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CE97A" w14:textId="77777777" w:rsidR="005C259E" w:rsidRPr="00164080" w:rsidRDefault="005C259E" w:rsidP="00A82B22">
      <w:pPr>
        <w:jc w:val="center"/>
        <w:rPr>
          <w:rFonts w:ascii="Times New Roman" w:hAnsi="Times New Roman" w:cs="Times New Roman"/>
          <w:i/>
          <w:color w:val="7F7F7F" w:themeColor="text1" w:themeTint="80"/>
          <w:sz w:val="22"/>
          <w:szCs w:val="22"/>
        </w:rPr>
      </w:pPr>
      <w:bookmarkStart w:id="0" w:name="bookmark5"/>
      <w:bookmarkStart w:id="1" w:name="bookmark17"/>
      <w:r w:rsidRPr="00164080">
        <w:rPr>
          <w:rFonts w:ascii="Times New Roman" w:hAnsi="Times New Roman" w:cs="Times New Roman"/>
          <w:i/>
          <w:color w:val="7F7F7F" w:themeColor="text1" w:themeTint="80"/>
          <w:sz w:val="22"/>
          <w:szCs w:val="22"/>
        </w:rPr>
        <w:t>WZÓR UMOWY</w:t>
      </w:r>
    </w:p>
    <w:p w14:paraId="4F44B75A" w14:textId="77777777" w:rsidR="0038197A" w:rsidRPr="00164080" w:rsidRDefault="0038197A" w:rsidP="00A82B22">
      <w:pPr>
        <w:jc w:val="center"/>
        <w:rPr>
          <w:rFonts w:ascii="Times New Roman" w:hAnsi="Times New Roman" w:cs="Times New Roman"/>
          <w:i/>
          <w:color w:val="7F7F7F" w:themeColor="text1" w:themeTint="80"/>
          <w:sz w:val="22"/>
          <w:szCs w:val="22"/>
        </w:rPr>
      </w:pPr>
    </w:p>
    <w:p w14:paraId="4D65AA29" w14:textId="7CBF2788" w:rsidR="005C259E" w:rsidRPr="00164080" w:rsidRDefault="005C259E" w:rsidP="00A82B22">
      <w:pPr>
        <w:jc w:val="center"/>
        <w:rPr>
          <w:rFonts w:ascii="Times New Roman" w:hAnsi="Times New Roman" w:cs="Times New Roman"/>
          <w:b/>
        </w:rPr>
      </w:pPr>
      <w:r w:rsidRPr="00164080">
        <w:rPr>
          <w:rFonts w:ascii="Times New Roman" w:hAnsi="Times New Roman" w:cs="Times New Roman"/>
          <w:b/>
        </w:rPr>
        <w:t>UMOWA Nr …./3RBLog/01/202</w:t>
      </w:r>
      <w:r w:rsidR="006A73EB" w:rsidRPr="00164080">
        <w:rPr>
          <w:rFonts w:ascii="Times New Roman" w:hAnsi="Times New Roman" w:cs="Times New Roman"/>
          <w:b/>
        </w:rPr>
        <w:t>6</w:t>
      </w:r>
    </w:p>
    <w:p w14:paraId="503DD39D" w14:textId="1240D464" w:rsidR="005C259E" w:rsidRPr="00164080" w:rsidRDefault="005C259E" w:rsidP="00A82B22">
      <w:pPr>
        <w:rPr>
          <w:rFonts w:ascii="Times New Roman" w:hAnsi="Times New Roman" w:cs="Times New Roman"/>
        </w:rPr>
      </w:pPr>
      <w:r w:rsidRPr="00164080">
        <w:rPr>
          <w:rFonts w:ascii="Times New Roman" w:hAnsi="Times New Roman" w:cs="Times New Roman"/>
          <w:b/>
        </w:rPr>
        <w:t xml:space="preserve">                                  </w:t>
      </w:r>
      <w:r w:rsidRPr="00164080">
        <w:rPr>
          <w:rFonts w:ascii="Times New Roman" w:hAnsi="Times New Roman" w:cs="Times New Roman"/>
        </w:rPr>
        <w:t>zawarta w dniu …………… 202</w:t>
      </w:r>
      <w:r w:rsidR="006A73EB" w:rsidRPr="00164080">
        <w:rPr>
          <w:rFonts w:ascii="Times New Roman" w:hAnsi="Times New Roman" w:cs="Times New Roman"/>
        </w:rPr>
        <w:t>6</w:t>
      </w:r>
      <w:r w:rsidRPr="00164080">
        <w:rPr>
          <w:rFonts w:ascii="Times New Roman" w:hAnsi="Times New Roman" w:cs="Times New Roman"/>
        </w:rPr>
        <w:t xml:space="preserve"> roku, w Krakowie</w:t>
      </w:r>
    </w:p>
    <w:p w14:paraId="6EEC1D60" w14:textId="77777777" w:rsidR="005C259E" w:rsidRPr="00164080" w:rsidRDefault="005C259E" w:rsidP="00A82B22">
      <w:pPr>
        <w:ind w:left="3540"/>
        <w:rPr>
          <w:rFonts w:ascii="Times New Roman" w:hAnsi="Times New Roman" w:cs="Times New Roman"/>
        </w:rPr>
      </w:pPr>
      <w:r w:rsidRPr="00164080">
        <w:rPr>
          <w:rFonts w:ascii="Times New Roman" w:hAnsi="Times New Roman" w:cs="Times New Roman"/>
        </w:rPr>
        <w:t xml:space="preserve">    pomiędzy: </w:t>
      </w:r>
    </w:p>
    <w:p w14:paraId="732FE8ED" w14:textId="77777777" w:rsidR="005C259E" w:rsidRPr="00164080" w:rsidRDefault="005C259E" w:rsidP="00A82B22">
      <w:pPr>
        <w:ind w:left="3540"/>
        <w:rPr>
          <w:rFonts w:ascii="Times New Roman" w:hAnsi="Times New Roman" w:cs="Times New Roman"/>
        </w:rPr>
      </w:pPr>
    </w:p>
    <w:p w14:paraId="1007D273" w14:textId="77777777" w:rsidR="005C259E" w:rsidRPr="00164080" w:rsidRDefault="005C259E" w:rsidP="00A82B22">
      <w:pPr>
        <w:widowControl w:val="0"/>
        <w:tabs>
          <w:tab w:val="left" w:pos="2410"/>
          <w:tab w:val="left" w:pos="9072"/>
        </w:tabs>
        <w:suppressAutoHyphens w:val="0"/>
        <w:autoSpaceDE w:val="0"/>
        <w:autoSpaceDN w:val="0"/>
        <w:rPr>
          <w:rFonts w:ascii="Times New Roman" w:eastAsia="Times New Roman" w:hAnsi="Times New Roman" w:cs="Times New Roman"/>
          <w:b/>
          <w:color w:val="auto"/>
          <w:lang w:val="pl-PL" w:eastAsia="en-US"/>
        </w:rPr>
      </w:pPr>
      <w:r w:rsidRPr="00164080">
        <w:rPr>
          <w:rFonts w:ascii="Times New Roman" w:eastAsia="Times New Roman" w:hAnsi="Times New Roman" w:cs="Times New Roman"/>
          <w:b/>
          <w:color w:val="auto"/>
          <w:spacing w:val="-2"/>
          <w:lang w:val="pl-PL" w:eastAsia="en-US"/>
        </w:rPr>
        <w:t>ZAMAWIAJĄCY:</w:t>
      </w:r>
      <w:r w:rsidRPr="00164080">
        <w:rPr>
          <w:rFonts w:ascii="Times New Roman" w:eastAsia="Times New Roman" w:hAnsi="Times New Roman" w:cs="Times New Roman"/>
          <w:b/>
          <w:color w:val="auto"/>
          <w:lang w:val="pl-PL" w:eastAsia="en-US"/>
        </w:rPr>
        <w:tab/>
        <w:t>SKARB</w:t>
      </w:r>
      <w:r w:rsidRPr="00164080">
        <w:rPr>
          <w:rFonts w:ascii="Times New Roman" w:eastAsia="Times New Roman" w:hAnsi="Times New Roman" w:cs="Times New Roman"/>
          <w:b/>
          <w:color w:val="auto"/>
          <w:spacing w:val="-1"/>
          <w:lang w:val="pl-PL" w:eastAsia="en-US"/>
        </w:rPr>
        <w:t xml:space="preserve"> </w:t>
      </w:r>
      <w:r w:rsidRPr="00164080">
        <w:rPr>
          <w:rFonts w:ascii="Times New Roman" w:eastAsia="Times New Roman" w:hAnsi="Times New Roman" w:cs="Times New Roman"/>
          <w:b/>
          <w:color w:val="auto"/>
          <w:lang w:val="pl-PL" w:eastAsia="en-US"/>
        </w:rPr>
        <w:t>PAŃSTWA</w:t>
      </w:r>
      <w:r w:rsidRPr="00164080">
        <w:rPr>
          <w:rFonts w:ascii="Times New Roman" w:eastAsia="Times New Roman" w:hAnsi="Times New Roman" w:cs="Times New Roman"/>
          <w:b/>
          <w:color w:val="auto"/>
          <w:spacing w:val="-2"/>
          <w:lang w:val="pl-PL" w:eastAsia="en-US"/>
        </w:rPr>
        <w:t xml:space="preserve"> </w:t>
      </w:r>
      <w:r w:rsidRPr="00164080">
        <w:rPr>
          <w:rFonts w:ascii="Times New Roman" w:eastAsia="Times New Roman" w:hAnsi="Times New Roman" w:cs="Times New Roman"/>
          <w:b/>
          <w:color w:val="auto"/>
          <w:lang w:val="pl-PL" w:eastAsia="en-US"/>
        </w:rPr>
        <w:t>–</w:t>
      </w:r>
      <w:r w:rsidRPr="00164080">
        <w:rPr>
          <w:rFonts w:ascii="Times New Roman" w:eastAsia="Times New Roman" w:hAnsi="Times New Roman" w:cs="Times New Roman"/>
          <w:b/>
          <w:color w:val="auto"/>
          <w:spacing w:val="-3"/>
          <w:lang w:val="pl-PL" w:eastAsia="en-US"/>
        </w:rPr>
        <w:t xml:space="preserve"> </w:t>
      </w:r>
      <w:r w:rsidRPr="00164080">
        <w:rPr>
          <w:rFonts w:ascii="Times New Roman" w:eastAsia="Times New Roman" w:hAnsi="Times New Roman" w:cs="Times New Roman"/>
          <w:b/>
          <w:color w:val="auto"/>
          <w:lang w:val="pl-PL" w:eastAsia="en-US"/>
        </w:rPr>
        <w:t>3.</w:t>
      </w:r>
      <w:r w:rsidRPr="00164080">
        <w:rPr>
          <w:rFonts w:ascii="Times New Roman" w:eastAsia="Times New Roman" w:hAnsi="Times New Roman" w:cs="Times New Roman"/>
          <w:b/>
          <w:color w:val="auto"/>
          <w:spacing w:val="-3"/>
          <w:lang w:val="pl-PL" w:eastAsia="en-US"/>
        </w:rPr>
        <w:t xml:space="preserve"> </w:t>
      </w:r>
      <w:r w:rsidRPr="00164080">
        <w:rPr>
          <w:rFonts w:ascii="Times New Roman" w:eastAsia="Times New Roman" w:hAnsi="Times New Roman" w:cs="Times New Roman"/>
          <w:b/>
          <w:color w:val="auto"/>
          <w:lang w:val="pl-PL" w:eastAsia="en-US"/>
        </w:rPr>
        <w:t>Regionalna</w:t>
      </w:r>
      <w:r w:rsidRPr="00164080">
        <w:rPr>
          <w:rFonts w:ascii="Times New Roman" w:eastAsia="Times New Roman" w:hAnsi="Times New Roman" w:cs="Times New Roman"/>
          <w:b/>
          <w:color w:val="auto"/>
          <w:spacing w:val="-3"/>
          <w:lang w:val="pl-PL" w:eastAsia="en-US"/>
        </w:rPr>
        <w:t xml:space="preserve"> </w:t>
      </w:r>
      <w:r w:rsidRPr="00164080">
        <w:rPr>
          <w:rFonts w:ascii="Times New Roman" w:eastAsia="Times New Roman" w:hAnsi="Times New Roman" w:cs="Times New Roman"/>
          <w:b/>
          <w:color w:val="auto"/>
          <w:lang w:val="pl-PL" w:eastAsia="en-US"/>
        </w:rPr>
        <w:t>Baza</w:t>
      </w:r>
      <w:r w:rsidRPr="00164080">
        <w:rPr>
          <w:rFonts w:ascii="Times New Roman" w:eastAsia="Times New Roman" w:hAnsi="Times New Roman" w:cs="Times New Roman"/>
          <w:b/>
          <w:color w:val="auto"/>
          <w:spacing w:val="-3"/>
          <w:lang w:val="pl-PL" w:eastAsia="en-US"/>
        </w:rPr>
        <w:t xml:space="preserve"> </w:t>
      </w:r>
      <w:r w:rsidRPr="00164080">
        <w:rPr>
          <w:rFonts w:ascii="Times New Roman" w:eastAsia="Times New Roman" w:hAnsi="Times New Roman" w:cs="Times New Roman"/>
          <w:b/>
          <w:color w:val="auto"/>
          <w:spacing w:val="-2"/>
          <w:lang w:val="pl-PL" w:eastAsia="en-US"/>
        </w:rPr>
        <w:t>Logistyczna</w:t>
      </w:r>
    </w:p>
    <w:p w14:paraId="17212D1E"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lang w:val="pl-PL" w:eastAsia="en-US"/>
        </w:rPr>
        <w:t>30-901 Kraków ul. Montelupich 3</w:t>
      </w:r>
    </w:p>
    <w:p w14:paraId="6ECC993C"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lang w:val="pl-PL" w:eastAsia="en-US"/>
        </w:rPr>
        <w:t>NIP:</w:t>
      </w:r>
      <w:r w:rsidRPr="00164080">
        <w:rPr>
          <w:rFonts w:ascii="Times New Roman" w:eastAsia="Times New Roman" w:hAnsi="Times New Roman" w:cs="Times New Roman"/>
          <w:color w:val="auto"/>
          <w:spacing w:val="-9"/>
          <w:lang w:val="pl-PL" w:eastAsia="en-US"/>
        </w:rPr>
        <w:t xml:space="preserve"> </w:t>
      </w:r>
      <w:r w:rsidRPr="00164080">
        <w:rPr>
          <w:rFonts w:ascii="Times New Roman" w:eastAsia="Times New Roman" w:hAnsi="Times New Roman" w:cs="Times New Roman"/>
          <w:color w:val="auto"/>
          <w:shd w:val="clear" w:color="auto" w:fill="FFFFFF"/>
          <w:lang w:val="pl-PL" w:eastAsia="en-US"/>
        </w:rPr>
        <w:t>6762431902,</w:t>
      </w:r>
      <w:r w:rsidRPr="00164080">
        <w:rPr>
          <w:rFonts w:ascii="Times New Roman" w:eastAsia="Times New Roman" w:hAnsi="Times New Roman" w:cs="Times New Roman"/>
          <w:color w:val="auto"/>
          <w:lang w:val="pl-PL" w:eastAsia="en-US"/>
        </w:rPr>
        <w:t xml:space="preserve"> REGON:</w:t>
      </w:r>
      <w:r w:rsidRPr="00164080">
        <w:rPr>
          <w:rFonts w:ascii="Times New Roman" w:eastAsia="Times New Roman" w:hAnsi="Times New Roman" w:cs="Times New Roman"/>
          <w:color w:val="auto"/>
          <w:spacing w:val="-10"/>
          <w:lang w:val="pl-PL" w:eastAsia="en-US"/>
        </w:rPr>
        <w:t xml:space="preserve"> </w:t>
      </w:r>
      <w:r w:rsidRPr="00164080">
        <w:rPr>
          <w:rFonts w:ascii="Times New Roman" w:eastAsia="Times New Roman" w:hAnsi="Times New Roman" w:cs="Times New Roman"/>
          <w:color w:val="auto"/>
          <w:shd w:val="clear" w:color="auto" w:fill="FFFFFF"/>
          <w:lang w:val="pl-PL" w:eastAsia="en-US"/>
        </w:rPr>
        <w:t>121390415</w:t>
      </w:r>
    </w:p>
    <w:p w14:paraId="3A1F7B9F"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lang w:val="pl-PL" w:eastAsia="en-US"/>
        </w:rPr>
        <w:t>reprezentowany</w:t>
      </w:r>
      <w:r w:rsidRPr="00164080">
        <w:rPr>
          <w:rFonts w:ascii="Times New Roman" w:eastAsia="Times New Roman" w:hAnsi="Times New Roman" w:cs="Times New Roman"/>
          <w:color w:val="auto"/>
          <w:spacing w:val="8"/>
          <w:lang w:val="pl-PL" w:eastAsia="en-US"/>
        </w:rPr>
        <w:t xml:space="preserve"> </w:t>
      </w:r>
      <w:r w:rsidRPr="00164080">
        <w:rPr>
          <w:rFonts w:ascii="Times New Roman" w:eastAsia="Times New Roman" w:hAnsi="Times New Roman" w:cs="Times New Roman"/>
          <w:color w:val="auto"/>
          <w:spacing w:val="-2"/>
          <w:lang w:val="pl-PL" w:eastAsia="en-US"/>
        </w:rPr>
        <w:t>przez:</w:t>
      </w:r>
    </w:p>
    <w:p w14:paraId="64D66118"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lang w:val="pl-PL" w:eastAsia="en-US"/>
        </w:rPr>
        <w:t>Komendanta</w:t>
      </w:r>
      <w:r w:rsidRPr="00164080">
        <w:rPr>
          <w:rFonts w:ascii="Times New Roman" w:eastAsia="Times New Roman" w:hAnsi="Times New Roman" w:cs="Times New Roman"/>
          <w:color w:val="auto"/>
          <w:spacing w:val="-9"/>
          <w:lang w:val="pl-PL" w:eastAsia="en-US"/>
        </w:rPr>
        <w:t xml:space="preserve"> </w:t>
      </w:r>
      <w:r w:rsidRPr="00164080">
        <w:rPr>
          <w:rFonts w:ascii="Times New Roman" w:eastAsia="Times New Roman" w:hAnsi="Times New Roman" w:cs="Times New Roman"/>
          <w:color w:val="auto"/>
          <w:lang w:val="pl-PL" w:eastAsia="en-US"/>
        </w:rPr>
        <w:t>3.</w:t>
      </w:r>
      <w:r w:rsidRPr="00164080">
        <w:rPr>
          <w:rFonts w:ascii="Times New Roman" w:eastAsia="Times New Roman" w:hAnsi="Times New Roman" w:cs="Times New Roman"/>
          <w:color w:val="auto"/>
          <w:spacing w:val="-8"/>
          <w:lang w:val="pl-PL" w:eastAsia="en-US"/>
        </w:rPr>
        <w:t xml:space="preserve"> </w:t>
      </w:r>
      <w:r w:rsidRPr="00164080">
        <w:rPr>
          <w:rFonts w:ascii="Times New Roman" w:eastAsia="Times New Roman" w:hAnsi="Times New Roman" w:cs="Times New Roman"/>
          <w:color w:val="auto"/>
          <w:lang w:val="pl-PL" w:eastAsia="en-US"/>
        </w:rPr>
        <w:t>Regionalnej</w:t>
      </w:r>
      <w:r w:rsidRPr="00164080">
        <w:rPr>
          <w:rFonts w:ascii="Times New Roman" w:eastAsia="Times New Roman" w:hAnsi="Times New Roman" w:cs="Times New Roman"/>
          <w:color w:val="auto"/>
          <w:spacing w:val="-9"/>
          <w:lang w:val="pl-PL" w:eastAsia="en-US"/>
        </w:rPr>
        <w:t xml:space="preserve"> </w:t>
      </w:r>
      <w:r w:rsidRPr="00164080">
        <w:rPr>
          <w:rFonts w:ascii="Times New Roman" w:eastAsia="Times New Roman" w:hAnsi="Times New Roman" w:cs="Times New Roman"/>
          <w:color w:val="auto"/>
          <w:lang w:val="pl-PL" w:eastAsia="en-US"/>
        </w:rPr>
        <w:t>Bazy</w:t>
      </w:r>
      <w:r w:rsidRPr="00164080">
        <w:rPr>
          <w:rFonts w:ascii="Times New Roman" w:eastAsia="Times New Roman" w:hAnsi="Times New Roman" w:cs="Times New Roman"/>
          <w:color w:val="auto"/>
          <w:spacing w:val="-10"/>
          <w:lang w:val="pl-PL" w:eastAsia="en-US"/>
        </w:rPr>
        <w:t xml:space="preserve"> </w:t>
      </w:r>
      <w:r w:rsidRPr="00164080">
        <w:rPr>
          <w:rFonts w:ascii="Times New Roman" w:eastAsia="Times New Roman" w:hAnsi="Times New Roman" w:cs="Times New Roman"/>
          <w:color w:val="auto"/>
          <w:spacing w:val="-2"/>
          <w:lang w:val="pl-PL" w:eastAsia="en-US"/>
        </w:rPr>
        <w:t>Logistycznej</w:t>
      </w:r>
    </w:p>
    <w:p w14:paraId="0F57C9DC"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spacing w:val="-2"/>
          <w:lang w:val="pl-PL" w:eastAsia="en-US"/>
        </w:rPr>
        <w:t>……………………………………………………………</w:t>
      </w:r>
    </w:p>
    <w:p w14:paraId="35E7C53B" w14:textId="77777777" w:rsidR="005C259E" w:rsidRPr="00164080" w:rsidRDefault="005C259E" w:rsidP="00A82B22">
      <w:pPr>
        <w:widowControl w:val="0"/>
        <w:tabs>
          <w:tab w:val="left" w:pos="8505"/>
          <w:tab w:val="left" w:pos="8647"/>
        </w:tabs>
        <w:suppressAutoHyphens w:val="0"/>
        <w:autoSpaceDE w:val="0"/>
        <w:autoSpaceDN w:val="0"/>
        <w:ind w:left="2574" w:hanging="22"/>
        <w:rPr>
          <w:rFonts w:ascii="Times New Roman" w:eastAsia="Times New Roman" w:hAnsi="Times New Roman" w:cs="Times New Roman"/>
          <w:b/>
          <w:color w:val="auto"/>
          <w:lang w:val="pl-PL" w:eastAsia="en-US"/>
        </w:rPr>
      </w:pPr>
    </w:p>
    <w:p w14:paraId="178626C7"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b/>
          <w:color w:val="auto"/>
          <w:lang w:val="pl-PL" w:eastAsia="en-US"/>
        </w:rPr>
      </w:pPr>
      <w:r w:rsidRPr="00164080">
        <w:rPr>
          <w:rFonts w:ascii="Times New Roman" w:eastAsia="Times New Roman" w:hAnsi="Times New Roman" w:cs="Times New Roman"/>
          <w:b/>
          <w:color w:val="auto"/>
          <w:lang w:val="pl-PL" w:eastAsia="en-US"/>
        </w:rPr>
        <w:t>a</w:t>
      </w:r>
    </w:p>
    <w:p w14:paraId="108A5891" w14:textId="77777777" w:rsidR="005C259E" w:rsidRPr="00164080" w:rsidRDefault="005C259E" w:rsidP="00A82B22">
      <w:pPr>
        <w:widowControl w:val="0"/>
        <w:tabs>
          <w:tab w:val="left" w:pos="9072"/>
        </w:tabs>
        <w:suppressAutoHyphens w:val="0"/>
        <w:autoSpaceDE w:val="0"/>
        <w:autoSpaceDN w:val="0"/>
        <w:rPr>
          <w:rFonts w:ascii="Times New Roman" w:eastAsia="Times New Roman" w:hAnsi="Times New Roman" w:cs="Times New Roman"/>
          <w:b/>
          <w:color w:val="auto"/>
          <w:lang w:val="pl-PL" w:eastAsia="en-US"/>
        </w:rPr>
      </w:pPr>
    </w:p>
    <w:p w14:paraId="267475F7" w14:textId="77777777" w:rsidR="005C259E" w:rsidRPr="00164080" w:rsidRDefault="005C259E" w:rsidP="00A82B22">
      <w:pPr>
        <w:widowControl w:val="0"/>
        <w:tabs>
          <w:tab w:val="left" w:pos="2410"/>
          <w:tab w:val="left" w:pos="9072"/>
        </w:tabs>
        <w:suppressAutoHyphens w:val="0"/>
        <w:autoSpaceDE w:val="0"/>
        <w:autoSpaceDN w:val="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b/>
          <w:color w:val="auto"/>
          <w:spacing w:val="-2"/>
          <w:lang w:val="pl-PL" w:eastAsia="en-US"/>
        </w:rPr>
        <w:t>WYKONAWCA:</w:t>
      </w:r>
      <w:r w:rsidRPr="00164080">
        <w:rPr>
          <w:rFonts w:ascii="Times New Roman" w:eastAsia="Times New Roman" w:hAnsi="Times New Roman" w:cs="Times New Roman"/>
          <w:b/>
          <w:color w:val="auto"/>
          <w:lang w:val="pl-PL" w:eastAsia="en-US"/>
        </w:rPr>
        <w:tab/>
      </w:r>
      <w:r w:rsidRPr="00164080">
        <w:rPr>
          <w:rFonts w:ascii="Times New Roman" w:eastAsia="Times New Roman" w:hAnsi="Times New Roman" w:cs="Times New Roman"/>
          <w:i/>
          <w:color w:val="auto"/>
          <w:lang w:val="pl-PL" w:eastAsia="en-US"/>
        </w:rPr>
        <w:t>Pełna</w:t>
      </w:r>
      <w:r w:rsidRPr="00164080">
        <w:rPr>
          <w:rFonts w:ascii="Times New Roman" w:eastAsia="Times New Roman" w:hAnsi="Times New Roman" w:cs="Times New Roman"/>
          <w:i/>
          <w:color w:val="auto"/>
          <w:spacing w:val="-8"/>
          <w:lang w:val="pl-PL" w:eastAsia="en-US"/>
        </w:rPr>
        <w:t xml:space="preserve"> </w:t>
      </w:r>
      <w:r w:rsidRPr="00164080">
        <w:rPr>
          <w:rFonts w:ascii="Times New Roman" w:eastAsia="Times New Roman" w:hAnsi="Times New Roman" w:cs="Times New Roman"/>
          <w:i/>
          <w:color w:val="auto"/>
          <w:lang w:val="pl-PL" w:eastAsia="en-US"/>
        </w:rPr>
        <w:t>nazwa</w:t>
      </w:r>
      <w:r w:rsidRPr="00164080">
        <w:rPr>
          <w:rFonts w:ascii="Times New Roman" w:eastAsia="Times New Roman" w:hAnsi="Times New Roman" w:cs="Times New Roman"/>
          <w:i/>
          <w:color w:val="auto"/>
          <w:spacing w:val="-7"/>
          <w:lang w:val="pl-PL" w:eastAsia="en-US"/>
        </w:rPr>
        <w:t xml:space="preserve"> </w:t>
      </w:r>
      <w:r w:rsidRPr="00164080">
        <w:rPr>
          <w:rFonts w:ascii="Times New Roman" w:eastAsia="Times New Roman" w:hAnsi="Times New Roman" w:cs="Times New Roman"/>
          <w:i/>
          <w:color w:val="auto"/>
          <w:spacing w:val="-4"/>
          <w:lang w:val="pl-PL" w:eastAsia="en-US"/>
        </w:rPr>
        <w:t>firmy</w:t>
      </w:r>
    </w:p>
    <w:p w14:paraId="5CDE3C8D"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lang w:val="pl-PL" w:eastAsia="en-US"/>
        </w:rPr>
        <w:t>Kod</w:t>
      </w:r>
      <w:r w:rsidRPr="00164080">
        <w:rPr>
          <w:rFonts w:ascii="Times New Roman" w:eastAsia="Times New Roman" w:hAnsi="Times New Roman" w:cs="Times New Roman"/>
          <w:i/>
          <w:color w:val="auto"/>
          <w:spacing w:val="-2"/>
          <w:lang w:val="pl-PL" w:eastAsia="en-US"/>
        </w:rPr>
        <w:t xml:space="preserve"> </w:t>
      </w:r>
      <w:r w:rsidRPr="00164080">
        <w:rPr>
          <w:rFonts w:ascii="Times New Roman" w:eastAsia="Times New Roman" w:hAnsi="Times New Roman" w:cs="Times New Roman"/>
          <w:i/>
          <w:color w:val="auto"/>
          <w:lang w:val="pl-PL" w:eastAsia="en-US"/>
        </w:rPr>
        <w:t>miejscowość,</w:t>
      </w:r>
      <w:r w:rsidRPr="00164080">
        <w:rPr>
          <w:rFonts w:ascii="Times New Roman" w:eastAsia="Times New Roman" w:hAnsi="Times New Roman" w:cs="Times New Roman"/>
          <w:i/>
          <w:color w:val="auto"/>
          <w:spacing w:val="-2"/>
          <w:lang w:val="pl-PL" w:eastAsia="en-US"/>
        </w:rPr>
        <w:t xml:space="preserve"> </w:t>
      </w:r>
      <w:r w:rsidRPr="00164080">
        <w:rPr>
          <w:rFonts w:ascii="Times New Roman" w:eastAsia="Times New Roman" w:hAnsi="Times New Roman" w:cs="Times New Roman"/>
          <w:i/>
          <w:color w:val="auto"/>
          <w:lang w:val="pl-PL" w:eastAsia="en-US"/>
        </w:rPr>
        <w:t>ulica</w:t>
      </w:r>
      <w:r w:rsidRPr="00164080">
        <w:rPr>
          <w:rFonts w:ascii="Times New Roman" w:eastAsia="Times New Roman" w:hAnsi="Times New Roman" w:cs="Times New Roman"/>
          <w:i/>
          <w:color w:val="auto"/>
          <w:spacing w:val="-1"/>
          <w:lang w:val="pl-PL" w:eastAsia="en-US"/>
        </w:rPr>
        <w:t xml:space="preserve"> </w:t>
      </w:r>
      <w:r w:rsidRPr="00164080">
        <w:rPr>
          <w:rFonts w:ascii="Times New Roman" w:eastAsia="Times New Roman" w:hAnsi="Times New Roman" w:cs="Times New Roman"/>
          <w:i/>
          <w:color w:val="auto"/>
          <w:spacing w:val="-2"/>
          <w:lang w:val="pl-PL" w:eastAsia="en-US"/>
        </w:rPr>
        <w:t>numer</w:t>
      </w:r>
    </w:p>
    <w:p w14:paraId="54C5D36D"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lang w:val="pl-PL" w:eastAsia="en-US"/>
        </w:rPr>
        <w:t>NIP</w:t>
      </w:r>
      <w:r w:rsidRPr="00164080">
        <w:rPr>
          <w:rFonts w:ascii="Times New Roman" w:eastAsia="Times New Roman" w:hAnsi="Times New Roman" w:cs="Times New Roman"/>
          <w:i/>
          <w:color w:val="auto"/>
          <w:spacing w:val="-4"/>
          <w:lang w:val="pl-PL" w:eastAsia="en-US"/>
        </w:rPr>
        <w:t>:</w:t>
      </w:r>
      <w:r w:rsidRPr="00164080">
        <w:rPr>
          <w:rFonts w:ascii="Times New Roman" w:eastAsia="Times New Roman" w:hAnsi="Times New Roman" w:cs="Times New Roman"/>
          <w:i/>
          <w:color w:val="auto"/>
          <w:lang w:val="pl-PL" w:eastAsia="en-US"/>
        </w:rPr>
        <w:t xml:space="preserve"> ………… </w:t>
      </w:r>
      <w:r w:rsidRPr="00164080">
        <w:rPr>
          <w:rFonts w:ascii="Times New Roman" w:eastAsia="Times New Roman" w:hAnsi="Times New Roman" w:cs="Times New Roman"/>
          <w:i/>
          <w:color w:val="auto"/>
          <w:spacing w:val="-2"/>
          <w:lang w:val="pl-PL" w:eastAsia="en-US"/>
        </w:rPr>
        <w:t>REGON:……………….</w:t>
      </w:r>
    </w:p>
    <w:p w14:paraId="444CCD25"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i/>
          <w:color w:val="auto"/>
          <w:lang w:val="pl-PL" w:eastAsia="en-US"/>
        </w:rPr>
        <w:t>KRS</w:t>
      </w:r>
      <w:r w:rsidRPr="00164080">
        <w:rPr>
          <w:rFonts w:ascii="Times New Roman" w:eastAsia="Times New Roman" w:hAnsi="Times New Roman" w:cs="Times New Roman"/>
          <w:i/>
          <w:color w:val="auto"/>
          <w:spacing w:val="-4"/>
          <w:lang w:val="pl-PL" w:eastAsia="en-US"/>
        </w:rPr>
        <w:t>:</w:t>
      </w:r>
      <w:r w:rsidRPr="00164080">
        <w:rPr>
          <w:rFonts w:ascii="Times New Roman" w:eastAsia="Times New Roman" w:hAnsi="Times New Roman" w:cs="Times New Roman"/>
          <w:color w:val="auto"/>
          <w:lang w:val="pl-PL" w:eastAsia="en-US"/>
        </w:rPr>
        <w:tab/>
        <w:t>wpisany</w:t>
      </w:r>
      <w:r w:rsidRPr="00164080">
        <w:rPr>
          <w:rFonts w:ascii="Times New Roman" w:eastAsia="Times New Roman" w:hAnsi="Times New Roman" w:cs="Times New Roman"/>
          <w:color w:val="auto"/>
          <w:spacing w:val="-5"/>
          <w:lang w:val="pl-PL" w:eastAsia="en-US"/>
        </w:rPr>
        <w:t xml:space="preserve"> </w:t>
      </w:r>
      <w:r w:rsidRPr="00164080">
        <w:rPr>
          <w:rFonts w:ascii="Times New Roman" w:eastAsia="Times New Roman" w:hAnsi="Times New Roman" w:cs="Times New Roman"/>
          <w:color w:val="auto"/>
          <w:lang w:val="pl-PL" w:eastAsia="en-US"/>
        </w:rPr>
        <w:t>do</w:t>
      </w:r>
      <w:r w:rsidRPr="00164080">
        <w:rPr>
          <w:rFonts w:ascii="Times New Roman" w:eastAsia="Times New Roman" w:hAnsi="Times New Roman" w:cs="Times New Roman"/>
          <w:color w:val="auto"/>
          <w:spacing w:val="-2"/>
          <w:lang w:val="pl-PL" w:eastAsia="en-US"/>
        </w:rPr>
        <w:t xml:space="preserve"> </w:t>
      </w:r>
      <w:r w:rsidRPr="00164080">
        <w:rPr>
          <w:rFonts w:ascii="Times New Roman" w:eastAsia="Times New Roman" w:hAnsi="Times New Roman" w:cs="Times New Roman"/>
          <w:color w:val="auto"/>
          <w:lang w:val="pl-PL" w:eastAsia="en-US"/>
        </w:rPr>
        <w:t>rejestru</w:t>
      </w:r>
      <w:r w:rsidRPr="00164080">
        <w:rPr>
          <w:rFonts w:ascii="Times New Roman" w:eastAsia="Times New Roman" w:hAnsi="Times New Roman" w:cs="Times New Roman"/>
          <w:color w:val="auto"/>
          <w:spacing w:val="-2"/>
          <w:lang w:val="pl-PL" w:eastAsia="en-US"/>
        </w:rPr>
        <w:t xml:space="preserve"> </w:t>
      </w:r>
      <w:r w:rsidRPr="00164080">
        <w:rPr>
          <w:rFonts w:ascii="Times New Roman" w:eastAsia="Times New Roman" w:hAnsi="Times New Roman" w:cs="Times New Roman"/>
          <w:color w:val="auto"/>
          <w:lang w:val="pl-PL" w:eastAsia="en-US"/>
        </w:rPr>
        <w:t>przedsiębiorców</w:t>
      </w:r>
      <w:r w:rsidRPr="00164080">
        <w:rPr>
          <w:rFonts w:ascii="Times New Roman" w:eastAsia="Times New Roman" w:hAnsi="Times New Roman" w:cs="Times New Roman"/>
          <w:color w:val="auto"/>
          <w:spacing w:val="-2"/>
          <w:lang w:val="pl-PL" w:eastAsia="en-US"/>
        </w:rPr>
        <w:t xml:space="preserve"> </w:t>
      </w:r>
      <w:r w:rsidRPr="00164080">
        <w:rPr>
          <w:rFonts w:ascii="Times New Roman" w:eastAsia="Times New Roman" w:hAnsi="Times New Roman" w:cs="Times New Roman"/>
          <w:color w:val="auto"/>
          <w:lang w:val="pl-PL" w:eastAsia="en-US"/>
        </w:rPr>
        <w:t>Krajowego</w:t>
      </w:r>
      <w:r w:rsidRPr="00164080">
        <w:rPr>
          <w:rFonts w:ascii="Times New Roman" w:eastAsia="Times New Roman" w:hAnsi="Times New Roman" w:cs="Times New Roman"/>
          <w:color w:val="auto"/>
          <w:spacing w:val="-2"/>
          <w:lang w:val="pl-PL" w:eastAsia="en-US"/>
        </w:rPr>
        <w:t xml:space="preserve"> Rejestru</w:t>
      </w:r>
    </w:p>
    <w:p w14:paraId="5166E865"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color w:val="auto"/>
          <w:lang w:val="pl-PL" w:eastAsia="en-US"/>
        </w:rPr>
        <w:t xml:space="preserve">Sądowego prowadzonego przez Sąd ………, ……… Wydział…………... </w:t>
      </w:r>
    </w:p>
    <w:p w14:paraId="73EE505E"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color w:val="auto"/>
          <w:lang w:val="pl-PL" w:eastAsia="en-US"/>
        </w:rPr>
      </w:pPr>
      <w:r w:rsidRPr="00164080">
        <w:rPr>
          <w:rFonts w:ascii="Times New Roman" w:eastAsia="Times New Roman" w:hAnsi="Times New Roman" w:cs="Times New Roman"/>
          <w:color w:val="auto"/>
          <w:spacing w:val="-2"/>
          <w:lang w:val="pl-PL" w:eastAsia="en-US"/>
        </w:rPr>
        <w:t>reprezentowany</w:t>
      </w:r>
      <w:r w:rsidRPr="00164080">
        <w:rPr>
          <w:rFonts w:ascii="Times New Roman" w:eastAsia="Times New Roman" w:hAnsi="Times New Roman" w:cs="Times New Roman"/>
          <w:color w:val="auto"/>
          <w:spacing w:val="8"/>
          <w:lang w:val="pl-PL" w:eastAsia="en-US"/>
        </w:rPr>
        <w:t xml:space="preserve"> </w:t>
      </w:r>
      <w:r w:rsidRPr="00164080">
        <w:rPr>
          <w:rFonts w:ascii="Times New Roman" w:eastAsia="Times New Roman" w:hAnsi="Times New Roman" w:cs="Times New Roman"/>
          <w:color w:val="auto"/>
          <w:spacing w:val="-2"/>
          <w:lang w:val="pl-PL" w:eastAsia="en-US"/>
        </w:rPr>
        <w:t>przez:</w:t>
      </w:r>
    </w:p>
    <w:p w14:paraId="188E12A6" w14:textId="77777777" w:rsidR="005C259E" w:rsidRPr="00164080" w:rsidRDefault="005C259E" w:rsidP="00A82B22">
      <w:pPr>
        <w:widowControl w:val="0"/>
        <w:tabs>
          <w:tab w:val="left" w:leader="dot" w:pos="4727"/>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spacing w:val="-2"/>
          <w:lang w:val="pl-PL" w:eastAsia="en-US"/>
        </w:rPr>
        <w:t>Pana/</w:t>
      </w:r>
      <w:proofErr w:type="spellStart"/>
      <w:r w:rsidRPr="00164080">
        <w:rPr>
          <w:rFonts w:ascii="Times New Roman" w:eastAsia="Times New Roman" w:hAnsi="Times New Roman" w:cs="Times New Roman"/>
          <w:i/>
          <w:color w:val="auto"/>
          <w:spacing w:val="-2"/>
          <w:lang w:val="pl-PL" w:eastAsia="en-US"/>
        </w:rPr>
        <w:t>ią</w:t>
      </w:r>
      <w:proofErr w:type="spellEnd"/>
      <w:r w:rsidRPr="00164080">
        <w:rPr>
          <w:rFonts w:ascii="Times New Roman" w:eastAsia="Times New Roman" w:hAnsi="Times New Roman" w:cs="Times New Roman"/>
          <w:i/>
          <w:color w:val="auto"/>
          <w:spacing w:val="-2"/>
          <w:lang w:val="pl-PL" w:eastAsia="en-US"/>
        </w:rPr>
        <w:t>…</w:t>
      </w:r>
      <w:r w:rsidRPr="00164080">
        <w:rPr>
          <w:rFonts w:ascii="Times New Roman" w:eastAsia="Times New Roman" w:hAnsi="Times New Roman" w:cs="Times New Roman"/>
          <w:color w:val="auto"/>
          <w:lang w:val="pl-PL" w:eastAsia="en-US"/>
        </w:rPr>
        <w:tab/>
      </w:r>
      <w:r w:rsidRPr="00164080">
        <w:rPr>
          <w:rFonts w:ascii="Times New Roman" w:eastAsia="Times New Roman" w:hAnsi="Times New Roman" w:cs="Times New Roman"/>
          <w:i/>
          <w:color w:val="auto"/>
          <w:lang w:val="pl-PL" w:eastAsia="en-US"/>
        </w:rPr>
        <w:t>(np.</w:t>
      </w:r>
      <w:r w:rsidRPr="00164080">
        <w:rPr>
          <w:rFonts w:ascii="Times New Roman" w:eastAsia="Times New Roman" w:hAnsi="Times New Roman" w:cs="Times New Roman"/>
          <w:i/>
          <w:color w:val="auto"/>
          <w:spacing w:val="-6"/>
          <w:lang w:val="pl-PL" w:eastAsia="en-US"/>
        </w:rPr>
        <w:t xml:space="preserve"> </w:t>
      </w:r>
      <w:r w:rsidRPr="00164080">
        <w:rPr>
          <w:rFonts w:ascii="Times New Roman" w:eastAsia="Times New Roman" w:hAnsi="Times New Roman" w:cs="Times New Roman"/>
          <w:i/>
          <w:color w:val="auto"/>
          <w:lang w:val="pl-PL" w:eastAsia="en-US"/>
        </w:rPr>
        <w:t>Prezesa</w:t>
      </w:r>
      <w:r w:rsidRPr="00164080">
        <w:rPr>
          <w:rFonts w:ascii="Times New Roman" w:eastAsia="Times New Roman" w:hAnsi="Times New Roman" w:cs="Times New Roman"/>
          <w:i/>
          <w:color w:val="auto"/>
          <w:spacing w:val="-3"/>
          <w:lang w:val="pl-PL" w:eastAsia="en-US"/>
        </w:rPr>
        <w:t xml:space="preserve"> </w:t>
      </w:r>
      <w:r w:rsidRPr="00164080">
        <w:rPr>
          <w:rFonts w:ascii="Times New Roman" w:eastAsia="Times New Roman" w:hAnsi="Times New Roman" w:cs="Times New Roman"/>
          <w:i/>
          <w:color w:val="auto"/>
          <w:spacing w:val="-2"/>
          <w:lang w:val="pl-PL" w:eastAsia="en-US"/>
        </w:rPr>
        <w:t>Zarządu)</w:t>
      </w:r>
    </w:p>
    <w:p w14:paraId="1D6E1E62"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spacing w:val="-5"/>
          <w:lang w:val="pl-PL" w:eastAsia="en-US"/>
        </w:rPr>
        <w:t>LUB</w:t>
      </w:r>
    </w:p>
    <w:p w14:paraId="2490524C" w14:textId="77777777" w:rsidR="005C259E" w:rsidRPr="00164080" w:rsidRDefault="005C259E" w:rsidP="00A82B22">
      <w:pPr>
        <w:widowControl w:val="0"/>
        <w:tabs>
          <w:tab w:val="left" w:pos="9072"/>
        </w:tabs>
        <w:suppressAutoHyphens w:val="0"/>
        <w:autoSpaceDE w:val="0"/>
        <w:autoSpaceDN w:val="0"/>
        <w:ind w:left="2410" w:right="367"/>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lang w:val="pl-PL" w:eastAsia="en-US"/>
        </w:rPr>
        <w:t>Pan/i</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prowadzący/a</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działalność</w:t>
      </w:r>
      <w:r w:rsidRPr="00164080">
        <w:rPr>
          <w:rFonts w:ascii="Times New Roman" w:eastAsia="Times New Roman" w:hAnsi="Times New Roman" w:cs="Times New Roman"/>
          <w:i/>
          <w:color w:val="auto"/>
          <w:spacing w:val="-6"/>
          <w:lang w:val="pl-PL" w:eastAsia="en-US"/>
        </w:rPr>
        <w:t xml:space="preserve"> </w:t>
      </w:r>
      <w:r w:rsidRPr="00164080">
        <w:rPr>
          <w:rFonts w:ascii="Times New Roman" w:eastAsia="Times New Roman" w:hAnsi="Times New Roman" w:cs="Times New Roman"/>
          <w:i/>
          <w:color w:val="auto"/>
          <w:lang w:val="pl-PL" w:eastAsia="en-US"/>
        </w:rPr>
        <w:t>gospodarczą</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pod</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nazwą</w:t>
      </w:r>
      <w:r w:rsidRPr="00164080">
        <w:rPr>
          <w:rFonts w:ascii="Times New Roman" w:eastAsia="Times New Roman" w:hAnsi="Times New Roman" w:cs="Times New Roman"/>
          <w:i/>
          <w:color w:val="auto"/>
          <w:spacing w:val="-5"/>
          <w:lang w:val="pl-PL" w:eastAsia="en-US"/>
        </w:rPr>
        <w:t xml:space="preserve"> </w:t>
      </w:r>
      <w:r w:rsidRPr="00164080">
        <w:rPr>
          <w:rFonts w:ascii="Times New Roman" w:eastAsia="Times New Roman" w:hAnsi="Times New Roman" w:cs="Times New Roman"/>
          <w:i/>
          <w:color w:val="auto"/>
          <w:lang w:val="pl-PL" w:eastAsia="en-US"/>
        </w:rPr>
        <w:t>………….. Kod miejscowość, ulica numer</w:t>
      </w:r>
    </w:p>
    <w:p w14:paraId="4FB1E608" w14:textId="77777777" w:rsidR="005C259E" w:rsidRPr="00164080" w:rsidRDefault="005C259E" w:rsidP="00A82B22">
      <w:pPr>
        <w:widowControl w:val="0"/>
        <w:tabs>
          <w:tab w:val="left" w:pos="5858"/>
          <w:tab w:val="left" w:pos="9072"/>
        </w:tabs>
        <w:suppressAutoHyphens w:val="0"/>
        <w:autoSpaceDE w:val="0"/>
        <w:autoSpaceDN w:val="0"/>
        <w:ind w:left="2410"/>
        <w:rPr>
          <w:rFonts w:ascii="Times New Roman" w:eastAsia="Times New Roman" w:hAnsi="Times New Roman" w:cs="Times New Roman"/>
          <w:i/>
          <w:color w:val="auto"/>
          <w:lang w:val="pl-PL" w:eastAsia="en-US"/>
        </w:rPr>
      </w:pPr>
      <w:r w:rsidRPr="00164080">
        <w:rPr>
          <w:rFonts w:ascii="Times New Roman" w:eastAsia="Times New Roman" w:hAnsi="Times New Roman" w:cs="Times New Roman"/>
          <w:i/>
          <w:color w:val="auto"/>
          <w:spacing w:val="-4"/>
          <w:lang w:val="pl-PL" w:eastAsia="en-US"/>
        </w:rPr>
        <w:t>NIP:</w:t>
      </w:r>
      <w:r w:rsidRPr="00164080">
        <w:rPr>
          <w:rFonts w:ascii="Times New Roman" w:eastAsia="Times New Roman" w:hAnsi="Times New Roman" w:cs="Times New Roman"/>
          <w:i/>
          <w:color w:val="auto"/>
          <w:lang w:val="pl-PL" w:eastAsia="en-US"/>
        </w:rPr>
        <w:t xml:space="preserve"> ………………</w:t>
      </w:r>
      <w:r w:rsidRPr="00164080">
        <w:rPr>
          <w:rFonts w:ascii="Times New Roman" w:eastAsia="Times New Roman" w:hAnsi="Times New Roman" w:cs="Times New Roman"/>
          <w:color w:val="auto"/>
          <w:lang w:val="pl-PL" w:eastAsia="en-US"/>
        </w:rPr>
        <w:t>…..</w:t>
      </w:r>
      <w:r w:rsidRPr="00164080">
        <w:rPr>
          <w:rFonts w:ascii="Times New Roman" w:eastAsia="Times New Roman" w:hAnsi="Times New Roman" w:cs="Times New Roman"/>
          <w:i/>
          <w:color w:val="auto"/>
          <w:lang w:val="pl-PL" w:eastAsia="en-US"/>
        </w:rPr>
        <w:t xml:space="preserve"> </w:t>
      </w:r>
      <w:r w:rsidRPr="00164080">
        <w:rPr>
          <w:rFonts w:ascii="Times New Roman" w:eastAsia="Times New Roman" w:hAnsi="Times New Roman" w:cs="Times New Roman"/>
          <w:i/>
          <w:color w:val="auto"/>
          <w:spacing w:val="-2"/>
          <w:lang w:val="pl-PL" w:eastAsia="en-US"/>
        </w:rPr>
        <w:t>REGON: ………………</w:t>
      </w:r>
      <w:r w:rsidRPr="00164080">
        <w:rPr>
          <w:rFonts w:ascii="Times New Roman" w:eastAsia="Times New Roman" w:hAnsi="Times New Roman" w:cs="Times New Roman"/>
          <w:color w:val="auto"/>
          <w:spacing w:val="-2"/>
          <w:lang w:val="pl-PL" w:eastAsia="en-US"/>
        </w:rPr>
        <w:t>………..</w:t>
      </w:r>
    </w:p>
    <w:p w14:paraId="76D29220"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en-GB" w:eastAsia="en-US"/>
        </w:rPr>
      </w:pPr>
      <w:r w:rsidRPr="00164080">
        <w:rPr>
          <w:rFonts w:ascii="Times New Roman" w:eastAsia="Times New Roman" w:hAnsi="Times New Roman" w:cs="Times New Roman"/>
          <w:i/>
          <w:color w:val="auto"/>
          <w:lang w:val="en-GB" w:eastAsia="en-US"/>
        </w:rPr>
        <w:t>Nr</w:t>
      </w:r>
      <w:r w:rsidRPr="00164080">
        <w:rPr>
          <w:rFonts w:ascii="Times New Roman" w:eastAsia="Times New Roman" w:hAnsi="Times New Roman" w:cs="Times New Roman"/>
          <w:i/>
          <w:color w:val="auto"/>
          <w:spacing w:val="-1"/>
          <w:lang w:val="en-GB" w:eastAsia="en-US"/>
        </w:rPr>
        <w:t xml:space="preserve"> </w:t>
      </w:r>
      <w:r w:rsidRPr="00164080">
        <w:rPr>
          <w:rFonts w:ascii="Times New Roman" w:eastAsia="Times New Roman" w:hAnsi="Times New Roman" w:cs="Times New Roman"/>
          <w:i/>
          <w:color w:val="auto"/>
          <w:lang w:val="en-GB" w:eastAsia="en-US"/>
        </w:rPr>
        <w:t xml:space="preserve">tel. </w:t>
      </w:r>
      <w:r w:rsidRPr="00164080">
        <w:rPr>
          <w:rFonts w:ascii="Times New Roman" w:eastAsia="Times New Roman" w:hAnsi="Times New Roman" w:cs="Times New Roman"/>
          <w:i/>
          <w:color w:val="auto"/>
          <w:spacing w:val="-10"/>
          <w:lang w:val="en-GB" w:eastAsia="en-US"/>
        </w:rPr>
        <w:t>:</w:t>
      </w:r>
    </w:p>
    <w:p w14:paraId="073CD1EF" w14:textId="77777777" w:rsidR="005C259E" w:rsidRPr="00164080" w:rsidRDefault="005C259E" w:rsidP="00A82B22">
      <w:pPr>
        <w:widowControl w:val="0"/>
        <w:tabs>
          <w:tab w:val="left" w:pos="9072"/>
        </w:tabs>
        <w:suppressAutoHyphens w:val="0"/>
        <w:autoSpaceDE w:val="0"/>
        <w:autoSpaceDN w:val="0"/>
        <w:ind w:left="2410"/>
        <w:rPr>
          <w:rFonts w:ascii="Times New Roman" w:eastAsia="Times New Roman" w:hAnsi="Times New Roman" w:cs="Times New Roman"/>
          <w:i/>
          <w:color w:val="auto"/>
          <w:lang w:val="en-GB" w:eastAsia="en-US"/>
        </w:rPr>
      </w:pPr>
      <w:r w:rsidRPr="00164080">
        <w:rPr>
          <w:rFonts w:ascii="Times New Roman" w:eastAsia="Times New Roman" w:hAnsi="Times New Roman" w:cs="Times New Roman"/>
          <w:i/>
          <w:color w:val="auto"/>
          <w:lang w:val="en-GB" w:eastAsia="en-US"/>
        </w:rPr>
        <w:t>Adres</w:t>
      </w:r>
      <w:r w:rsidRPr="00164080">
        <w:rPr>
          <w:rFonts w:ascii="Times New Roman" w:eastAsia="Times New Roman" w:hAnsi="Times New Roman" w:cs="Times New Roman"/>
          <w:i/>
          <w:color w:val="auto"/>
          <w:spacing w:val="-9"/>
          <w:lang w:val="en-GB" w:eastAsia="en-US"/>
        </w:rPr>
        <w:t xml:space="preserve"> </w:t>
      </w:r>
      <w:r w:rsidRPr="00164080">
        <w:rPr>
          <w:rFonts w:ascii="Times New Roman" w:eastAsia="Times New Roman" w:hAnsi="Times New Roman" w:cs="Times New Roman"/>
          <w:i/>
          <w:color w:val="auto"/>
          <w:lang w:val="en-GB" w:eastAsia="en-US"/>
        </w:rPr>
        <w:t>e-</w:t>
      </w:r>
      <w:r w:rsidRPr="00164080">
        <w:rPr>
          <w:rFonts w:ascii="Times New Roman" w:eastAsia="Times New Roman" w:hAnsi="Times New Roman" w:cs="Times New Roman"/>
          <w:i/>
          <w:color w:val="auto"/>
          <w:spacing w:val="-2"/>
          <w:lang w:val="en-GB" w:eastAsia="en-US"/>
        </w:rPr>
        <w:t>mail:</w:t>
      </w:r>
    </w:p>
    <w:p w14:paraId="2400DA7C" w14:textId="6DA361F7" w:rsidR="00613C81" w:rsidRPr="00164080" w:rsidRDefault="00613C81" w:rsidP="00A82B22">
      <w:pPr>
        <w:suppressAutoHyphens w:val="0"/>
        <w:jc w:val="both"/>
        <w:rPr>
          <w:rFonts w:ascii="Times New Roman" w:eastAsia="Times New Roman" w:hAnsi="Times New Roman" w:cs="Times New Roman"/>
          <w:color w:val="auto"/>
          <w:sz w:val="22"/>
          <w:szCs w:val="22"/>
          <w:lang w:val="pl-PL" w:eastAsia="pl-PL"/>
        </w:rPr>
      </w:pPr>
    </w:p>
    <w:p w14:paraId="310AEE67" w14:textId="77777777" w:rsidR="0038197A" w:rsidRPr="00164080" w:rsidRDefault="0038197A" w:rsidP="00A82B22">
      <w:pPr>
        <w:widowControl w:val="0"/>
        <w:suppressAutoHyphens w:val="0"/>
        <w:autoSpaceDE w:val="0"/>
        <w:autoSpaceDN w:val="0"/>
        <w:ind w:firstLine="284"/>
        <w:jc w:val="both"/>
        <w:rPr>
          <w:rFonts w:ascii="Times New Roman" w:eastAsia="Times New Roman" w:hAnsi="Times New Roman" w:cs="Times New Roman"/>
          <w:i/>
          <w:color w:val="auto"/>
          <w:sz w:val="20"/>
          <w:szCs w:val="20"/>
          <w:lang w:val="pl-PL" w:eastAsia="pl-PL"/>
        </w:rPr>
      </w:pPr>
      <w:r w:rsidRPr="00164080">
        <w:rPr>
          <w:rFonts w:ascii="Times New Roman" w:eastAsia="Times New Roman" w:hAnsi="Times New Roman" w:cs="Times New Roman"/>
          <w:i/>
          <w:color w:val="auto"/>
          <w:sz w:val="20"/>
          <w:szCs w:val="20"/>
          <w:lang w:val="pl-PL" w:eastAsia="pl-PL"/>
        </w:rPr>
        <w:t>Zważywszy, że:</w:t>
      </w:r>
    </w:p>
    <w:p w14:paraId="0B68AB54" w14:textId="77777777" w:rsidR="0038197A" w:rsidRPr="00164080" w:rsidRDefault="0038197A" w:rsidP="00A82B22">
      <w:pPr>
        <w:widowControl w:val="0"/>
        <w:numPr>
          <w:ilvl w:val="0"/>
          <w:numId w:val="36"/>
        </w:numPr>
        <w:suppressAutoHyphens w:val="0"/>
        <w:autoSpaceDE w:val="0"/>
        <w:autoSpaceDN w:val="0"/>
        <w:jc w:val="both"/>
        <w:rPr>
          <w:rFonts w:ascii="Times New Roman" w:eastAsia="Times New Roman" w:hAnsi="Times New Roman" w:cs="Times New Roman"/>
          <w:i/>
          <w:color w:val="auto"/>
          <w:sz w:val="20"/>
          <w:szCs w:val="20"/>
          <w:lang w:val="pl-PL" w:eastAsia="pl-PL"/>
        </w:rPr>
      </w:pPr>
      <w:r w:rsidRPr="00164080">
        <w:rPr>
          <w:rFonts w:ascii="Times New Roman" w:eastAsia="Times New Roman" w:hAnsi="Times New Roman" w:cs="Times New Roman"/>
          <w:i/>
          <w:color w:val="auto"/>
          <w:sz w:val="20"/>
          <w:szCs w:val="20"/>
          <w:lang w:val="pl-PL" w:eastAsia="ar-SA"/>
        </w:rPr>
        <w:t>zamówienie jest udzielane w dziedzinach obronności i bezpieczeństwa;</w:t>
      </w:r>
    </w:p>
    <w:p w14:paraId="49817B0C" w14:textId="77777777" w:rsidR="0038197A" w:rsidRPr="00164080" w:rsidRDefault="0038197A" w:rsidP="00A82B22">
      <w:pPr>
        <w:widowControl w:val="0"/>
        <w:numPr>
          <w:ilvl w:val="0"/>
          <w:numId w:val="36"/>
        </w:numPr>
        <w:suppressAutoHyphens w:val="0"/>
        <w:autoSpaceDE w:val="0"/>
        <w:autoSpaceDN w:val="0"/>
        <w:contextualSpacing/>
        <w:jc w:val="both"/>
        <w:rPr>
          <w:rFonts w:ascii="Times New Roman" w:eastAsia="Times New Roman" w:hAnsi="Times New Roman" w:cs="Times New Roman"/>
          <w:i/>
          <w:color w:val="auto"/>
          <w:sz w:val="20"/>
          <w:szCs w:val="20"/>
          <w:lang w:val="pl-PL" w:eastAsia="ar-SA"/>
        </w:rPr>
      </w:pPr>
      <w:r w:rsidRPr="00164080">
        <w:rPr>
          <w:rFonts w:ascii="Times New Roman" w:eastAsia="Times New Roman" w:hAnsi="Times New Roman" w:cs="Times New Roman"/>
          <w:i/>
          <w:color w:val="auto"/>
          <w:sz w:val="20"/>
          <w:szCs w:val="20"/>
          <w:lang w:val="pl-PL" w:eastAsia="ar-SA"/>
        </w:rPr>
        <w:t>wartość zamówienia jest niższa niż progi unijne;</w:t>
      </w:r>
    </w:p>
    <w:p w14:paraId="075A6AC8" w14:textId="77777777" w:rsidR="0038197A" w:rsidRPr="00164080" w:rsidRDefault="0038197A" w:rsidP="00A82B22">
      <w:pPr>
        <w:widowControl w:val="0"/>
        <w:numPr>
          <w:ilvl w:val="0"/>
          <w:numId w:val="36"/>
        </w:numPr>
        <w:suppressAutoHyphens w:val="0"/>
        <w:autoSpaceDE w:val="0"/>
        <w:autoSpaceDN w:val="0"/>
        <w:contextualSpacing/>
        <w:jc w:val="both"/>
        <w:rPr>
          <w:rFonts w:ascii="Times New Roman" w:eastAsia="Times New Roman" w:hAnsi="Times New Roman" w:cs="Times New Roman"/>
          <w:i/>
          <w:color w:val="auto"/>
          <w:sz w:val="20"/>
          <w:szCs w:val="20"/>
          <w:lang w:val="pl-PL" w:eastAsia="ar-SA"/>
        </w:rPr>
      </w:pPr>
      <w:r w:rsidRPr="00164080">
        <w:rPr>
          <w:rFonts w:ascii="Times New Roman" w:eastAsia="Times New Roman" w:hAnsi="Times New Roman" w:cs="Times New Roman"/>
          <w:i/>
          <w:color w:val="auto"/>
          <w:sz w:val="20"/>
          <w:szCs w:val="20"/>
          <w:lang w:val="pl-PL" w:eastAsia="ar-SA"/>
        </w:rPr>
        <w:t>zgodnie z art. 2 ust. 1 pkt 3 ustawy z dnia 11 września 2019 roku Prawo Zamówień Publicznych do niniejszej umowy nie stosuje się przepisów tej ustawy;</w:t>
      </w:r>
    </w:p>
    <w:p w14:paraId="32BF31F4" w14:textId="666CFA6B" w:rsidR="0038197A" w:rsidRPr="00164080" w:rsidRDefault="0038197A" w:rsidP="00A82B22">
      <w:pPr>
        <w:widowControl w:val="0"/>
        <w:autoSpaceDE w:val="0"/>
        <w:autoSpaceDN w:val="0"/>
        <w:ind w:left="284"/>
        <w:jc w:val="both"/>
        <w:rPr>
          <w:rFonts w:ascii="Times New Roman" w:eastAsia="Times New Roman" w:hAnsi="Times New Roman" w:cs="Times New Roman"/>
          <w:i/>
          <w:color w:val="auto"/>
          <w:sz w:val="20"/>
          <w:szCs w:val="20"/>
          <w:lang w:val="pl-PL" w:eastAsia="ar-SA"/>
        </w:rPr>
      </w:pPr>
      <w:r w:rsidRPr="00164080">
        <w:rPr>
          <w:rFonts w:ascii="Times New Roman" w:eastAsia="Times New Roman" w:hAnsi="Times New Roman" w:cs="Times New Roman"/>
          <w:i/>
          <w:color w:val="auto"/>
          <w:sz w:val="20"/>
          <w:szCs w:val="20"/>
          <w:lang w:val="pl-PL" w:eastAsia="ar-SA"/>
        </w:rPr>
        <w:t>Strony zawierają niniejszą umowę stosownie do dokonanego przez Zamawiającego wyboru najkorzystniejszej oferty dokonanego w wyniku postępowania o udzielenie zamówienia prowadzonego w formie przetargu na podstawie art. 70</w:t>
      </w:r>
      <w:r w:rsidRPr="00164080">
        <w:rPr>
          <w:rFonts w:ascii="Times New Roman" w:eastAsia="Times New Roman" w:hAnsi="Times New Roman" w:cs="Times New Roman"/>
          <w:i/>
          <w:color w:val="auto"/>
          <w:sz w:val="20"/>
          <w:szCs w:val="20"/>
          <w:vertAlign w:val="superscript"/>
          <w:lang w:val="pl-PL" w:eastAsia="ar-SA"/>
        </w:rPr>
        <w:t>1</w:t>
      </w:r>
      <w:r w:rsidRPr="00164080">
        <w:rPr>
          <w:rFonts w:ascii="Times New Roman" w:eastAsia="Times New Roman" w:hAnsi="Times New Roman" w:cs="Times New Roman"/>
          <w:i/>
          <w:color w:val="auto"/>
          <w:sz w:val="20"/>
          <w:szCs w:val="20"/>
          <w:lang w:val="pl-PL" w:eastAsia="ar-SA"/>
        </w:rPr>
        <w:t xml:space="preserve"> Kodeksu Cywilnego, nr sprawy………/OiB/2026 </w:t>
      </w:r>
    </w:p>
    <w:p w14:paraId="272BEC79" w14:textId="77777777" w:rsidR="0038197A" w:rsidRPr="00164080" w:rsidRDefault="0038197A" w:rsidP="00A82B22">
      <w:pPr>
        <w:suppressAutoHyphens w:val="0"/>
        <w:jc w:val="both"/>
        <w:rPr>
          <w:rFonts w:ascii="Times New Roman" w:eastAsia="Times New Roman" w:hAnsi="Times New Roman" w:cs="Times New Roman"/>
          <w:i/>
          <w:color w:val="FF0000"/>
          <w:sz w:val="22"/>
          <w:szCs w:val="22"/>
          <w:lang w:val="pl-PL" w:eastAsia="pl-PL"/>
        </w:rPr>
      </w:pPr>
    </w:p>
    <w:p w14:paraId="1F2F1C63" w14:textId="77777777" w:rsidR="00613C81" w:rsidRPr="00164080" w:rsidRDefault="00613C81" w:rsidP="00A82B22">
      <w:pPr>
        <w:tabs>
          <w:tab w:val="left" w:pos="4155"/>
          <w:tab w:val="center" w:pos="4419"/>
        </w:tabs>
        <w:suppressAutoHyphens w:val="0"/>
        <w:rPr>
          <w:rFonts w:ascii="Times New Roman" w:eastAsia="Times New Roman" w:hAnsi="Times New Roman" w:cs="Times New Roman"/>
          <w:b/>
          <w:snapToGrid w:val="0"/>
          <w:color w:val="auto"/>
          <w:sz w:val="22"/>
          <w:szCs w:val="22"/>
          <w:lang w:val="pl-PL" w:eastAsia="pl-PL"/>
        </w:rPr>
      </w:pPr>
      <w:r w:rsidRPr="00164080">
        <w:rPr>
          <w:rFonts w:ascii="Times New Roman" w:eastAsia="Times New Roman" w:hAnsi="Times New Roman" w:cs="Times New Roman"/>
          <w:b/>
          <w:snapToGrid w:val="0"/>
          <w:color w:val="auto"/>
          <w:sz w:val="22"/>
          <w:szCs w:val="22"/>
          <w:lang w:val="pl-PL" w:eastAsia="pl-PL"/>
        </w:rPr>
        <w:tab/>
        <w:t>§ 1</w:t>
      </w:r>
    </w:p>
    <w:p w14:paraId="6D60BA3C" w14:textId="77777777" w:rsidR="00613C81" w:rsidRPr="00164080" w:rsidRDefault="00613C81" w:rsidP="00A82B22">
      <w:pPr>
        <w:keepNext/>
        <w:tabs>
          <w:tab w:val="left" w:pos="3345"/>
          <w:tab w:val="center" w:pos="4419"/>
        </w:tabs>
        <w:suppressAutoHyphens w:val="0"/>
        <w:outlineLvl w:val="1"/>
        <w:rPr>
          <w:rFonts w:ascii="Times New Roman" w:eastAsia="Times New Roman" w:hAnsi="Times New Roman" w:cs="Times New Roman"/>
          <w:b/>
          <w:snapToGrid w:val="0"/>
          <w:color w:val="auto"/>
          <w:sz w:val="22"/>
          <w:szCs w:val="22"/>
          <w:lang w:val="pl-PL" w:eastAsia="pl-PL"/>
        </w:rPr>
      </w:pPr>
      <w:r w:rsidRPr="00164080">
        <w:rPr>
          <w:rFonts w:ascii="Times New Roman" w:eastAsia="Times New Roman" w:hAnsi="Times New Roman" w:cs="Times New Roman"/>
          <w:b/>
          <w:snapToGrid w:val="0"/>
          <w:color w:val="auto"/>
          <w:sz w:val="22"/>
          <w:szCs w:val="22"/>
          <w:lang w:val="pl-PL" w:eastAsia="pl-PL"/>
        </w:rPr>
        <w:t xml:space="preserve">                                                    PRZEDMIOT UMOWY</w:t>
      </w:r>
    </w:p>
    <w:p w14:paraId="32D57972" w14:textId="4FF8C0CF" w:rsidR="00613C81" w:rsidRPr="00164080" w:rsidRDefault="007A25DB" w:rsidP="00A82B22">
      <w:pPr>
        <w:numPr>
          <w:ilvl w:val="0"/>
          <w:numId w:val="13"/>
        </w:numPr>
        <w:suppressAutoHyphens w:val="0"/>
        <w:jc w:val="both"/>
        <w:rPr>
          <w:rFonts w:ascii="Times New Roman" w:eastAsia="Times New Roman" w:hAnsi="Times New Roman" w:cs="Times New Roman"/>
          <w:i/>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Przedmiotem U</w:t>
      </w:r>
      <w:r w:rsidR="00613C81" w:rsidRPr="00164080">
        <w:rPr>
          <w:rFonts w:ascii="Times New Roman" w:eastAsia="Times New Roman" w:hAnsi="Times New Roman" w:cs="Times New Roman"/>
          <w:snapToGrid w:val="0"/>
          <w:color w:val="auto"/>
          <w:sz w:val="22"/>
          <w:szCs w:val="22"/>
          <w:lang w:val="pl-PL" w:eastAsia="pl-PL"/>
        </w:rPr>
        <w:t>mowy</w:t>
      </w:r>
      <w:r w:rsidR="00613C81" w:rsidRPr="00164080">
        <w:rPr>
          <w:rFonts w:ascii="Times New Roman" w:eastAsia="Times New Roman" w:hAnsi="Times New Roman" w:cs="Times New Roman"/>
          <w:b/>
          <w:color w:val="auto"/>
          <w:sz w:val="22"/>
          <w:szCs w:val="22"/>
          <w:lang w:val="pl-PL" w:eastAsia="pl-PL"/>
        </w:rPr>
        <w:t xml:space="preserve"> </w:t>
      </w:r>
      <w:r w:rsidR="00613C81" w:rsidRPr="00164080">
        <w:rPr>
          <w:rFonts w:ascii="Times New Roman" w:eastAsia="Times New Roman" w:hAnsi="Times New Roman" w:cs="Times New Roman"/>
          <w:color w:val="auto"/>
          <w:sz w:val="22"/>
          <w:szCs w:val="22"/>
          <w:lang w:val="pl-PL" w:eastAsia="pl-PL"/>
        </w:rPr>
        <w:t xml:space="preserve">jest </w:t>
      </w:r>
      <w:r w:rsidR="005C259E" w:rsidRPr="00164080">
        <w:rPr>
          <w:rFonts w:ascii="Times New Roman" w:eastAsia="Times New Roman" w:hAnsi="Times New Roman" w:cs="Times New Roman"/>
          <w:b/>
          <w:color w:val="auto"/>
          <w:sz w:val="22"/>
          <w:szCs w:val="22"/>
          <w:lang w:val="pl-PL" w:eastAsia="pl-PL"/>
        </w:rPr>
        <w:t>zakup kół z ogumieniem GK 6,</w:t>
      </w:r>
      <w:r w:rsidR="00613C81" w:rsidRPr="00164080">
        <w:rPr>
          <w:rFonts w:ascii="Times New Roman" w:eastAsia="Times New Roman" w:hAnsi="Times New Roman" w:cs="Times New Roman"/>
          <w:b/>
          <w:color w:val="auto"/>
          <w:sz w:val="22"/>
          <w:szCs w:val="22"/>
          <w:lang w:val="pl-PL" w:eastAsia="pl-PL"/>
        </w:rPr>
        <w:t xml:space="preserve">00x16 do 23 mm armaty przeciwlotniczej ZU-23-2 (odmiany) </w:t>
      </w:r>
      <w:r w:rsidR="00613C81" w:rsidRPr="00164080">
        <w:rPr>
          <w:rFonts w:ascii="Times New Roman" w:eastAsia="Times New Roman" w:hAnsi="Times New Roman" w:cs="Times New Roman"/>
          <w:color w:val="auto"/>
          <w:sz w:val="22"/>
          <w:szCs w:val="22"/>
          <w:lang w:val="pl-PL" w:eastAsia="pl-PL"/>
        </w:rPr>
        <w:t>zgodnie z</w:t>
      </w:r>
      <w:r w:rsidR="00613C81" w:rsidRPr="00164080">
        <w:rPr>
          <w:rFonts w:ascii="Times New Roman" w:eastAsia="Times New Roman" w:hAnsi="Times New Roman" w:cs="Times New Roman"/>
          <w:b/>
          <w:color w:val="auto"/>
          <w:sz w:val="22"/>
          <w:szCs w:val="22"/>
          <w:lang w:val="pl-PL" w:eastAsia="pl-PL"/>
        </w:rPr>
        <w:t xml:space="preserve"> załącznikiem nr 1</w:t>
      </w:r>
      <w:r w:rsidR="00C57FDE" w:rsidRPr="00164080">
        <w:rPr>
          <w:rFonts w:ascii="Times New Roman" w:eastAsia="Times New Roman" w:hAnsi="Times New Roman" w:cs="Times New Roman"/>
          <w:b/>
          <w:color w:val="auto"/>
          <w:sz w:val="22"/>
          <w:szCs w:val="22"/>
          <w:lang w:val="pl-PL" w:eastAsia="pl-PL"/>
        </w:rPr>
        <w:t xml:space="preserve"> - </w:t>
      </w:r>
      <w:r w:rsidR="00C57FDE" w:rsidRPr="00164080">
        <w:rPr>
          <w:rFonts w:ascii="Times New Roman" w:eastAsia="Times New Roman" w:hAnsi="Times New Roman" w:cs="Times New Roman"/>
          <w:b/>
          <w:i/>
          <w:iCs/>
          <w:color w:val="auto"/>
          <w:sz w:val="22"/>
          <w:szCs w:val="22"/>
          <w:lang w:val="pl-PL" w:eastAsia="pl-PL"/>
        </w:rPr>
        <w:t>Opis przedmiotu zamówienia/formularz cenowy</w:t>
      </w:r>
      <w:r w:rsidR="00613C81" w:rsidRPr="00164080">
        <w:rPr>
          <w:rFonts w:ascii="Times New Roman" w:eastAsia="Times New Roman" w:hAnsi="Times New Roman" w:cs="Times New Roman"/>
          <w:b/>
          <w:color w:val="auto"/>
          <w:sz w:val="22"/>
          <w:szCs w:val="22"/>
          <w:lang w:val="pl-PL" w:eastAsia="pl-PL"/>
        </w:rPr>
        <w:t xml:space="preserve"> </w:t>
      </w:r>
      <w:r w:rsidR="00613C81" w:rsidRPr="00164080">
        <w:rPr>
          <w:rFonts w:ascii="Times New Roman" w:eastAsia="Times New Roman" w:hAnsi="Times New Roman" w:cs="Times New Roman"/>
          <w:color w:val="auto"/>
          <w:sz w:val="22"/>
          <w:szCs w:val="22"/>
          <w:lang w:val="pl-PL" w:eastAsia="pl-PL"/>
        </w:rPr>
        <w:t xml:space="preserve">do niniejszej umowy, zwanych w dalszej części </w:t>
      </w:r>
      <w:r w:rsidRPr="00164080">
        <w:rPr>
          <w:rFonts w:ascii="Times New Roman" w:eastAsia="Times New Roman" w:hAnsi="Times New Roman" w:cs="Times New Roman"/>
          <w:color w:val="auto"/>
          <w:sz w:val="22"/>
          <w:szCs w:val="22"/>
          <w:lang w:val="pl-PL" w:eastAsia="pl-PL"/>
        </w:rPr>
        <w:t>U</w:t>
      </w:r>
      <w:r w:rsidR="00613C81" w:rsidRPr="00164080">
        <w:rPr>
          <w:rFonts w:ascii="Times New Roman" w:eastAsia="Times New Roman" w:hAnsi="Times New Roman" w:cs="Times New Roman"/>
          <w:color w:val="auto"/>
          <w:sz w:val="22"/>
          <w:szCs w:val="22"/>
          <w:lang w:val="pl-PL" w:eastAsia="pl-PL"/>
        </w:rPr>
        <w:t xml:space="preserve">mowy </w:t>
      </w:r>
      <w:r w:rsidR="00A9653B" w:rsidRPr="00164080">
        <w:rPr>
          <w:rFonts w:ascii="Times New Roman" w:eastAsia="Times New Roman" w:hAnsi="Times New Roman" w:cs="Times New Roman"/>
          <w:color w:val="auto"/>
          <w:sz w:val="22"/>
          <w:szCs w:val="22"/>
          <w:lang w:val="pl-PL" w:eastAsia="pl-PL"/>
        </w:rPr>
        <w:t>„</w:t>
      </w:r>
      <w:r w:rsidR="00A35130" w:rsidRPr="00164080">
        <w:rPr>
          <w:rFonts w:ascii="Times New Roman" w:eastAsia="Times New Roman" w:hAnsi="Times New Roman" w:cs="Times New Roman"/>
          <w:color w:val="auto"/>
          <w:sz w:val="22"/>
          <w:szCs w:val="22"/>
          <w:lang w:val="pl-PL" w:eastAsia="pl-PL"/>
        </w:rPr>
        <w:t>wyrobami</w:t>
      </w:r>
      <w:r w:rsidR="00A9653B" w:rsidRPr="00164080">
        <w:rPr>
          <w:rFonts w:ascii="Times New Roman" w:eastAsia="Times New Roman" w:hAnsi="Times New Roman" w:cs="Times New Roman"/>
          <w:color w:val="auto"/>
          <w:sz w:val="22"/>
          <w:szCs w:val="22"/>
          <w:lang w:val="pl-PL" w:eastAsia="pl-PL"/>
        </w:rPr>
        <w:t>”</w:t>
      </w:r>
      <w:r w:rsidR="00613C81" w:rsidRPr="00164080">
        <w:rPr>
          <w:rFonts w:ascii="Times New Roman" w:eastAsia="Times New Roman" w:hAnsi="Times New Roman" w:cs="Times New Roman"/>
          <w:color w:val="auto"/>
          <w:sz w:val="22"/>
          <w:szCs w:val="22"/>
          <w:lang w:val="pl-PL" w:eastAsia="pl-PL"/>
        </w:rPr>
        <w:t>.</w:t>
      </w:r>
    </w:p>
    <w:p w14:paraId="1CA75F67" w14:textId="7D7AA643" w:rsidR="00D76D8D" w:rsidRPr="00164080" w:rsidRDefault="00D76D8D" w:rsidP="00A82B22">
      <w:pPr>
        <w:numPr>
          <w:ilvl w:val="0"/>
          <w:numId w:val="13"/>
        </w:numPr>
        <w:suppressAutoHyphens w:val="0"/>
        <w:jc w:val="both"/>
        <w:rPr>
          <w:rFonts w:ascii="Times New Roman" w:eastAsia="Times New Roman" w:hAnsi="Times New Roman" w:cs="Times New Roman"/>
          <w:i/>
          <w:color w:val="auto"/>
          <w:sz w:val="22"/>
          <w:szCs w:val="22"/>
          <w:lang w:val="pl-PL" w:eastAsia="pl-PL"/>
        </w:rPr>
      </w:pPr>
      <w:r w:rsidRPr="00164080">
        <w:rPr>
          <w:rFonts w:ascii="Times New Roman" w:hAnsi="Times New Roman" w:cs="Times New Roman"/>
          <w:color w:val="000000" w:themeColor="text1"/>
          <w:sz w:val="22"/>
          <w:szCs w:val="22"/>
        </w:rPr>
        <w:t xml:space="preserve">Zamawiający zleca, a Wykonawca przyjmuje do realizacji dostawę wyrobów, o których mowa </w:t>
      </w:r>
      <w:r w:rsidR="00117C76">
        <w:rPr>
          <w:rFonts w:ascii="Times New Roman" w:hAnsi="Times New Roman" w:cs="Times New Roman"/>
          <w:color w:val="000000" w:themeColor="text1"/>
          <w:sz w:val="22"/>
          <w:szCs w:val="22"/>
        </w:rPr>
        <w:br/>
      </w:r>
      <w:r w:rsidRPr="00164080">
        <w:rPr>
          <w:rFonts w:ascii="Times New Roman" w:hAnsi="Times New Roman" w:cs="Times New Roman"/>
          <w:color w:val="000000" w:themeColor="text1"/>
          <w:sz w:val="22"/>
          <w:szCs w:val="22"/>
        </w:rPr>
        <w:t xml:space="preserve">w ust. 1 powyżej w ilościach i po cenach jednostkowych wskazanych w </w:t>
      </w:r>
      <w:r w:rsidRPr="00164080">
        <w:rPr>
          <w:rFonts w:ascii="Times New Roman" w:hAnsi="Times New Roman" w:cs="Times New Roman"/>
          <w:bCs/>
          <w:color w:val="000000" w:themeColor="text1"/>
          <w:sz w:val="22"/>
          <w:szCs w:val="22"/>
        </w:rPr>
        <w:t>załącznik</w:t>
      </w:r>
      <w:r w:rsidR="001670EC" w:rsidRPr="00164080">
        <w:rPr>
          <w:rFonts w:ascii="Times New Roman" w:hAnsi="Times New Roman" w:cs="Times New Roman"/>
          <w:bCs/>
          <w:color w:val="000000" w:themeColor="text1"/>
          <w:sz w:val="22"/>
          <w:szCs w:val="22"/>
        </w:rPr>
        <w:t>u</w:t>
      </w:r>
      <w:r w:rsidRPr="00164080">
        <w:rPr>
          <w:rFonts w:ascii="Times New Roman" w:hAnsi="Times New Roman" w:cs="Times New Roman"/>
          <w:bCs/>
          <w:color w:val="000000" w:themeColor="text1"/>
          <w:sz w:val="22"/>
          <w:szCs w:val="22"/>
        </w:rPr>
        <w:t xml:space="preserve"> nr </w:t>
      </w:r>
      <w:r w:rsidRPr="00164080">
        <w:rPr>
          <w:rFonts w:ascii="Times New Roman" w:hAnsi="Times New Roman" w:cs="Times New Roman"/>
          <w:bCs/>
          <w:color w:val="000000" w:themeColor="text1"/>
          <w:sz w:val="22"/>
          <w:szCs w:val="22"/>
          <w:lang w:val="pl-PL"/>
        </w:rPr>
        <w:t>1</w:t>
      </w:r>
      <w:r w:rsidRPr="00164080">
        <w:rPr>
          <w:rFonts w:ascii="Times New Roman" w:hAnsi="Times New Roman" w:cs="Times New Roman"/>
          <w:b/>
          <w:color w:val="000000" w:themeColor="text1"/>
          <w:sz w:val="22"/>
          <w:szCs w:val="22"/>
          <w:lang w:val="pl-PL"/>
        </w:rPr>
        <w:t xml:space="preserve"> </w:t>
      </w:r>
      <w:r w:rsidRPr="00164080">
        <w:rPr>
          <w:rFonts w:ascii="Times New Roman" w:hAnsi="Times New Roman" w:cs="Times New Roman"/>
          <w:bCs/>
          <w:color w:val="000000" w:themeColor="text1"/>
          <w:sz w:val="22"/>
          <w:szCs w:val="22"/>
          <w:lang w:val="pl-PL"/>
        </w:rPr>
        <w:t>do niniejszej Umowy</w:t>
      </w:r>
      <w:r w:rsidRPr="00164080">
        <w:rPr>
          <w:rFonts w:ascii="Times New Roman" w:hAnsi="Times New Roman" w:cs="Times New Roman"/>
          <w:b/>
          <w:color w:val="000000" w:themeColor="text1"/>
          <w:sz w:val="22"/>
          <w:szCs w:val="22"/>
          <w:lang w:val="pl-PL"/>
        </w:rPr>
        <w:t>.</w:t>
      </w:r>
    </w:p>
    <w:p w14:paraId="42A0E8C0" w14:textId="19F6EE4B" w:rsidR="00613C81" w:rsidRPr="00164080" w:rsidRDefault="00613C81" w:rsidP="00A82B22">
      <w:pPr>
        <w:numPr>
          <w:ilvl w:val="0"/>
          <w:numId w:val="13"/>
        </w:numPr>
        <w:suppressAutoHyphens w:val="0"/>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 xml:space="preserve">Szczegółowy wykaz </w:t>
      </w:r>
      <w:r w:rsidR="00420B7C" w:rsidRPr="00164080">
        <w:rPr>
          <w:rFonts w:ascii="Times New Roman" w:eastAsia="Times New Roman" w:hAnsi="Times New Roman" w:cs="Times New Roman"/>
          <w:snapToGrid w:val="0"/>
          <w:color w:val="auto"/>
          <w:sz w:val="22"/>
          <w:szCs w:val="22"/>
          <w:lang w:val="pl-PL" w:eastAsia="pl-PL"/>
        </w:rPr>
        <w:t>wyrobów do dostarczenia których Wykonawca jest zobowiązany w ramach realizacji przedmiotu niniejszej Umowy,</w:t>
      </w:r>
      <w:r w:rsidRPr="00164080">
        <w:rPr>
          <w:rFonts w:ascii="Times New Roman" w:eastAsia="Times New Roman" w:hAnsi="Times New Roman" w:cs="Times New Roman"/>
          <w:snapToGrid w:val="0"/>
          <w:color w:val="auto"/>
          <w:sz w:val="22"/>
          <w:szCs w:val="22"/>
          <w:lang w:val="pl-PL" w:eastAsia="pl-PL"/>
        </w:rPr>
        <w:t xml:space="preserve"> zawiera </w:t>
      </w:r>
      <w:r w:rsidRPr="00164080">
        <w:rPr>
          <w:rFonts w:ascii="Times New Roman" w:eastAsia="Times New Roman" w:hAnsi="Times New Roman" w:cs="Times New Roman"/>
          <w:bCs/>
          <w:snapToGrid w:val="0"/>
          <w:color w:val="auto"/>
          <w:sz w:val="22"/>
          <w:szCs w:val="22"/>
          <w:lang w:val="pl-PL" w:eastAsia="pl-PL"/>
        </w:rPr>
        <w:t xml:space="preserve">załącznik nr  </w:t>
      </w:r>
      <w:r w:rsidR="006A73EB" w:rsidRPr="00164080">
        <w:rPr>
          <w:rFonts w:ascii="Times New Roman" w:eastAsia="Times New Roman" w:hAnsi="Times New Roman" w:cs="Times New Roman"/>
          <w:bCs/>
          <w:snapToGrid w:val="0"/>
          <w:color w:val="auto"/>
          <w:sz w:val="22"/>
          <w:szCs w:val="22"/>
          <w:lang w:val="pl-PL" w:eastAsia="pl-PL"/>
        </w:rPr>
        <w:t>1</w:t>
      </w:r>
      <w:r w:rsidRPr="00164080">
        <w:rPr>
          <w:rStyle w:val="Odwoanieprzypisudolnego"/>
          <w:rFonts w:ascii="Times New Roman" w:eastAsia="Times New Roman" w:hAnsi="Times New Roman" w:cs="Times New Roman"/>
          <w:bCs/>
          <w:snapToGrid w:val="0"/>
          <w:color w:val="auto"/>
          <w:sz w:val="22"/>
          <w:szCs w:val="22"/>
          <w:lang w:val="pl-PL" w:eastAsia="pl-PL"/>
        </w:rPr>
        <w:footnoteReference w:id="1"/>
      </w:r>
      <w:r w:rsidRPr="00164080">
        <w:rPr>
          <w:rFonts w:ascii="Times New Roman" w:eastAsia="Times New Roman" w:hAnsi="Times New Roman" w:cs="Times New Roman"/>
          <w:bCs/>
          <w:snapToGrid w:val="0"/>
          <w:color w:val="auto"/>
          <w:sz w:val="22"/>
          <w:szCs w:val="22"/>
          <w:lang w:val="pl-PL" w:eastAsia="pl-PL"/>
        </w:rPr>
        <w:t xml:space="preserve"> </w:t>
      </w:r>
      <w:r w:rsidRPr="00164080">
        <w:rPr>
          <w:rFonts w:ascii="Times New Roman" w:eastAsia="Times New Roman" w:hAnsi="Times New Roman" w:cs="Times New Roman"/>
          <w:snapToGrid w:val="0"/>
          <w:color w:val="auto"/>
          <w:sz w:val="22"/>
          <w:szCs w:val="22"/>
          <w:lang w:val="pl-PL" w:eastAsia="pl-PL"/>
        </w:rPr>
        <w:t xml:space="preserve">do niniejszej </w:t>
      </w:r>
      <w:r w:rsidR="007A25DB" w:rsidRPr="00164080">
        <w:rPr>
          <w:rFonts w:ascii="Times New Roman" w:eastAsia="Times New Roman" w:hAnsi="Times New Roman" w:cs="Times New Roman"/>
          <w:snapToGrid w:val="0"/>
          <w:color w:val="auto"/>
          <w:sz w:val="22"/>
          <w:szCs w:val="22"/>
          <w:lang w:val="pl-PL" w:eastAsia="pl-PL"/>
        </w:rPr>
        <w:t>U</w:t>
      </w:r>
      <w:r w:rsidRPr="00164080">
        <w:rPr>
          <w:rFonts w:ascii="Times New Roman" w:eastAsia="Times New Roman" w:hAnsi="Times New Roman" w:cs="Times New Roman"/>
          <w:snapToGrid w:val="0"/>
          <w:color w:val="auto"/>
          <w:sz w:val="22"/>
          <w:szCs w:val="22"/>
          <w:lang w:val="pl-PL" w:eastAsia="pl-PL"/>
        </w:rPr>
        <w:t>mowy.</w:t>
      </w:r>
    </w:p>
    <w:p w14:paraId="0C071316" w14:textId="173D442E" w:rsidR="00420B7C" w:rsidRPr="00164080" w:rsidRDefault="00420B7C" w:rsidP="00A82B22">
      <w:pPr>
        <w:numPr>
          <w:ilvl w:val="0"/>
          <w:numId w:val="13"/>
        </w:numPr>
        <w:suppressAutoHyphens w:val="0"/>
        <w:jc w:val="both"/>
        <w:rPr>
          <w:rFonts w:ascii="Times New Roman" w:eastAsia="Times New Roman" w:hAnsi="Times New Roman" w:cs="Times New Roman"/>
          <w:snapToGrid w:val="0"/>
          <w:color w:val="auto"/>
          <w:sz w:val="22"/>
          <w:szCs w:val="22"/>
          <w:lang w:val="pl-PL" w:eastAsia="pl-PL"/>
        </w:rPr>
      </w:pPr>
      <w:r w:rsidRPr="00164080">
        <w:rPr>
          <w:rFonts w:ascii="Times New Roman" w:hAnsi="Times New Roman" w:cs="Times New Roman"/>
          <w:color w:val="000000" w:themeColor="text1"/>
          <w:sz w:val="22"/>
          <w:szCs w:val="22"/>
        </w:rPr>
        <w:lastRenderedPageBreak/>
        <w:t xml:space="preserve">Wyroby dostarczone przez Wykonawcę w ramach realizacji niniejszej Umowy </w:t>
      </w:r>
      <w:r w:rsidRPr="00164080">
        <w:rPr>
          <w:rFonts w:ascii="Times New Roman" w:hAnsi="Times New Roman" w:cs="Times New Roman"/>
          <w:color w:val="000000" w:themeColor="text1"/>
          <w:sz w:val="22"/>
          <w:szCs w:val="22"/>
          <w:lang w:val="pl-PL"/>
        </w:rPr>
        <w:t>muszą spełniać wymagania określone w niniejszej umowie i w załączniku nr 1  do niniejszej Umowy.</w:t>
      </w:r>
    </w:p>
    <w:p w14:paraId="320DDB87" w14:textId="1CDC51A9" w:rsidR="00613C81" w:rsidRPr="00164080" w:rsidRDefault="00613C81" w:rsidP="00A82B22">
      <w:pPr>
        <w:numPr>
          <w:ilvl w:val="0"/>
          <w:numId w:val="13"/>
        </w:numPr>
        <w:suppressAutoHyphens w:val="0"/>
        <w:jc w:val="both"/>
        <w:rPr>
          <w:rFonts w:ascii="Times New Roman" w:eastAsia="Times New Roman" w:hAnsi="Times New Roman" w:cs="Times New Roman"/>
          <w:b/>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W przy</w:t>
      </w:r>
      <w:r w:rsidR="007A25DB" w:rsidRPr="00164080">
        <w:rPr>
          <w:rFonts w:ascii="Times New Roman" w:eastAsia="Times New Roman" w:hAnsi="Times New Roman" w:cs="Times New Roman"/>
          <w:snapToGrid w:val="0"/>
          <w:color w:val="auto"/>
          <w:sz w:val="22"/>
          <w:szCs w:val="22"/>
          <w:lang w:val="pl-PL" w:eastAsia="pl-PL"/>
        </w:rPr>
        <w:t xml:space="preserve">padku, gdy Wykonawca dostarczy </w:t>
      </w:r>
      <w:r w:rsidR="001670EC" w:rsidRPr="00164080">
        <w:rPr>
          <w:rFonts w:ascii="Times New Roman" w:eastAsia="Times New Roman" w:hAnsi="Times New Roman" w:cs="Times New Roman"/>
          <w:snapToGrid w:val="0"/>
          <w:color w:val="auto"/>
          <w:sz w:val="22"/>
          <w:szCs w:val="22"/>
          <w:lang w:val="pl-PL" w:eastAsia="pl-PL"/>
        </w:rPr>
        <w:t>w</w:t>
      </w:r>
      <w:r w:rsidRPr="00164080">
        <w:rPr>
          <w:rFonts w:ascii="Times New Roman" w:eastAsia="Times New Roman" w:hAnsi="Times New Roman" w:cs="Times New Roman"/>
          <w:snapToGrid w:val="0"/>
          <w:color w:val="auto"/>
          <w:sz w:val="22"/>
          <w:szCs w:val="22"/>
          <w:lang w:val="pl-PL" w:eastAsia="pl-PL"/>
        </w:rPr>
        <w:t>yrob</w:t>
      </w:r>
      <w:r w:rsidR="007A25DB" w:rsidRPr="00164080">
        <w:rPr>
          <w:rFonts w:ascii="Times New Roman" w:eastAsia="Times New Roman" w:hAnsi="Times New Roman" w:cs="Times New Roman"/>
          <w:snapToGrid w:val="0"/>
          <w:color w:val="auto"/>
          <w:sz w:val="22"/>
          <w:szCs w:val="22"/>
          <w:lang w:val="pl-PL" w:eastAsia="pl-PL"/>
        </w:rPr>
        <w:t xml:space="preserve">y niezgodne z niniejszą Umową, </w:t>
      </w:r>
      <w:r w:rsidR="001670EC" w:rsidRPr="00164080">
        <w:rPr>
          <w:rFonts w:ascii="Times New Roman" w:eastAsia="Times New Roman" w:hAnsi="Times New Roman" w:cs="Times New Roman"/>
          <w:snapToGrid w:val="0"/>
          <w:color w:val="auto"/>
          <w:sz w:val="22"/>
          <w:szCs w:val="22"/>
          <w:lang w:val="pl-PL" w:eastAsia="pl-PL"/>
        </w:rPr>
        <w:t>w</w:t>
      </w:r>
      <w:r w:rsidRPr="00164080">
        <w:rPr>
          <w:rFonts w:ascii="Times New Roman" w:eastAsia="Times New Roman" w:hAnsi="Times New Roman" w:cs="Times New Roman"/>
          <w:snapToGrid w:val="0"/>
          <w:color w:val="auto"/>
          <w:sz w:val="22"/>
          <w:szCs w:val="22"/>
          <w:lang w:val="pl-PL" w:eastAsia="pl-PL"/>
        </w:rPr>
        <w:t>yroby te nie zostaną odebrane przez Odbiorcę określonego w §</w:t>
      </w:r>
      <w:r w:rsidRPr="00164080">
        <w:rPr>
          <w:rFonts w:ascii="Times New Roman" w:eastAsia="Times New Roman" w:hAnsi="Times New Roman" w:cs="Times New Roman"/>
          <w:b/>
          <w:snapToGrid w:val="0"/>
          <w:color w:val="auto"/>
          <w:sz w:val="22"/>
          <w:szCs w:val="22"/>
          <w:lang w:val="pl-PL" w:eastAsia="pl-PL"/>
        </w:rPr>
        <w:t xml:space="preserve"> </w:t>
      </w:r>
      <w:r w:rsidR="00525C3F" w:rsidRPr="00164080">
        <w:rPr>
          <w:rFonts w:ascii="Times New Roman" w:eastAsia="Times New Roman" w:hAnsi="Times New Roman" w:cs="Times New Roman"/>
          <w:snapToGrid w:val="0"/>
          <w:color w:val="auto"/>
          <w:sz w:val="22"/>
          <w:szCs w:val="22"/>
          <w:lang w:val="pl-PL" w:eastAsia="pl-PL"/>
        </w:rPr>
        <w:t xml:space="preserve">5 </w:t>
      </w:r>
      <w:r w:rsidR="007A25DB" w:rsidRPr="00164080">
        <w:rPr>
          <w:rFonts w:ascii="Times New Roman" w:eastAsia="Times New Roman" w:hAnsi="Times New Roman" w:cs="Times New Roman"/>
          <w:snapToGrid w:val="0"/>
          <w:color w:val="auto"/>
          <w:sz w:val="22"/>
          <w:szCs w:val="22"/>
          <w:lang w:val="pl-PL" w:eastAsia="pl-PL"/>
        </w:rPr>
        <w:t>U</w:t>
      </w:r>
      <w:r w:rsidRPr="00164080">
        <w:rPr>
          <w:rFonts w:ascii="Times New Roman" w:eastAsia="Times New Roman" w:hAnsi="Times New Roman" w:cs="Times New Roman"/>
          <w:snapToGrid w:val="0"/>
          <w:color w:val="auto"/>
          <w:sz w:val="22"/>
          <w:szCs w:val="22"/>
          <w:lang w:val="pl-PL" w:eastAsia="pl-PL"/>
        </w:rPr>
        <w:t xml:space="preserve">mowy. </w:t>
      </w:r>
      <w:r w:rsidR="00420B7C" w:rsidRPr="00164080">
        <w:rPr>
          <w:rFonts w:ascii="Times New Roman" w:hAnsi="Times New Roman" w:cs="Times New Roman"/>
          <w:spacing w:val="-2"/>
          <w:sz w:val="22"/>
          <w:szCs w:val="22"/>
        </w:rPr>
        <w:t>W takim przypadku Wykonawca będzie zobowiązany do dostarczenia wyrobów zgodnych z w/w wymogami. Jeżeli wyroby spełniające wymagania Zamawiającego zostaną dostarczone przez Wykonawcę z przekroczeniem terminu, o którym mowa w §</w:t>
      </w:r>
      <w:r w:rsidR="00525C3F" w:rsidRPr="00164080">
        <w:rPr>
          <w:rFonts w:ascii="Times New Roman" w:hAnsi="Times New Roman" w:cs="Times New Roman"/>
          <w:spacing w:val="-2"/>
          <w:sz w:val="22"/>
          <w:szCs w:val="22"/>
        </w:rPr>
        <w:t>4</w:t>
      </w:r>
      <w:r w:rsidR="00420B7C" w:rsidRPr="00164080">
        <w:rPr>
          <w:rFonts w:ascii="Times New Roman" w:hAnsi="Times New Roman" w:cs="Times New Roman"/>
          <w:spacing w:val="-2"/>
          <w:sz w:val="22"/>
          <w:szCs w:val="22"/>
        </w:rPr>
        <w:t>, Zamawiający będzie uprawniony do żądania zapłaty kary umownej, o której mowa w §1</w:t>
      </w:r>
      <w:r w:rsidR="001670EC" w:rsidRPr="00164080">
        <w:rPr>
          <w:rFonts w:ascii="Times New Roman" w:hAnsi="Times New Roman" w:cs="Times New Roman"/>
          <w:spacing w:val="-2"/>
          <w:sz w:val="22"/>
          <w:szCs w:val="22"/>
        </w:rPr>
        <w:t>4</w:t>
      </w:r>
      <w:r w:rsidR="00420B7C" w:rsidRPr="00164080">
        <w:rPr>
          <w:rFonts w:ascii="Times New Roman" w:hAnsi="Times New Roman" w:cs="Times New Roman"/>
          <w:spacing w:val="-2"/>
          <w:sz w:val="22"/>
          <w:szCs w:val="22"/>
        </w:rPr>
        <w:t xml:space="preserve"> ust. 1 </w:t>
      </w:r>
      <w:r w:rsidR="001670EC" w:rsidRPr="00164080">
        <w:rPr>
          <w:rFonts w:ascii="Times New Roman" w:hAnsi="Times New Roman" w:cs="Times New Roman"/>
          <w:spacing w:val="-2"/>
          <w:sz w:val="22"/>
          <w:szCs w:val="22"/>
        </w:rPr>
        <w:t>pk4 )</w:t>
      </w:r>
    </w:p>
    <w:p w14:paraId="74EDC3E7" w14:textId="3DFB6591" w:rsidR="00420B7C" w:rsidRPr="00164080" w:rsidRDefault="00420B7C" w:rsidP="00A82B22">
      <w:pPr>
        <w:pStyle w:val="Akapitzlist"/>
        <w:widowControl w:val="0"/>
        <w:numPr>
          <w:ilvl w:val="0"/>
          <w:numId w:val="13"/>
        </w:numPr>
        <w:tabs>
          <w:tab w:val="left" w:pos="426"/>
          <w:tab w:val="left" w:pos="9072"/>
        </w:tabs>
        <w:suppressAutoHyphens w:val="0"/>
        <w:autoSpaceDE w:val="0"/>
        <w:autoSpaceDN w:val="0"/>
        <w:spacing w:line="240" w:lineRule="auto"/>
        <w:ind w:right="0"/>
        <w:jc w:val="both"/>
        <w:rPr>
          <w:rFonts w:ascii="Times New Roman" w:hAnsi="Times New Roman"/>
          <w:color w:val="000000" w:themeColor="text1"/>
        </w:rPr>
      </w:pPr>
      <w:r w:rsidRPr="00164080">
        <w:rPr>
          <w:rFonts w:ascii="Times New Roman" w:hAnsi="Times New Roman"/>
          <w:color w:val="000000" w:themeColor="text1"/>
        </w:rPr>
        <w:t xml:space="preserve">Przyjęcie przez </w:t>
      </w:r>
      <w:r w:rsidRPr="00164080">
        <w:rPr>
          <w:rFonts w:ascii="Times New Roman" w:hAnsi="Times New Roman"/>
          <w:color w:val="000000" w:themeColor="text1"/>
          <w:lang w:val="pl-PL"/>
        </w:rPr>
        <w:t xml:space="preserve">Odbiorcę </w:t>
      </w:r>
      <w:r w:rsidRPr="00164080">
        <w:rPr>
          <w:rFonts w:ascii="Times New Roman" w:hAnsi="Times New Roman"/>
          <w:color w:val="000000" w:themeColor="text1"/>
        </w:rPr>
        <w:t xml:space="preserve">wyrobów dostarczonych przez </w:t>
      </w:r>
      <w:r w:rsidR="00525C3F" w:rsidRPr="00164080">
        <w:rPr>
          <w:rFonts w:ascii="Times New Roman" w:hAnsi="Times New Roman"/>
          <w:color w:val="000000" w:themeColor="text1"/>
        </w:rPr>
        <w:t>Wykonawcę</w:t>
      </w:r>
      <w:r w:rsidRPr="00164080">
        <w:rPr>
          <w:rFonts w:ascii="Times New Roman" w:hAnsi="Times New Roman"/>
          <w:color w:val="000000" w:themeColor="text1"/>
        </w:rPr>
        <w:t xml:space="preserve"> w ramach realizacji przedmiotu niniejszej Umowy zostanie potwierdzone podpisaniem przez </w:t>
      </w:r>
      <w:r w:rsidRPr="00164080">
        <w:rPr>
          <w:rFonts w:ascii="Times New Roman" w:hAnsi="Times New Roman"/>
          <w:color w:val="000000" w:themeColor="text1"/>
          <w:lang w:val="pl-PL"/>
        </w:rPr>
        <w:t xml:space="preserve">Odbiorcę </w:t>
      </w:r>
      <w:r w:rsidRPr="00164080">
        <w:rPr>
          <w:rFonts w:ascii="Times New Roman" w:hAnsi="Times New Roman"/>
          <w:color w:val="000000" w:themeColor="text1"/>
        </w:rPr>
        <w:t>protokoł</w:t>
      </w:r>
      <w:r w:rsidRPr="00164080">
        <w:rPr>
          <w:rFonts w:ascii="Times New Roman" w:hAnsi="Times New Roman"/>
          <w:color w:val="000000" w:themeColor="text1"/>
          <w:lang w:val="pl-PL"/>
        </w:rPr>
        <w:t xml:space="preserve">u </w:t>
      </w:r>
      <w:r w:rsidR="00A35130" w:rsidRPr="00164080">
        <w:rPr>
          <w:rFonts w:ascii="Times New Roman" w:hAnsi="Times New Roman"/>
          <w:color w:val="000000" w:themeColor="text1"/>
          <w:lang w:val="pl-PL"/>
        </w:rPr>
        <w:t>przyjęcia - przekazania</w:t>
      </w:r>
      <w:r w:rsidRPr="00164080">
        <w:rPr>
          <w:rFonts w:ascii="Times New Roman" w:hAnsi="Times New Roman"/>
          <w:color w:val="000000" w:themeColor="text1"/>
          <w:lang w:val="pl-PL"/>
        </w:rPr>
        <w:t>,</w:t>
      </w:r>
      <w:r w:rsidRPr="00164080">
        <w:rPr>
          <w:rFonts w:ascii="Times New Roman" w:hAnsi="Times New Roman"/>
          <w:color w:val="000000" w:themeColor="text1"/>
        </w:rPr>
        <w:t xml:space="preserve"> którego wzór stanowi </w:t>
      </w:r>
      <w:r w:rsidRPr="00164080">
        <w:rPr>
          <w:rFonts w:ascii="Times New Roman" w:hAnsi="Times New Roman"/>
          <w:bCs/>
          <w:color w:val="000000" w:themeColor="text1"/>
        </w:rPr>
        <w:t xml:space="preserve">załącznik nr </w:t>
      </w:r>
      <w:r w:rsidR="00A35130" w:rsidRPr="00164080">
        <w:rPr>
          <w:rFonts w:ascii="Times New Roman" w:hAnsi="Times New Roman"/>
          <w:bCs/>
          <w:color w:val="000000" w:themeColor="text1"/>
          <w:lang w:val="pl-PL"/>
        </w:rPr>
        <w:t>2</w:t>
      </w:r>
      <w:r w:rsidRPr="00164080">
        <w:rPr>
          <w:rFonts w:ascii="Times New Roman" w:hAnsi="Times New Roman"/>
          <w:b/>
          <w:color w:val="000000" w:themeColor="text1"/>
          <w:lang w:val="pl-PL"/>
        </w:rPr>
        <w:t xml:space="preserve"> </w:t>
      </w:r>
      <w:r w:rsidRPr="00164080">
        <w:rPr>
          <w:rFonts w:ascii="Times New Roman" w:hAnsi="Times New Roman"/>
          <w:color w:val="000000" w:themeColor="text1"/>
        </w:rPr>
        <w:t>do niniejszej Umowy.</w:t>
      </w:r>
    </w:p>
    <w:p w14:paraId="60817DA9" w14:textId="77A43556" w:rsidR="00420B7C" w:rsidRPr="00164080" w:rsidRDefault="00420B7C" w:rsidP="00A82B22">
      <w:pPr>
        <w:pStyle w:val="Akapitzlist"/>
        <w:widowControl w:val="0"/>
        <w:numPr>
          <w:ilvl w:val="0"/>
          <w:numId w:val="13"/>
        </w:numPr>
        <w:tabs>
          <w:tab w:val="left" w:pos="426"/>
          <w:tab w:val="left" w:pos="9072"/>
        </w:tabs>
        <w:suppressAutoHyphens w:val="0"/>
        <w:autoSpaceDE w:val="0"/>
        <w:autoSpaceDN w:val="0"/>
        <w:spacing w:line="240" w:lineRule="auto"/>
        <w:ind w:right="0"/>
        <w:jc w:val="both"/>
        <w:rPr>
          <w:rFonts w:ascii="Times New Roman" w:hAnsi="Times New Roman"/>
          <w:color w:val="000000" w:themeColor="text1"/>
        </w:rPr>
      </w:pPr>
      <w:r w:rsidRPr="00164080">
        <w:rPr>
          <w:rFonts w:ascii="Times New Roman" w:hAnsi="Times New Roman"/>
          <w:color w:val="000000" w:themeColor="text1"/>
        </w:rPr>
        <w:t>Zamawiający</w:t>
      </w:r>
      <w:r w:rsidRPr="00164080">
        <w:rPr>
          <w:rFonts w:ascii="Times New Roman" w:hAnsi="Times New Roman"/>
          <w:color w:val="000000" w:themeColor="text1"/>
          <w:spacing w:val="-8"/>
        </w:rPr>
        <w:t xml:space="preserve"> </w:t>
      </w:r>
      <w:r w:rsidRPr="00164080">
        <w:rPr>
          <w:rFonts w:ascii="Times New Roman" w:hAnsi="Times New Roman"/>
          <w:color w:val="000000" w:themeColor="text1"/>
        </w:rPr>
        <w:t xml:space="preserve">dopuszcza </w:t>
      </w:r>
      <w:r w:rsidR="00525C3F" w:rsidRPr="00164080">
        <w:rPr>
          <w:rFonts w:ascii="Times New Roman" w:hAnsi="Times New Roman"/>
          <w:color w:val="000000" w:themeColor="text1"/>
        </w:rPr>
        <w:t>realizację przedmiotu Umowy poprzez dostawy częściowe</w:t>
      </w:r>
      <w:r w:rsidRPr="00164080">
        <w:rPr>
          <w:rFonts w:ascii="Times New Roman" w:hAnsi="Times New Roman"/>
          <w:color w:val="000000" w:themeColor="text1"/>
          <w:spacing w:val="-2"/>
        </w:rPr>
        <w:t>.</w:t>
      </w:r>
    </w:p>
    <w:p w14:paraId="62BEA943" w14:textId="77777777" w:rsidR="00420B7C" w:rsidRPr="00164080" w:rsidRDefault="00420B7C" w:rsidP="00A82B22">
      <w:pPr>
        <w:pStyle w:val="Akapitzlist"/>
        <w:widowControl w:val="0"/>
        <w:numPr>
          <w:ilvl w:val="0"/>
          <w:numId w:val="13"/>
        </w:numPr>
        <w:tabs>
          <w:tab w:val="left" w:pos="426"/>
          <w:tab w:val="left" w:pos="9072"/>
        </w:tabs>
        <w:suppressAutoHyphens w:val="0"/>
        <w:autoSpaceDE w:val="0"/>
        <w:autoSpaceDN w:val="0"/>
        <w:spacing w:line="240" w:lineRule="auto"/>
        <w:ind w:right="0"/>
        <w:jc w:val="both"/>
        <w:rPr>
          <w:rFonts w:ascii="Times New Roman" w:hAnsi="Times New Roman"/>
          <w:color w:val="000000" w:themeColor="text1"/>
        </w:rPr>
      </w:pPr>
      <w:r w:rsidRPr="00164080">
        <w:rPr>
          <w:rFonts w:ascii="Times New Roman" w:hAnsi="Times New Roman"/>
          <w:color w:val="000000" w:themeColor="text1"/>
        </w:rPr>
        <w:t xml:space="preserve">Wykonawca </w:t>
      </w:r>
      <w:r w:rsidRPr="00164080">
        <w:rPr>
          <w:rFonts w:ascii="Times New Roman" w:hAnsi="Times New Roman"/>
          <w:color w:val="000000" w:themeColor="text1"/>
          <w:spacing w:val="-2"/>
        </w:rPr>
        <w:t>oświadcza,</w:t>
      </w:r>
      <w:r w:rsidRPr="00164080">
        <w:rPr>
          <w:rFonts w:ascii="Times New Roman" w:hAnsi="Times New Roman"/>
          <w:color w:val="000000" w:themeColor="text1"/>
        </w:rPr>
        <w:t xml:space="preserve"> </w:t>
      </w:r>
      <w:r w:rsidRPr="00164080">
        <w:rPr>
          <w:rFonts w:ascii="Times New Roman" w:hAnsi="Times New Roman"/>
          <w:color w:val="000000" w:themeColor="text1"/>
          <w:spacing w:val="-6"/>
        </w:rPr>
        <w:t>iż</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zrealizuje</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postanowienia</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niniejszej</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Umowy</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 xml:space="preserve">zgodnie </w:t>
      </w:r>
      <w:r w:rsidRPr="00164080">
        <w:rPr>
          <w:rFonts w:ascii="Times New Roman" w:hAnsi="Times New Roman"/>
          <w:color w:val="000000" w:themeColor="text1"/>
          <w:spacing w:val="-2"/>
        </w:rPr>
        <w:br/>
      </w:r>
      <w:r w:rsidRPr="00164080">
        <w:rPr>
          <w:rFonts w:ascii="Times New Roman" w:hAnsi="Times New Roman"/>
          <w:color w:val="000000" w:themeColor="text1"/>
        </w:rPr>
        <w:t>ze złożoną ofertą, w sposób profesjonalny oraz z najwyższą starannością.</w:t>
      </w:r>
    </w:p>
    <w:p w14:paraId="45754D9A" w14:textId="4F4B6400" w:rsidR="00420B7C" w:rsidRPr="00164080" w:rsidRDefault="00420B7C" w:rsidP="00A82B22">
      <w:pPr>
        <w:pStyle w:val="Akapitzlist"/>
        <w:widowControl w:val="0"/>
        <w:numPr>
          <w:ilvl w:val="0"/>
          <w:numId w:val="13"/>
        </w:numPr>
        <w:tabs>
          <w:tab w:val="left" w:pos="426"/>
          <w:tab w:val="left" w:pos="9072"/>
        </w:tabs>
        <w:suppressAutoHyphens w:val="0"/>
        <w:autoSpaceDE w:val="0"/>
        <w:autoSpaceDN w:val="0"/>
        <w:spacing w:line="240" w:lineRule="auto"/>
        <w:ind w:right="0"/>
        <w:jc w:val="both"/>
        <w:rPr>
          <w:rFonts w:ascii="Times New Roman" w:hAnsi="Times New Roman"/>
          <w:color w:val="000000" w:themeColor="text1"/>
        </w:rPr>
      </w:pPr>
      <w:r w:rsidRPr="00164080">
        <w:rPr>
          <w:rFonts w:ascii="Times New Roman" w:hAnsi="Times New Roman"/>
          <w:color w:val="000000" w:themeColor="text1"/>
        </w:rPr>
        <w:t>Wykonawca</w:t>
      </w:r>
      <w:r w:rsidRPr="00164080">
        <w:rPr>
          <w:rFonts w:ascii="Times New Roman" w:hAnsi="Times New Roman"/>
          <w:color w:val="000000" w:themeColor="text1"/>
          <w:spacing w:val="-1"/>
        </w:rPr>
        <w:t xml:space="preserve"> </w:t>
      </w:r>
      <w:r w:rsidRPr="00164080">
        <w:rPr>
          <w:rFonts w:ascii="Times New Roman" w:hAnsi="Times New Roman"/>
          <w:color w:val="000000" w:themeColor="text1"/>
        </w:rPr>
        <w:t>nie może</w:t>
      </w:r>
      <w:r w:rsidRPr="00164080">
        <w:rPr>
          <w:rFonts w:ascii="Times New Roman" w:hAnsi="Times New Roman"/>
          <w:color w:val="000000" w:themeColor="text1"/>
          <w:spacing w:val="-1"/>
        </w:rPr>
        <w:t xml:space="preserve"> </w:t>
      </w:r>
      <w:r w:rsidRPr="00164080">
        <w:rPr>
          <w:rFonts w:ascii="Times New Roman" w:hAnsi="Times New Roman"/>
          <w:color w:val="000000" w:themeColor="text1"/>
        </w:rPr>
        <w:t xml:space="preserve">zwolnić się od odpowiedzialności względem Zamawiającego </w:t>
      </w:r>
      <w:r w:rsidRPr="00164080">
        <w:rPr>
          <w:rFonts w:ascii="Times New Roman" w:hAnsi="Times New Roman"/>
          <w:color w:val="000000" w:themeColor="text1"/>
        </w:rPr>
        <w:br/>
        <w:t>z tego powodu, że niewykonanie lub</w:t>
      </w:r>
      <w:r w:rsidRPr="00164080">
        <w:rPr>
          <w:rFonts w:ascii="Times New Roman" w:hAnsi="Times New Roman"/>
          <w:color w:val="000000" w:themeColor="text1"/>
          <w:spacing w:val="-1"/>
        </w:rPr>
        <w:t xml:space="preserve"> </w:t>
      </w:r>
      <w:r w:rsidRPr="00164080">
        <w:rPr>
          <w:rFonts w:ascii="Times New Roman" w:hAnsi="Times New Roman"/>
          <w:color w:val="000000" w:themeColor="text1"/>
        </w:rPr>
        <w:t>nienależyte wykonanie Umowy</w:t>
      </w:r>
      <w:r w:rsidRPr="00164080">
        <w:rPr>
          <w:rFonts w:ascii="Times New Roman" w:hAnsi="Times New Roman"/>
          <w:color w:val="000000" w:themeColor="text1"/>
          <w:spacing w:val="-4"/>
        </w:rPr>
        <w:t xml:space="preserve"> </w:t>
      </w:r>
      <w:r w:rsidRPr="00164080">
        <w:rPr>
          <w:rFonts w:ascii="Times New Roman" w:hAnsi="Times New Roman"/>
          <w:color w:val="000000" w:themeColor="text1"/>
        </w:rPr>
        <w:t xml:space="preserve">było następstwem </w:t>
      </w:r>
      <w:r w:rsidRPr="00164080">
        <w:rPr>
          <w:rFonts w:ascii="Times New Roman" w:hAnsi="Times New Roman"/>
          <w:color w:val="000000" w:themeColor="text1"/>
        </w:rPr>
        <w:br/>
        <w:t>niewykonania</w:t>
      </w:r>
      <w:r w:rsidRPr="00164080">
        <w:rPr>
          <w:rFonts w:ascii="Times New Roman" w:hAnsi="Times New Roman"/>
          <w:color w:val="000000" w:themeColor="text1"/>
          <w:spacing w:val="-2"/>
        </w:rPr>
        <w:t xml:space="preserve"> </w:t>
      </w:r>
      <w:r w:rsidRPr="00164080">
        <w:rPr>
          <w:rFonts w:ascii="Times New Roman" w:hAnsi="Times New Roman"/>
          <w:color w:val="000000" w:themeColor="text1"/>
        </w:rPr>
        <w:t>lub</w:t>
      </w:r>
      <w:r w:rsidRPr="00164080">
        <w:rPr>
          <w:rFonts w:ascii="Times New Roman" w:hAnsi="Times New Roman"/>
          <w:color w:val="000000" w:themeColor="text1"/>
          <w:spacing w:val="-1"/>
        </w:rPr>
        <w:t xml:space="preserve"> </w:t>
      </w:r>
      <w:r w:rsidRPr="00164080">
        <w:rPr>
          <w:rFonts w:ascii="Times New Roman" w:hAnsi="Times New Roman"/>
          <w:color w:val="000000" w:themeColor="text1"/>
        </w:rPr>
        <w:t xml:space="preserve">nienależytego </w:t>
      </w:r>
      <w:r w:rsidRPr="00164080">
        <w:rPr>
          <w:rFonts w:ascii="Times New Roman" w:hAnsi="Times New Roman"/>
          <w:color w:val="000000" w:themeColor="text1"/>
          <w:spacing w:val="-2"/>
        </w:rPr>
        <w:t>wykonania</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zobowiązań</w:t>
      </w:r>
      <w:r w:rsidRPr="00164080">
        <w:rPr>
          <w:rFonts w:ascii="Times New Roman" w:hAnsi="Times New Roman"/>
          <w:color w:val="000000" w:themeColor="text1"/>
        </w:rPr>
        <w:t xml:space="preserve"> </w:t>
      </w:r>
      <w:r w:rsidRPr="00164080">
        <w:rPr>
          <w:rFonts w:ascii="Times New Roman" w:hAnsi="Times New Roman"/>
          <w:color w:val="000000" w:themeColor="text1"/>
          <w:spacing w:val="-4"/>
        </w:rPr>
        <w:t>wobec</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Wykonawcy przez</w:t>
      </w:r>
      <w:r w:rsidRPr="00164080">
        <w:rPr>
          <w:rFonts w:ascii="Times New Roman" w:hAnsi="Times New Roman"/>
          <w:color w:val="000000" w:themeColor="text1"/>
        </w:rPr>
        <w:t xml:space="preserve"> </w:t>
      </w:r>
      <w:r w:rsidRPr="00164080">
        <w:rPr>
          <w:rFonts w:ascii="Times New Roman" w:hAnsi="Times New Roman"/>
          <w:color w:val="000000" w:themeColor="text1"/>
          <w:spacing w:val="-4"/>
        </w:rPr>
        <w:t>jego k</w:t>
      </w:r>
      <w:r w:rsidRPr="00164080">
        <w:rPr>
          <w:rFonts w:ascii="Times New Roman" w:hAnsi="Times New Roman"/>
          <w:color w:val="000000" w:themeColor="text1"/>
          <w:spacing w:val="-2"/>
        </w:rPr>
        <w:t>ooperantów,</w:t>
      </w:r>
      <w:r w:rsidRPr="00164080">
        <w:rPr>
          <w:rFonts w:ascii="Times New Roman" w:hAnsi="Times New Roman"/>
          <w:color w:val="000000" w:themeColor="text1"/>
        </w:rPr>
        <w:t xml:space="preserve"> </w:t>
      </w:r>
      <w:r w:rsidRPr="00164080">
        <w:rPr>
          <w:rFonts w:ascii="Times New Roman" w:hAnsi="Times New Roman"/>
          <w:color w:val="000000" w:themeColor="text1"/>
          <w:spacing w:val="-2"/>
        </w:rPr>
        <w:t>poddostawców</w:t>
      </w:r>
      <w:r w:rsidRPr="00164080">
        <w:rPr>
          <w:rFonts w:ascii="Times New Roman" w:hAnsi="Times New Roman"/>
          <w:color w:val="000000" w:themeColor="text1"/>
        </w:rPr>
        <w:t xml:space="preserve"> i </w:t>
      </w:r>
      <w:r w:rsidRPr="00164080">
        <w:rPr>
          <w:rFonts w:ascii="Times New Roman" w:hAnsi="Times New Roman"/>
          <w:color w:val="000000" w:themeColor="text1"/>
          <w:spacing w:val="-2"/>
        </w:rPr>
        <w:t>podwykonawców.</w:t>
      </w:r>
    </w:p>
    <w:p w14:paraId="6F72DB93" w14:textId="51C6403A" w:rsidR="00E21EEB" w:rsidRPr="00164080" w:rsidRDefault="00E21EEB" w:rsidP="00A82B22">
      <w:pPr>
        <w:suppressAutoHyphens w:val="0"/>
        <w:ind w:left="360"/>
        <w:jc w:val="both"/>
        <w:rPr>
          <w:rFonts w:ascii="Times New Roman" w:eastAsia="Times New Roman" w:hAnsi="Times New Roman" w:cs="Times New Roman"/>
          <w:snapToGrid w:val="0"/>
          <w:color w:val="auto"/>
          <w:sz w:val="22"/>
          <w:szCs w:val="22"/>
          <w:lang w:val="pl-PL" w:eastAsia="pl-PL"/>
        </w:rPr>
      </w:pPr>
    </w:p>
    <w:p w14:paraId="0D91F9EB" w14:textId="4CD208D8" w:rsidR="00E21EEB" w:rsidRPr="00164080" w:rsidRDefault="00E21EEB" w:rsidP="00A82B22">
      <w:pPr>
        <w:suppressAutoHyphens w:val="0"/>
        <w:spacing w:before="240"/>
        <w:ind w:left="426"/>
        <w:contextualSpacing/>
        <w:rPr>
          <w:rFonts w:ascii="Times New Roman" w:eastAsia="Calibri" w:hAnsi="Times New Roman" w:cs="Times New Roman"/>
          <w:b/>
          <w:color w:val="auto"/>
          <w:sz w:val="22"/>
          <w:szCs w:val="22"/>
          <w:u w:val="single"/>
          <w:lang w:val="pl-PL" w:eastAsia="en-US"/>
        </w:rPr>
      </w:pPr>
      <w:r w:rsidRPr="00164080">
        <w:rPr>
          <w:rFonts w:ascii="Times New Roman" w:eastAsia="Calibri" w:hAnsi="Times New Roman" w:cs="Times New Roman"/>
          <w:b/>
          <w:color w:val="auto"/>
          <w:sz w:val="22"/>
          <w:szCs w:val="22"/>
          <w:lang w:val="pl-PL" w:eastAsia="en-US"/>
        </w:rPr>
        <w:t xml:space="preserve">          </w:t>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t xml:space="preserve">§ 2 </w:t>
      </w:r>
    </w:p>
    <w:p w14:paraId="342D5A01" w14:textId="77777777" w:rsidR="00E21EEB" w:rsidRPr="00164080" w:rsidRDefault="00E21EEB" w:rsidP="00A82B22">
      <w:pPr>
        <w:numPr>
          <w:ilvl w:val="1"/>
          <w:numId w:val="27"/>
        </w:numPr>
        <w:suppressAutoHyphens w:val="0"/>
        <w:jc w:val="center"/>
        <w:rPr>
          <w:rFonts w:ascii="Times New Roman" w:eastAsia="Times New Roman" w:hAnsi="Times New Roman" w:cs="Times New Roman"/>
          <w:sz w:val="22"/>
          <w:szCs w:val="22"/>
          <w:lang w:eastAsia="pl-PL"/>
        </w:rPr>
      </w:pPr>
      <w:r w:rsidRPr="00164080">
        <w:rPr>
          <w:rFonts w:ascii="Times New Roman" w:eastAsia="Times New Roman" w:hAnsi="Times New Roman" w:cs="Times New Roman"/>
          <w:b/>
          <w:sz w:val="22"/>
          <w:szCs w:val="22"/>
          <w:lang w:eastAsia="pl-PL"/>
        </w:rPr>
        <w:t>PRAWO OPCJI</w:t>
      </w:r>
    </w:p>
    <w:p w14:paraId="6F609706" w14:textId="5A986F9A" w:rsidR="0084624B" w:rsidRPr="00164080" w:rsidRDefault="0084624B" w:rsidP="00A82B22">
      <w:pPr>
        <w:numPr>
          <w:ilvl w:val="0"/>
          <w:numId w:val="31"/>
        </w:numPr>
        <w:shd w:val="clear" w:color="auto" w:fill="FFFFFF"/>
        <w:ind w:left="709" w:hanging="425"/>
        <w:jc w:val="both"/>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ar-SA"/>
        </w:rPr>
        <w:t xml:space="preserve">Zamawiający zastrzega sobie możliwość skorzystania z prawa opcji, w ramach którego Zamawiający może zlecić dostawę w ilościach </w:t>
      </w:r>
      <w:r w:rsidR="00525C3F" w:rsidRPr="00164080">
        <w:rPr>
          <w:rFonts w:ascii="Times New Roman" w:eastAsia="Times New Roman" w:hAnsi="Times New Roman" w:cs="Times New Roman"/>
          <w:color w:val="auto"/>
          <w:sz w:val="22"/>
          <w:szCs w:val="22"/>
          <w:lang w:val="pl-PL" w:eastAsia="ar-SA"/>
        </w:rPr>
        <w:t xml:space="preserve">określonych w tabeli </w:t>
      </w:r>
      <w:r w:rsidRPr="00164080">
        <w:rPr>
          <w:rFonts w:ascii="Times New Roman" w:eastAsia="Times New Roman" w:hAnsi="Times New Roman" w:cs="Times New Roman"/>
          <w:color w:val="auto"/>
          <w:sz w:val="22"/>
          <w:szCs w:val="22"/>
          <w:lang w:val="pl-PL" w:eastAsia="ar-SA"/>
        </w:rPr>
        <w:t>poniżej:</w:t>
      </w:r>
    </w:p>
    <w:tbl>
      <w:tblPr>
        <w:tblpPr w:leftFromText="141" w:rightFromText="141" w:vertAnchor="text" w:horzAnchor="margin" w:tblpX="708" w:tblpY="319"/>
        <w:tblW w:w="0" w:type="auto"/>
        <w:tblLayout w:type="fixed"/>
        <w:tblCellMar>
          <w:left w:w="70" w:type="dxa"/>
          <w:right w:w="70" w:type="dxa"/>
        </w:tblCellMar>
        <w:tblLook w:val="0000" w:firstRow="0" w:lastRow="0" w:firstColumn="0" w:lastColumn="0" w:noHBand="0" w:noVBand="0"/>
      </w:tblPr>
      <w:tblGrid>
        <w:gridCol w:w="490"/>
        <w:gridCol w:w="3783"/>
        <w:gridCol w:w="560"/>
        <w:gridCol w:w="1467"/>
        <w:gridCol w:w="1681"/>
      </w:tblGrid>
      <w:tr w:rsidR="0084624B" w:rsidRPr="00164080" w14:paraId="5B495F99" w14:textId="77777777" w:rsidTr="00862B9B">
        <w:trPr>
          <w:trHeight w:val="133"/>
        </w:trPr>
        <w:tc>
          <w:tcPr>
            <w:tcW w:w="490" w:type="dxa"/>
            <w:tcBorders>
              <w:top w:val="single" w:sz="4" w:space="0" w:color="000000"/>
              <w:left w:val="single" w:sz="4" w:space="0" w:color="000000"/>
              <w:bottom w:val="single" w:sz="4" w:space="0" w:color="auto"/>
            </w:tcBorders>
            <w:vAlign w:val="center"/>
          </w:tcPr>
          <w:p w14:paraId="678EA7AE" w14:textId="77777777" w:rsidR="0084624B" w:rsidRPr="00164080" w:rsidRDefault="0084624B" w:rsidP="00A82B22">
            <w:pPr>
              <w:snapToGrid w:val="0"/>
              <w:jc w:val="center"/>
              <w:rPr>
                <w:rFonts w:ascii="Times New Roman" w:eastAsia="Times New Roman" w:hAnsi="Times New Roman" w:cs="Times New Roman"/>
                <w:b/>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Lp.</w:t>
            </w:r>
          </w:p>
        </w:tc>
        <w:tc>
          <w:tcPr>
            <w:tcW w:w="3783" w:type="dxa"/>
            <w:tcBorders>
              <w:top w:val="single" w:sz="4" w:space="0" w:color="000000"/>
              <w:left w:val="single" w:sz="4" w:space="0" w:color="000000"/>
              <w:bottom w:val="single" w:sz="4" w:space="0" w:color="auto"/>
            </w:tcBorders>
            <w:shd w:val="clear" w:color="auto" w:fill="auto"/>
            <w:vAlign w:val="center"/>
          </w:tcPr>
          <w:p w14:paraId="66C3AAA1" w14:textId="77777777" w:rsidR="0084624B" w:rsidRPr="00164080" w:rsidRDefault="0084624B" w:rsidP="00A82B22">
            <w:pPr>
              <w:snapToGrid w:val="0"/>
              <w:jc w:val="center"/>
              <w:rPr>
                <w:rFonts w:ascii="Times New Roman" w:eastAsia="Times New Roman" w:hAnsi="Times New Roman" w:cs="Times New Roman"/>
                <w:b/>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Wyrób</w:t>
            </w:r>
          </w:p>
          <w:p w14:paraId="7B75DC52" w14:textId="77777777" w:rsidR="0084624B" w:rsidRPr="00164080" w:rsidRDefault="0084624B" w:rsidP="00A82B22">
            <w:pPr>
              <w:snapToGrid w:val="0"/>
              <w:jc w:val="center"/>
              <w:rPr>
                <w:rFonts w:ascii="Times New Roman" w:eastAsia="Times New Roman" w:hAnsi="Times New Roman" w:cs="Times New Roman"/>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(przedmiot zamówienia)</w:t>
            </w:r>
          </w:p>
        </w:tc>
        <w:tc>
          <w:tcPr>
            <w:tcW w:w="560" w:type="dxa"/>
            <w:tcBorders>
              <w:top w:val="single" w:sz="4" w:space="0" w:color="000000"/>
              <w:left w:val="single" w:sz="4" w:space="0" w:color="000000"/>
              <w:bottom w:val="single" w:sz="4" w:space="0" w:color="auto"/>
            </w:tcBorders>
            <w:shd w:val="clear" w:color="auto" w:fill="auto"/>
            <w:vAlign w:val="center"/>
          </w:tcPr>
          <w:p w14:paraId="73921CF6" w14:textId="77777777" w:rsidR="0084624B" w:rsidRPr="00164080" w:rsidRDefault="0084624B" w:rsidP="00A82B22">
            <w:pPr>
              <w:snapToGrid w:val="0"/>
              <w:jc w:val="center"/>
              <w:rPr>
                <w:rFonts w:ascii="Times New Roman" w:eastAsia="Times New Roman" w:hAnsi="Times New Roman" w:cs="Times New Roman"/>
                <w:b/>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JM</w:t>
            </w:r>
          </w:p>
        </w:tc>
        <w:tc>
          <w:tcPr>
            <w:tcW w:w="1467" w:type="dxa"/>
            <w:tcBorders>
              <w:top w:val="single" w:sz="4" w:space="0" w:color="000000"/>
              <w:left w:val="single" w:sz="4" w:space="0" w:color="000000"/>
              <w:bottom w:val="single" w:sz="4" w:space="0" w:color="auto"/>
              <w:right w:val="single" w:sz="4" w:space="0" w:color="auto"/>
            </w:tcBorders>
            <w:shd w:val="clear" w:color="auto" w:fill="auto"/>
            <w:vAlign w:val="center"/>
          </w:tcPr>
          <w:p w14:paraId="476E0E37" w14:textId="77777777" w:rsidR="0084624B" w:rsidRPr="00164080" w:rsidRDefault="0084624B" w:rsidP="00A82B22">
            <w:pPr>
              <w:snapToGrid w:val="0"/>
              <w:jc w:val="center"/>
              <w:rPr>
                <w:rFonts w:ascii="Times New Roman" w:eastAsia="Times New Roman" w:hAnsi="Times New Roman" w:cs="Times New Roman"/>
                <w:b/>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Ilość</w:t>
            </w:r>
            <w:r w:rsidRPr="00164080">
              <w:rPr>
                <w:rFonts w:ascii="Times New Roman" w:eastAsia="Times New Roman" w:hAnsi="Times New Roman" w:cs="Times New Roman"/>
                <w:b/>
                <w:color w:val="auto"/>
                <w:sz w:val="22"/>
                <w:szCs w:val="22"/>
                <w:lang w:val="pl-PL" w:eastAsia="ar-SA"/>
              </w:rPr>
              <w:br/>
            </w:r>
          </w:p>
        </w:tc>
        <w:tc>
          <w:tcPr>
            <w:tcW w:w="1681" w:type="dxa"/>
            <w:tcBorders>
              <w:top w:val="single" w:sz="4" w:space="0" w:color="auto"/>
              <w:left w:val="single" w:sz="4" w:space="0" w:color="auto"/>
              <w:bottom w:val="single" w:sz="4" w:space="0" w:color="auto"/>
              <w:right w:val="single" w:sz="4" w:space="0" w:color="auto"/>
            </w:tcBorders>
          </w:tcPr>
          <w:p w14:paraId="64242FC4" w14:textId="77777777" w:rsidR="0084624B" w:rsidRPr="00164080" w:rsidRDefault="0084624B" w:rsidP="00A82B22">
            <w:pPr>
              <w:snapToGrid w:val="0"/>
              <w:jc w:val="center"/>
              <w:rPr>
                <w:rFonts w:ascii="Times New Roman" w:eastAsia="Times New Roman" w:hAnsi="Times New Roman" w:cs="Times New Roman"/>
                <w:b/>
                <w:bCs/>
                <w:color w:val="auto"/>
                <w:sz w:val="22"/>
                <w:szCs w:val="22"/>
                <w:lang w:val="pl-PL" w:eastAsia="ar-SA"/>
              </w:rPr>
            </w:pPr>
            <w:r w:rsidRPr="00164080">
              <w:rPr>
                <w:rFonts w:ascii="Times New Roman" w:eastAsia="Times New Roman" w:hAnsi="Times New Roman" w:cs="Times New Roman"/>
                <w:b/>
                <w:bCs/>
                <w:color w:val="auto"/>
                <w:sz w:val="22"/>
                <w:szCs w:val="22"/>
                <w:lang w:val="pl-PL" w:eastAsia="ar-SA"/>
              </w:rPr>
              <w:t>Miejsce dostawy</w:t>
            </w:r>
          </w:p>
        </w:tc>
      </w:tr>
      <w:tr w:rsidR="0084624B" w:rsidRPr="00164080" w14:paraId="3507B190" w14:textId="77777777" w:rsidTr="00862B9B">
        <w:trPr>
          <w:trHeight w:val="298"/>
        </w:trPr>
        <w:tc>
          <w:tcPr>
            <w:tcW w:w="490" w:type="dxa"/>
            <w:tcBorders>
              <w:top w:val="single" w:sz="4" w:space="0" w:color="auto"/>
              <w:left w:val="single" w:sz="4" w:space="0" w:color="auto"/>
              <w:bottom w:val="single" w:sz="4" w:space="0" w:color="auto"/>
              <w:right w:val="single" w:sz="4" w:space="0" w:color="auto"/>
            </w:tcBorders>
            <w:vAlign w:val="center"/>
          </w:tcPr>
          <w:p w14:paraId="28E551EA" w14:textId="77777777" w:rsidR="0084624B" w:rsidRPr="00164080" w:rsidRDefault="0084624B" w:rsidP="00A82B22">
            <w:pPr>
              <w:snapToGrid w:val="0"/>
              <w:jc w:val="center"/>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ar-SA"/>
              </w:rPr>
              <w:t>1</w:t>
            </w: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008455FA" w14:textId="44553D99" w:rsidR="0084624B" w:rsidRPr="00164080" w:rsidRDefault="0084624B" w:rsidP="00A82B22">
            <w:pPr>
              <w:snapToGrid w:val="0"/>
              <w:rPr>
                <w:rFonts w:ascii="Times New Roman" w:eastAsia="Times New Roman" w:hAnsi="Times New Roman" w:cs="Times New Roman"/>
                <w:i/>
                <w:color w:val="auto"/>
                <w:sz w:val="22"/>
                <w:szCs w:val="22"/>
                <w:lang w:val="pl-PL" w:eastAsia="ar-SA"/>
              </w:rPr>
            </w:pPr>
            <w:r w:rsidRPr="00164080">
              <w:rPr>
                <w:rFonts w:ascii="Times New Roman" w:hAnsi="Times New Roman" w:cs="Times New Roman"/>
                <w:i/>
                <w:sz w:val="22"/>
                <w:szCs w:val="22"/>
                <w:lang w:val="pl-PL"/>
              </w:rPr>
              <w:t>Koło z ogumieniem GK 6,00X16 do 23mm armaty przeciwlotniczej (odmiany)</w:t>
            </w:r>
          </w:p>
        </w:tc>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14:paraId="6FE314BC" w14:textId="5BF17A8B" w:rsidR="0084624B" w:rsidRPr="00164080" w:rsidRDefault="006A73EB" w:rsidP="00A82B22">
            <w:pPr>
              <w:snapToGrid w:val="0"/>
              <w:jc w:val="center"/>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ar-SA"/>
              </w:rPr>
              <w:t>s</w:t>
            </w:r>
            <w:r w:rsidR="0084624B" w:rsidRPr="00164080">
              <w:rPr>
                <w:rFonts w:ascii="Times New Roman" w:eastAsia="Times New Roman" w:hAnsi="Times New Roman" w:cs="Times New Roman"/>
                <w:color w:val="auto"/>
                <w:sz w:val="22"/>
                <w:szCs w:val="22"/>
                <w:lang w:val="pl-PL" w:eastAsia="ar-SA"/>
              </w:rPr>
              <w:t>zt.</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759F63FC" w14:textId="0386758F" w:rsidR="0084624B" w:rsidRPr="00164080" w:rsidRDefault="006A73EB" w:rsidP="00A82B22">
            <w:pPr>
              <w:snapToGrid w:val="0"/>
              <w:ind w:right="-141"/>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ar-SA"/>
              </w:rPr>
              <w:t xml:space="preserve">   d</w:t>
            </w:r>
            <w:r w:rsidR="00732112" w:rsidRPr="00164080">
              <w:rPr>
                <w:rFonts w:ascii="Times New Roman" w:eastAsia="Times New Roman" w:hAnsi="Times New Roman" w:cs="Times New Roman"/>
                <w:color w:val="auto"/>
                <w:sz w:val="22"/>
                <w:szCs w:val="22"/>
                <w:lang w:val="pl-PL" w:eastAsia="ar-SA"/>
              </w:rPr>
              <w:t xml:space="preserve">o </w:t>
            </w:r>
            <w:r w:rsidR="000C39CB" w:rsidRPr="00164080">
              <w:rPr>
                <w:rFonts w:ascii="Times New Roman" w:eastAsia="Times New Roman" w:hAnsi="Times New Roman" w:cs="Times New Roman"/>
                <w:color w:val="auto"/>
                <w:sz w:val="22"/>
                <w:szCs w:val="22"/>
                <w:lang w:val="pl-PL" w:eastAsia="ar-SA"/>
              </w:rPr>
              <w:t>100</w:t>
            </w:r>
          </w:p>
        </w:tc>
        <w:tc>
          <w:tcPr>
            <w:tcW w:w="1681" w:type="dxa"/>
            <w:tcBorders>
              <w:top w:val="single" w:sz="4" w:space="0" w:color="auto"/>
              <w:left w:val="single" w:sz="4" w:space="0" w:color="auto"/>
              <w:bottom w:val="single" w:sz="4" w:space="0" w:color="auto"/>
              <w:right w:val="single" w:sz="4" w:space="0" w:color="auto"/>
            </w:tcBorders>
          </w:tcPr>
          <w:p w14:paraId="675DF9CA" w14:textId="25D4228A" w:rsidR="0084624B" w:rsidRPr="00164080" w:rsidRDefault="0084624B" w:rsidP="00A82B22">
            <w:pPr>
              <w:snapToGrid w:val="0"/>
              <w:rPr>
                <w:rFonts w:ascii="Times New Roman" w:eastAsia="Times New Roman" w:hAnsi="Times New Roman" w:cs="Times New Roman"/>
                <w:color w:val="auto"/>
                <w:sz w:val="22"/>
                <w:szCs w:val="22"/>
                <w:lang w:val="pl-PL" w:eastAsia="ar-SA"/>
              </w:rPr>
            </w:pPr>
          </w:p>
          <w:p w14:paraId="1B44AF59" w14:textId="77777777" w:rsidR="0084624B" w:rsidRPr="00164080" w:rsidRDefault="0084624B" w:rsidP="00A82B22">
            <w:pPr>
              <w:snapToGrid w:val="0"/>
              <w:jc w:val="center"/>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ar-SA"/>
              </w:rPr>
              <w:t>Skład Regny</w:t>
            </w:r>
          </w:p>
        </w:tc>
      </w:tr>
    </w:tbl>
    <w:p w14:paraId="0333BF0D" w14:textId="77777777" w:rsidR="0084624B" w:rsidRPr="00164080" w:rsidRDefault="0084624B" w:rsidP="00A82B22">
      <w:pPr>
        <w:shd w:val="clear" w:color="auto" w:fill="FFFFFF"/>
        <w:jc w:val="both"/>
        <w:rPr>
          <w:rFonts w:ascii="Times New Roman" w:eastAsia="Times New Roman" w:hAnsi="Times New Roman" w:cs="Times New Roman"/>
          <w:color w:val="auto"/>
          <w:sz w:val="22"/>
          <w:szCs w:val="22"/>
          <w:lang w:val="pl-PL" w:eastAsia="ar-SA"/>
        </w:rPr>
      </w:pPr>
    </w:p>
    <w:p w14:paraId="52C19DF3" w14:textId="1EF5DA2E"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Ostateczna ilość wyrobów zakupionych przez Zamawiającego w ramach prawa opcji będzie uzależniona od bieżących potrzeb Zamawiającego i posiadanych przez niego środków finansowych.</w:t>
      </w:r>
    </w:p>
    <w:p w14:paraId="68D55D00" w14:textId="77777777"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Zamawiający zastrzega, iż cześć zamówienia określona jako „prawo opcji” jest uprawnieniem, a nie zobowiązaniem Zamawiającego. Zamawiający może nie skorzystać z prawa opcji lub skorzystać w mniejszym zakresie w szczególności w przypadku nieuzyskania środków finansowych na ten cel, a Wykonawcy nie przysługują z tego tytułu żadne roszczenia, co niniejszym Wykonawca akceptuje poprzez podpisanie umowy.</w:t>
      </w:r>
    </w:p>
    <w:p w14:paraId="5C5DAE27" w14:textId="3FCFCC58"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Rozpoczęcie realizacji zamówienia opcjonalnego nastąpi poprzez jednostronne oświadczenie (zawiadomienie)  Zamawiającego wyrażone w formie pisemnej</w:t>
      </w:r>
      <w:r w:rsidRPr="00164080">
        <w:rPr>
          <w:rFonts w:ascii="Times New Roman" w:eastAsia="Times New Roman" w:hAnsi="Times New Roman"/>
          <w:lang w:val="pl-PL" w:eastAsia="ar-SA"/>
        </w:rPr>
        <w:t xml:space="preserve"> </w:t>
      </w:r>
      <w:r w:rsidRPr="00164080">
        <w:rPr>
          <w:rFonts w:ascii="Times New Roman" w:eastAsia="Times New Roman" w:hAnsi="Times New Roman"/>
          <w:color w:val="000000"/>
          <w:lang w:val="pl-PL"/>
        </w:rPr>
        <w:t>lub mailem</w:t>
      </w:r>
      <w:r w:rsidRPr="00164080">
        <w:rPr>
          <w:rFonts w:ascii="Times New Roman" w:eastAsia="Times New Roman" w:hAnsi="Times New Roman"/>
          <w:color w:val="000000"/>
        </w:rPr>
        <w:t>, które będzie zobowiązywać Wykonawcę do realizacji zamówienia opcjonalnego na zasadach określonych w niniejszej Umowie, w zakresie określonym przez Zamawiającego w oświadczeniu (zawiadomieniu) o uruchomieniu prawa opcji  nie większym jednak niż  maksymalny zakres  zamówienia opcjonalnego wskazany w tabeli w ust. 1 niniejszego paragrafu.</w:t>
      </w:r>
    </w:p>
    <w:p w14:paraId="10EEF041" w14:textId="7E3EA58D"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 xml:space="preserve">O zamiarze skorzystania z prawa opcji oraz jego zakresie Zamawiający poinformuje Wykonawcę w formie pisemnej lub mailem </w:t>
      </w:r>
      <w:r w:rsidRPr="00164080">
        <w:rPr>
          <w:rFonts w:ascii="Times New Roman" w:eastAsia="Times New Roman" w:hAnsi="Times New Roman"/>
          <w:b/>
          <w:bCs/>
          <w:color w:val="000000"/>
        </w:rPr>
        <w:t xml:space="preserve">w terminie  do </w:t>
      </w:r>
      <w:r w:rsidRPr="00164080">
        <w:rPr>
          <w:rFonts w:ascii="Times New Roman" w:eastAsia="Times New Roman" w:hAnsi="Times New Roman"/>
          <w:b/>
          <w:bCs/>
          <w:lang w:val="pl-PL" w:eastAsia="ar-SA"/>
        </w:rPr>
        <w:t>31.08.2026 r.</w:t>
      </w:r>
      <w:r w:rsidRPr="00164080">
        <w:rPr>
          <w:rFonts w:ascii="Times New Roman" w:eastAsia="Times New Roman" w:hAnsi="Times New Roman"/>
          <w:color w:val="000000"/>
        </w:rPr>
        <w:t xml:space="preserve">. Strony ustalają, iż terminem w jakim Wykonawca otrzymał  powiadomienie i uzyskał wiedzę o złożonym przez Zamawiającego oświadczeniu o uruchomieniu prawa opcji  jest dzień wysłania tego oświadczenia do Wykonawcy. </w:t>
      </w:r>
    </w:p>
    <w:p w14:paraId="3983982C" w14:textId="1A7CCCC9"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 xml:space="preserve">W przypadku skorzystania przez Zamawiającego z prawa opcji Wykonawca jest zobowiązany do jego realizacji w terminie wskazanym w § 4 ust. </w:t>
      </w:r>
      <w:r w:rsidR="002C0EC9" w:rsidRPr="00164080">
        <w:rPr>
          <w:rFonts w:ascii="Times New Roman" w:eastAsia="Times New Roman" w:hAnsi="Times New Roman"/>
          <w:color w:val="000000"/>
        </w:rPr>
        <w:t>1</w:t>
      </w:r>
      <w:r w:rsidRPr="00164080">
        <w:rPr>
          <w:rFonts w:ascii="Times New Roman" w:eastAsia="Times New Roman" w:hAnsi="Times New Roman"/>
          <w:color w:val="000000"/>
        </w:rPr>
        <w:t xml:space="preserve">  na warunkach określonych w Umowie, jak dla zamówienia podstawowego i po cenach</w:t>
      </w:r>
      <w:bookmarkStart w:id="3" w:name="_Hlk222829261"/>
      <w:r w:rsidRPr="00164080">
        <w:rPr>
          <w:rFonts w:ascii="Times New Roman" w:eastAsia="Times New Roman" w:hAnsi="Times New Roman"/>
          <w:color w:val="000000"/>
        </w:rPr>
        <w:t xml:space="preserve"> jednostkowych takich samych jak dla zamówienia podstawowego</w:t>
      </w:r>
      <w:bookmarkEnd w:id="3"/>
      <w:r w:rsidRPr="00164080">
        <w:rPr>
          <w:rFonts w:ascii="Times New Roman" w:eastAsia="Times New Roman" w:hAnsi="Times New Roman"/>
          <w:color w:val="000000"/>
        </w:rPr>
        <w:t xml:space="preserve"> co niniejszym Wykonawca akceptuje przez podpisanie Umowy.</w:t>
      </w:r>
    </w:p>
    <w:p w14:paraId="0871B06C" w14:textId="77777777"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Do upływu terminu wskazanego w  ust. 5  Zamawiający ma prawo skorzystać z prawa opcji jednorazowo lub wielokrotnie a Wykonawca zobowiązany jest do ich realizacji.</w:t>
      </w:r>
    </w:p>
    <w:p w14:paraId="0C89C9F2" w14:textId="77777777" w:rsidR="00525C3F" w:rsidRPr="00164080" w:rsidRDefault="00525C3F" w:rsidP="00A82B22">
      <w:pPr>
        <w:pStyle w:val="Akapitzlist"/>
        <w:widowControl w:val="0"/>
        <w:numPr>
          <w:ilvl w:val="0"/>
          <w:numId w:val="31"/>
        </w:numPr>
        <w:suppressAutoHyphens w:val="0"/>
        <w:autoSpaceDE w:val="0"/>
        <w:autoSpaceDN w:val="0"/>
        <w:spacing w:line="240" w:lineRule="auto"/>
        <w:ind w:right="0"/>
        <w:contextualSpacing/>
        <w:jc w:val="both"/>
        <w:rPr>
          <w:rFonts w:ascii="Times New Roman" w:eastAsia="Times New Roman" w:hAnsi="Times New Roman"/>
          <w:color w:val="000000"/>
        </w:rPr>
      </w:pPr>
      <w:r w:rsidRPr="00164080">
        <w:rPr>
          <w:rFonts w:ascii="Times New Roman" w:eastAsia="Times New Roman" w:hAnsi="Times New Roman"/>
          <w:color w:val="000000"/>
        </w:rPr>
        <w:t>Skorzystanie przez Zamawiającego z prawa opcji nie wymaga aneksowania Umowy.</w:t>
      </w:r>
    </w:p>
    <w:p w14:paraId="3F62B001" w14:textId="32797C04" w:rsidR="00525C3F" w:rsidRPr="00164080" w:rsidRDefault="00525C3F" w:rsidP="00A82B22">
      <w:pPr>
        <w:numPr>
          <w:ilvl w:val="0"/>
          <w:numId w:val="31"/>
        </w:numPr>
        <w:shd w:val="clear" w:color="auto" w:fill="FFFFFF"/>
        <w:jc w:val="both"/>
        <w:rPr>
          <w:rFonts w:ascii="Times New Roman" w:eastAsia="Times New Roman" w:hAnsi="Times New Roman" w:cs="Times New Roman"/>
          <w:color w:val="auto"/>
          <w:sz w:val="22"/>
          <w:szCs w:val="22"/>
          <w:lang w:val="pl-PL" w:eastAsia="ar-SA"/>
        </w:rPr>
      </w:pPr>
      <w:r w:rsidRPr="00164080">
        <w:rPr>
          <w:rFonts w:ascii="Times New Roman" w:eastAsia="Times New Roman" w:hAnsi="Times New Roman" w:cs="Times New Roman"/>
          <w:sz w:val="22"/>
          <w:szCs w:val="22"/>
        </w:rPr>
        <w:t>W przypadku nieskorzystania przez Zamawiającego z prawa opcji lub skorzystani</w:t>
      </w:r>
      <w:r w:rsidR="001670EC" w:rsidRPr="00164080">
        <w:rPr>
          <w:rFonts w:ascii="Times New Roman" w:eastAsia="Times New Roman" w:hAnsi="Times New Roman" w:cs="Times New Roman"/>
          <w:sz w:val="22"/>
          <w:szCs w:val="22"/>
        </w:rPr>
        <w:t>e</w:t>
      </w:r>
      <w:r w:rsidRPr="00164080">
        <w:rPr>
          <w:rFonts w:ascii="Times New Roman" w:eastAsia="Times New Roman" w:hAnsi="Times New Roman" w:cs="Times New Roman"/>
          <w:sz w:val="22"/>
          <w:szCs w:val="22"/>
        </w:rPr>
        <w:t xml:space="preserve"> </w:t>
      </w:r>
      <w:r w:rsidRPr="00164080">
        <w:rPr>
          <w:rFonts w:ascii="Times New Roman" w:eastAsia="Times New Roman" w:hAnsi="Times New Roman" w:cs="Times New Roman"/>
          <w:sz w:val="22"/>
          <w:szCs w:val="22"/>
        </w:rPr>
        <w:br/>
        <w:t xml:space="preserve">w zakresie </w:t>
      </w:r>
      <w:r w:rsidR="001670EC" w:rsidRPr="00164080">
        <w:rPr>
          <w:rFonts w:ascii="Times New Roman" w:eastAsia="Times New Roman" w:hAnsi="Times New Roman" w:cs="Times New Roman"/>
          <w:sz w:val="22"/>
          <w:szCs w:val="22"/>
        </w:rPr>
        <w:t>mniejszym niż wskazany w tabeli w ust. 1 powyżej</w:t>
      </w:r>
      <w:r w:rsidRPr="00164080">
        <w:rPr>
          <w:rFonts w:ascii="Times New Roman" w:eastAsia="Times New Roman" w:hAnsi="Times New Roman" w:cs="Times New Roman"/>
          <w:sz w:val="22"/>
          <w:szCs w:val="22"/>
        </w:rPr>
        <w:t xml:space="preserve">, Wykonawcy nie będą </w:t>
      </w:r>
      <w:r w:rsidRPr="00164080">
        <w:rPr>
          <w:rFonts w:ascii="Times New Roman" w:eastAsia="Times New Roman" w:hAnsi="Times New Roman" w:cs="Times New Roman"/>
          <w:sz w:val="22"/>
          <w:szCs w:val="22"/>
        </w:rPr>
        <w:lastRenderedPageBreak/>
        <w:t>przysługiwać żadne roszczenia odszkodowawcze, co niniejszym akceptuje poprzez podpisanie niniejszej Umowy</w:t>
      </w:r>
    </w:p>
    <w:p w14:paraId="3A5EEEA8" w14:textId="77777777" w:rsidR="002C0EC9" w:rsidRPr="00164080" w:rsidRDefault="002C0EC9" w:rsidP="00A82B22">
      <w:pPr>
        <w:shd w:val="clear" w:color="auto" w:fill="FFFFFF"/>
        <w:ind w:left="709"/>
        <w:jc w:val="both"/>
        <w:rPr>
          <w:rFonts w:ascii="Times New Roman" w:eastAsia="Times New Roman" w:hAnsi="Times New Roman" w:cs="Times New Roman"/>
          <w:strike/>
          <w:color w:val="auto"/>
          <w:sz w:val="22"/>
          <w:szCs w:val="22"/>
          <w:lang w:val="pl-PL" w:eastAsia="ar-SA"/>
        </w:rPr>
      </w:pPr>
    </w:p>
    <w:p w14:paraId="000CA736" w14:textId="77777777" w:rsidR="002C0EC9" w:rsidRPr="00164080" w:rsidRDefault="002C0EC9" w:rsidP="00A82B22">
      <w:pPr>
        <w:widowControl w:val="0"/>
        <w:suppressAutoHyphens w:val="0"/>
        <w:autoSpaceDE w:val="0"/>
        <w:autoSpaceDN w:val="0"/>
        <w:jc w:val="center"/>
        <w:rPr>
          <w:rFonts w:ascii="Times New Roman" w:eastAsia="Times New Roman" w:hAnsi="Times New Roman" w:cs="Times New Roman"/>
          <w:b/>
          <w:sz w:val="22"/>
          <w:szCs w:val="22"/>
          <w:lang w:val="pl-PL" w:eastAsia="en-US"/>
        </w:rPr>
      </w:pPr>
      <w:r w:rsidRPr="00164080">
        <w:rPr>
          <w:rFonts w:ascii="Times New Roman" w:eastAsia="Times New Roman" w:hAnsi="Times New Roman" w:cs="Times New Roman"/>
          <w:b/>
          <w:sz w:val="22"/>
          <w:szCs w:val="22"/>
          <w:lang w:val="pl-PL" w:eastAsia="en-US"/>
        </w:rPr>
        <w:t>§ 3</w:t>
      </w:r>
    </w:p>
    <w:p w14:paraId="00776337" w14:textId="77777777" w:rsidR="002C0EC9" w:rsidRPr="00164080" w:rsidRDefault="002C0EC9" w:rsidP="00A82B22">
      <w:pPr>
        <w:widowControl w:val="0"/>
        <w:suppressAutoHyphens w:val="0"/>
        <w:autoSpaceDE w:val="0"/>
        <w:autoSpaceDN w:val="0"/>
        <w:jc w:val="center"/>
        <w:rPr>
          <w:rFonts w:ascii="Times New Roman" w:eastAsia="Times New Roman" w:hAnsi="Times New Roman" w:cs="Times New Roman"/>
          <w:b/>
          <w:sz w:val="22"/>
          <w:szCs w:val="22"/>
          <w:lang w:val="pl-PL" w:eastAsia="en-US"/>
        </w:rPr>
      </w:pPr>
      <w:r w:rsidRPr="00164080">
        <w:rPr>
          <w:rFonts w:ascii="Times New Roman" w:eastAsia="Times New Roman" w:hAnsi="Times New Roman" w:cs="Times New Roman"/>
          <w:b/>
          <w:sz w:val="22"/>
          <w:szCs w:val="22"/>
          <w:lang w:val="pl-PL" w:eastAsia="en-US"/>
        </w:rPr>
        <w:t>WARTOŚĆ PRZEDMIOTU UMOWY. WYNAGRODZENIE WYKONAWCY</w:t>
      </w:r>
    </w:p>
    <w:p w14:paraId="7E5E1F2B" w14:textId="77777777" w:rsidR="002C0EC9" w:rsidRPr="00164080" w:rsidRDefault="002C0EC9" w:rsidP="00A82B22">
      <w:pPr>
        <w:widowControl w:val="0"/>
        <w:suppressAutoHyphens w:val="0"/>
        <w:autoSpaceDE w:val="0"/>
        <w:autoSpaceDN w:val="0"/>
        <w:jc w:val="center"/>
        <w:rPr>
          <w:rFonts w:ascii="Times New Roman" w:eastAsia="Times New Roman" w:hAnsi="Times New Roman" w:cs="Times New Roman"/>
          <w:b/>
          <w:sz w:val="22"/>
          <w:szCs w:val="22"/>
          <w:lang w:val="pl-PL" w:eastAsia="en-US"/>
        </w:rPr>
      </w:pPr>
    </w:p>
    <w:p w14:paraId="7F25E8FB" w14:textId="531B2CCF" w:rsidR="002C0EC9" w:rsidRPr="00164080" w:rsidRDefault="002C0EC9" w:rsidP="00A82B22">
      <w:pPr>
        <w:widowControl w:val="0"/>
        <w:numPr>
          <w:ilvl w:val="0"/>
          <w:numId w:val="39"/>
        </w:numPr>
        <w:suppressAutoHyphens w:val="0"/>
        <w:autoSpaceDE w:val="0"/>
        <w:autoSpaceDN w:val="0"/>
        <w:spacing w:after="16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Wartość Umowy obejmuje:. </w:t>
      </w:r>
    </w:p>
    <w:p w14:paraId="6C67CEEC" w14:textId="77777777" w:rsidR="002C0EC9" w:rsidRPr="00164080" w:rsidRDefault="002C0EC9" w:rsidP="00A82B22">
      <w:pPr>
        <w:widowControl w:val="0"/>
        <w:numPr>
          <w:ilvl w:val="0"/>
          <w:numId w:val="40"/>
        </w:numPr>
        <w:suppressAutoHyphens w:val="0"/>
        <w:autoSpaceDE w:val="0"/>
        <w:autoSpaceDN w:val="0"/>
        <w:spacing w:after="160"/>
        <w:jc w:val="both"/>
        <w:rPr>
          <w:rFonts w:ascii="Times New Roman" w:eastAsia="Times New Roman" w:hAnsi="Times New Roman" w:cs="Times New Roman"/>
          <w:sz w:val="22"/>
          <w:szCs w:val="22"/>
          <w:u w:val="single"/>
          <w:lang w:val="pl-PL" w:eastAsia="en-US"/>
        </w:rPr>
      </w:pPr>
      <w:r w:rsidRPr="00164080">
        <w:rPr>
          <w:rFonts w:ascii="Times New Roman" w:eastAsia="Times New Roman" w:hAnsi="Times New Roman" w:cs="Times New Roman"/>
          <w:sz w:val="22"/>
          <w:szCs w:val="22"/>
          <w:u w:val="single"/>
          <w:lang w:val="pl-PL" w:eastAsia="en-US"/>
        </w:rPr>
        <w:t>Zamówienie podstawowe</w:t>
      </w:r>
    </w:p>
    <w:p w14:paraId="657A31B0" w14:textId="77777777" w:rsidR="002C0EC9" w:rsidRPr="00164080" w:rsidRDefault="002C0EC9" w:rsidP="00A82B22">
      <w:pPr>
        <w:widowControl w:val="0"/>
        <w:suppressAutoHyphens w:val="0"/>
        <w:autoSpaceDE w:val="0"/>
        <w:autoSpaceDN w:val="0"/>
        <w:ind w:firstLine="720"/>
        <w:jc w:val="both"/>
        <w:rPr>
          <w:rFonts w:ascii="Times New Roman" w:eastAsia="Times New Roman" w:hAnsi="Times New Roman" w:cs="Times New Roman"/>
          <w:sz w:val="22"/>
          <w:szCs w:val="22"/>
          <w:lang w:val="pl-PL" w:eastAsia="en-US"/>
        </w:rPr>
      </w:pPr>
      <w:bookmarkStart w:id="4" w:name="_Hlk221517426"/>
      <w:r w:rsidRPr="00164080">
        <w:rPr>
          <w:rFonts w:ascii="Times New Roman" w:eastAsia="Times New Roman" w:hAnsi="Times New Roman" w:cs="Times New Roman"/>
          <w:sz w:val="22"/>
          <w:szCs w:val="22"/>
          <w:lang w:val="pl-PL" w:eastAsia="en-US"/>
        </w:rPr>
        <w:t>Wartość netto: ………………zł</w:t>
      </w:r>
    </w:p>
    <w:p w14:paraId="1BD113D1" w14:textId="77777777" w:rsidR="002C0EC9" w:rsidRPr="00164080" w:rsidRDefault="002C0EC9" w:rsidP="00A82B22">
      <w:pPr>
        <w:widowControl w:val="0"/>
        <w:suppressAutoHyphens w:val="0"/>
        <w:autoSpaceDE w:val="0"/>
        <w:autoSpaceDN w:val="0"/>
        <w:ind w:firstLine="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Podatek VAT</w:t>
      </w:r>
      <w:r w:rsidRPr="00164080">
        <w:rPr>
          <w:rFonts w:ascii="Times New Roman" w:eastAsia="Times New Roman" w:hAnsi="Times New Roman" w:cs="Times New Roman"/>
          <w:sz w:val="22"/>
          <w:szCs w:val="22"/>
          <w:lang w:val="pl-PL" w:eastAsia="en-US"/>
        </w:rPr>
        <w:tab/>
        <w:t>……. %</w:t>
      </w:r>
    </w:p>
    <w:p w14:paraId="086E1195" w14:textId="384AFD0B" w:rsidR="002C0EC9" w:rsidRPr="00164080" w:rsidRDefault="002C0EC9" w:rsidP="00A82B22">
      <w:pPr>
        <w:widowControl w:val="0"/>
        <w:suppressAutoHyphens w:val="0"/>
        <w:autoSpaceDE w:val="0"/>
        <w:autoSpaceDN w:val="0"/>
        <w:ind w:firstLine="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Wartość brutto:……..</w:t>
      </w:r>
      <w:r w:rsidRPr="00164080">
        <w:rPr>
          <w:rFonts w:ascii="Times New Roman" w:eastAsia="Times New Roman" w:hAnsi="Times New Roman" w:cs="Times New Roman"/>
          <w:sz w:val="22"/>
          <w:szCs w:val="22"/>
          <w:lang w:val="pl-PL" w:eastAsia="en-US"/>
        </w:rPr>
        <w:tab/>
        <w:t>zł</w:t>
      </w:r>
    </w:p>
    <w:p w14:paraId="2D4AC6AF" w14:textId="77777777" w:rsidR="002C0EC9" w:rsidRPr="00164080" w:rsidRDefault="002C0EC9" w:rsidP="00A82B22">
      <w:pPr>
        <w:widowControl w:val="0"/>
        <w:suppressAutoHyphens w:val="0"/>
        <w:autoSpaceDE w:val="0"/>
        <w:autoSpaceDN w:val="0"/>
        <w:ind w:firstLine="720"/>
        <w:jc w:val="both"/>
        <w:rPr>
          <w:rFonts w:ascii="Times New Roman" w:eastAsia="Times New Roman" w:hAnsi="Times New Roman" w:cs="Times New Roman"/>
          <w:sz w:val="22"/>
          <w:szCs w:val="22"/>
          <w:lang w:val="pl-PL" w:eastAsia="en-US"/>
        </w:rPr>
      </w:pPr>
    </w:p>
    <w:bookmarkEnd w:id="4"/>
    <w:p w14:paraId="5BB01053" w14:textId="77777777" w:rsidR="002C0EC9" w:rsidRPr="00164080" w:rsidRDefault="002C0EC9" w:rsidP="00A82B22">
      <w:pPr>
        <w:widowControl w:val="0"/>
        <w:numPr>
          <w:ilvl w:val="0"/>
          <w:numId w:val="40"/>
        </w:numPr>
        <w:suppressAutoHyphens w:val="0"/>
        <w:autoSpaceDE w:val="0"/>
        <w:autoSpaceDN w:val="0"/>
        <w:spacing w:after="160"/>
        <w:jc w:val="both"/>
        <w:rPr>
          <w:rFonts w:ascii="Times New Roman" w:eastAsia="Times New Roman" w:hAnsi="Times New Roman" w:cs="Times New Roman"/>
          <w:sz w:val="22"/>
          <w:szCs w:val="22"/>
          <w:u w:val="single"/>
          <w:lang w:val="pl-PL" w:eastAsia="en-US"/>
        </w:rPr>
      </w:pPr>
      <w:r w:rsidRPr="00164080">
        <w:rPr>
          <w:rFonts w:ascii="Times New Roman" w:eastAsia="Times New Roman" w:hAnsi="Times New Roman" w:cs="Times New Roman"/>
          <w:sz w:val="22"/>
          <w:szCs w:val="22"/>
          <w:u w:val="single"/>
          <w:lang w:val="pl-PL" w:eastAsia="en-US"/>
        </w:rPr>
        <w:t>Maksymalne zamówienie opcjonalne</w:t>
      </w:r>
    </w:p>
    <w:p w14:paraId="0C6F30A0"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Maksymalna opcjonalna wartość netto: ………………zł</w:t>
      </w:r>
    </w:p>
    <w:p w14:paraId="20A90FE4"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Podatek VAT</w:t>
      </w:r>
      <w:r w:rsidRPr="00164080">
        <w:rPr>
          <w:rFonts w:ascii="Times New Roman" w:eastAsia="Times New Roman" w:hAnsi="Times New Roman" w:cs="Times New Roman"/>
          <w:sz w:val="22"/>
          <w:szCs w:val="22"/>
          <w:lang w:val="pl-PL" w:eastAsia="en-US"/>
        </w:rPr>
        <w:tab/>
        <w:t>… %</w:t>
      </w:r>
    </w:p>
    <w:p w14:paraId="10D36649" w14:textId="73565153"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Maksymalna opcjonalna wartość brutto: ……………zł</w:t>
      </w:r>
    </w:p>
    <w:p w14:paraId="776EDE78"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p>
    <w:p w14:paraId="2B440DDF" w14:textId="77777777" w:rsidR="002C0EC9" w:rsidRPr="00164080" w:rsidRDefault="002C0EC9" w:rsidP="00A82B22">
      <w:pPr>
        <w:widowControl w:val="0"/>
        <w:numPr>
          <w:ilvl w:val="0"/>
          <w:numId w:val="40"/>
        </w:numPr>
        <w:suppressAutoHyphens w:val="0"/>
        <w:autoSpaceDE w:val="0"/>
        <w:autoSpaceDN w:val="0"/>
        <w:spacing w:after="16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Zamówienie podstawowe + maksymalne zamówienie opcjonalne</w:t>
      </w:r>
    </w:p>
    <w:p w14:paraId="6CD4FCE0"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Wartość umowy netto: … :………..zł</w:t>
      </w:r>
    </w:p>
    <w:p w14:paraId="41F6078C" w14:textId="77777777" w:rsidR="002C0EC9" w:rsidRPr="00164080" w:rsidRDefault="002C0EC9" w:rsidP="00A82B22">
      <w:pPr>
        <w:widowControl w:val="0"/>
        <w:suppressAutoHyphens w:val="0"/>
        <w:autoSpaceDE w:val="0"/>
        <w:autoSpaceDN w:val="0"/>
        <w:ind w:firstLine="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Podatek VAT</w:t>
      </w:r>
      <w:r w:rsidRPr="00164080">
        <w:rPr>
          <w:rFonts w:ascii="Times New Roman" w:eastAsia="Times New Roman" w:hAnsi="Times New Roman" w:cs="Times New Roman"/>
          <w:sz w:val="22"/>
          <w:szCs w:val="22"/>
          <w:lang w:val="pl-PL" w:eastAsia="en-US"/>
        </w:rPr>
        <w:tab/>
        <w:t>……. %</w:t>
      </w:r>
    </w:p>
    <w:p w14:paraId="168C6E89"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Wartość brutto: … zł </w:t>
      </w:r>
    </w:p>
    <w:p w14:paraId="24794E18"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Zadanie nr …</w:t>
      </w:r>
    </w:p>
    <w:p w14:paraId="5CB5BDC4"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Wartość netto: … zł</w:t>
      </w:r>
    </w:p>
    <w:p w14:paraId="433DFA3E" w14:textId="77777777" w:rsidR="002C0EC9" w:rsidRPr="00164080" w:rsidRDefault="002C0EC9"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Wartość umowy brutto: …………..zł.</w:t>
      </w:r>
    </w:p>
    <w:p w14:paraId="124CC8DC" w14:textId="77777777" w:rsidR="002C0EC9" w:rsidRPr="00164080" w:rsidRDefault="002C0EC9" w:rsidP="00A82B22">
      <w:pPr>
        <w:widowControl w:val="0"/>
        <w:suppressAutoHyphens w:val="0"/>
        <w:autoSpaceDE w:val="0"/>
        <w:autoSpaceDN w:val="0"/>
        <w:jc w:val="both"/>
        <w:rPr>
          <w:rFonts w:ascii="Times New Roman" w:eastAsia="Times New Roman" w:hAnsi="Times New Roman" w:cs="Times New Roman"/>
          <w:sz w:val="22"/>
          <w:szCs w:val="22"/>
          <w:lang w:val="pl-PL" w:eastAsia="en-US"/>
        </w:rPr>
      </w:pPr>
    </w:p>
    <w:p w14:paraId="3BB607E5" w14:textId="36B54005"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Na wartość Umowy w zakresie zamówienia podstawowego składają się ceny jednostkowe wskazane </w:t>
      </w:r>
      <w:bookmarkStart w:id="5" w:name="_Hlk223448525"/>
      <w:r w:rsidRPr="00164080">
        <w:rPr>
          <w:rFonts w:ascii="Times New Roman" w:eastAsia="Times New Roman" w:hAnsi="Times New Roman" w:cs="Times New Roman"/>
          <w:sz w:val="22"/>
          <w:szCs w:val="22"/>
          <w:lang w:val="pl-PL" w:eastAsia="en-US"/>
        </w:rPr>
        <w:t xml:space="preserve">w załączniku nr 1 </w:t>
      </w:r>
      <w:bookmarkEnd w:id="5"/>
      <w:r w:rsidRPr="00164080">
        <w:rPr>
          <w:rFonts w:ascii="Times New Roman" w:eastAsia="Times New Roman" w:hAnsi="Times New Roman" w:cs="Times New Roman"/>
          <w:sz w:val="22"/>
          <w:szCs w:val="22"/>
          <w:lang w:val="pl-PL" w:eastAsia="en-US"/>
        </w:rPr>
        <w:t>.</w:t>
      </w:r>
    </w:p>
    <w:p w14:paraId="5159C132" w14:textId="65495671"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Na wartość Umowy w zakresie prawa opcji składają się ceny jednostkowe wskazane </w:t>
      </w:r>
      <w:r w:rsidR="00117C76">
        <w:rPr>
          <w:rFonts w:ascii="Times New Roman" w:eastAsia="Times New Roman" w:hAnsi="Times New Roman" w:cs="Times New Roman"/>
          <w:sz w:val="22"/>
          <w:szCs w:val="22"/>
          <w:lang w:val="pl-PL" w:eastAsia="en-US"/>
        </w:rPr>
        <w:br/>
      </w:r>
      <w:r w:rsidRPr="00164080">
        <w:rPr>
          <w:rFonts w:ascii="Times New Roman" w:eastAsia="Times New Roman" w:hAnsi="Times New Roman" w:cs="Times New Roman"/>
          <w:sz w:val="22"/>
          <w:szCs w:val="22"/>
          <w:lang w:val="pl-PL" w:eastAsia="en-US"/>
        </w:rPr>
        <w:t>w załączniku nr 1.</w:t>
      </w:r>
    </w:p>
    <w:p w14:paraId="7B556F4E" w14:textId="79976729"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Ceny jednostkowe wskazane w załączniku nr 1 do niniejszej umowy obejmują wszystkie koszty związane z wykonaniem niniejszej umowy, w tym także koszty transportu oraz koszty opakowań i nie podlegają zmianie w trakcie realizacji Umowy, z zastrzeżeniem przypadków w Umowie przewidzianych</w:t>
      </w:r>
    </w:p>
    <w:p w14:paraId="179C02DE" w14:textId="2B01B137"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Strony zgodnie oświadczają, iż ostateczna wysokość wynagrodzenia Wykonawcy za wykonanie całości przedmiotu Umowy nie może przekroczyć maksymalnej wartości Umowy, o której mowa w §3 ust. 1 </w:t>
      </w:r>
      <w:r w:rsidR="001670EC" w:rsidRPr="00164080">
        <w:rPr>
          <w:rFonts w:ascii="Times New Roman" w:eastAsia="Times New Roman" w:hAnsi="Times New Roman" w:cs="Times New Roman"/>
          <w:sz w:val="22"/>
          <w:szCs w:val="22"/>
          <w:lang w:val="pl-PL" w:eastAsia="en-US"/>
        </w:rPr>
        <w:t>lit</w:t>
      </w:r>
      <w:r w:rsidRPr="00164080">
        <w:rPr>
          <w:rFonts w:ascii="Times New Roman" w:eastAsia="Times New Roman" w:hAnsi="Times New Roman" w:cs="Times New Roman"/>
          <w:sz w:val="22"/>
          <w:szCs w:val="22"/>
          <w:lang w:val="pl-PL" w:eastAsia="en-US"/>
        </w:rPr>
        <w:t xml:space="preserve"> c</w:t>
      </w:r>
      <w:r w:rsidR="001670EC" w:rsidRPr="00164080">
        <w:rPr>
          <w:rFonts w:ascii="Times New Roman" w:eastAsia="Times New Roman" w:hAnsi="Times New Roman" w:cs="Times New Roman"/>
          <w:sz w:val="22"/>
          <w:szCs w:val="22"/>
          <w:lang w:val="pl-PL" w:eastAsia="en-US"/>
        </w:rPr>
        <w:t xml:space="preserve">) </w:t>
      </w:r>
      <w:r w:rsidRPr="00164080">
        <w:rPr>
          <w:rFonts w:ascii="Times New Roman" w:eastAsia="Times New Roman" w:hAnsi="Times New Roman" w:cs="Times New Roman"/>
          <w:sz w:val="22"/>
          <w:szCs w:val="22"/>
          <w:lang w:val="pl-PL" w:eastAsia="en-US"/>
        </w:rPr>
        <w:t xml:space="preserve"> </w:t>
      </w:r>
      <w:r w:rsidR="001670EC" w:rsidRPr="00164080">
        <w:rPr>
          <w:rFonts w:ascii="Times New Roman" w:eastAsia="Times New Roman" w:hAnsi="Times New Roman" w:cs="Times New Roman"/>
          <w:sz w:val="22"/>
          <w:szCs w:val="22"/>
          <w:lang w:val="pl-PL" w:eastAsia="en-US"/>
        </w:rPr>
        <w:t>powyżej</w:t>
      </w:r>
      <w:r w:rsidRPr="00164080">
        <w:rPr>
          <w:rFonts w:ascii="Times New Roman" w:eastAsia="Times New Roman" w:hAnsi="Times New Roman" w:cs="Times New Roman"/>
          <w:sz w:val="22"/>
          <w:szCs w:val="22"/>
          <w:lang w:val="pl-PL" w:eastAsia="en-US"/>
        </w:rPr>
        <w:t>.</w:t>
      </w:r>
    </w:p>
    <w:p w14:paraId="5726B81E" w14:textId="260E86B0"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W okresie związania Umową będzie obowiązywała stała wartość Umowy, obejmująca wszystkie koszty i wydatki Wykonawcy, która nie podlega zmianie w trakcie realizacji Umowy, z zastrzeżeniem przypadków w Umowie przewidzianych.</w:t>
      </w:r>
    </w:p>
    <w:p w14:paraId="03723CF4" w14:textId="17C40298"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Opcjonalna wartość Umowy jest wartością maksymalną, a jej niezrealizowanie (w całości lub części) nie może stanowić podstaw dla Wykonawcy do dochodzenia jakichkolwiek roszczeń tego tytułu.</w:t>
      </w:r>
    </w:p>
    <w:p w14:paraId="50991F40" w14:textId="203C5352" w:rsidR="002C0EC9" w:rsidRPr="00164080" w:rsidRDefault="002C0EC9" w:rsidP="00A82B22">
      <w:pPr>
        <w:widowControl w:val="0"/>
        <w:numPr>
          <w:ilvl w:val="0"/>
          <w:numId w:val="39"/>
        </w:numPr>
        <w:suppressAutoHyphens w:val="0"/>
        <w:autoSpaceDE w:val="0"/>
        <w:autoSpaceDN w:val="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 xml:space="preserve">Za wykonanie przedmiotu umowy zgodnie z wymogami w niej zawartymi Wykonawcy należeć się będzie wynagrodzenie. Wynagrodzenie Wykonawcy będzie obliczone jako iloczyn liczby dostarczonych </w:t>
      </w:r>
      <w:r w:rsidR="001670EC" w:rsidRPr="00164080">
        <w:rPr>
          <w:rFonts w:ascii="Times New Roman" w:eastAsia="Times New Roman" w:hAnsi="Times New Roman" w:cs="Times New Roman"/>
          <w:sz w:val="22"/>
          <w:szCs w:val="22"/>
          <w:lang w:val="pl-PL" w:eastAsia="en-US"/>
        </w:rPr>
        <w:t>wyrobów</w:t>
      </w:r>
      <w:r w:rsidRPr="00164080">
        <w:rPr>
          <w:rFonts w:ascii="Times New Roman" w:eastAsia="Times New Roman" w:hAnsi="Times New Roman" w:cs="Times New Roman"/>
          <w:sz w:val="22"/>
          <w:szCs w:val="22"/>
          <w:lang w:val="pl-PL" w:eastAsia="en-US"/>
        </w:rPr>
        <w:t xml:space="preserve"> oraz ceny jednostkowej netto wskazanej w załączniku nr 1 do niniejszej umowy i zostanie powiększone o należną stawkę podatku VAT.</w:t>
      </w:r>
    </w:p>
    <w:p w14:paraId="0084A27B" w14:textId="77777777" w:rsidR="002C0EC9" w:rsidRPr="00164080" w:rsidRDefault="002C0EC9" w:rsidP="00A82B22">
      <w:pPr>
        <w:shd w:val="clear" w:color="auto" w:fill="FFFFFF"/>
        <w:ind w:left="709"/>
        <w:jc w:val="both"/>
        <w:rPr>
          <w:rFonts w:ascii="Times New Roman" w:eastAsia="Times New Roman" w:hAnsi="Times New Roman" w:cs="Times New Roman"/>
          <w:strike/>
          <w:color w:val="auto"/>
          <w:sz w:val="22"/>
          <w:szCs w:val="22"/>
          <w:lang w:val="pl-PL" w:eastAsia="ar-SA"/>
        </w:rPr>
      </w:pPr>
    </w:p>
    <w:p w14:paraId="730B0EB6" w14:textId="4C101DE1" w:rsidR="00613C81" w:rsidRPr="00164080" w:rsidRDefault="00613C81" w:rsidP="00A82B22">
      <w:pPr>
        <w:tabs>
          <w:tab w:val="left" w:pos="4125"/>
          <w:tab w:val="center" w:pos="4419"/>
        </w:tabs>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b/>
          <w:snapToGrid w:val="0"/>
          <w:color w:val="auto"/>
          <w:sz w:val="22"/>
          <w:szCs w:val="22"/>
          <w:lang w:val="pl-PL" w:eastAsia="pl-PL"/>
        </w:rPr>
        <w:tab/>
      </w:r>
      <w:r w:rsidRPr="00164080">
        <w:rPr>
          <w:rFonts w:ascii="Times New Roman" w:eastAsia="Times New Roman" w:hAnsi="Times New Roman" w:cs="Times New Roman"/>
          <w:b/>
          <w:color w:val="auto"/>
          <w:sz w:val="22"/>
          <w:szCs w:val="22"/>
          <w:lang w:val="pl-PL" w:eastAsia="pl-PL"/>
        </w:rPr>
        <w:tab/>
      </w:r>
      <w:r w:rsidR="0084624B" w:rsidRPr="00164080">
        <w:rPr>
          <w:rFonts w:ascii="Times New Roman" w:eastAsia="Times New Roman" w:hAnsi="Times New Roman" w:cs="Times New Roman"/>
          <w:b/>
          <w:color w:val="auto"/>
          <w:sz w:val="22"/>
          <w:szCs w:val="22"/>
          <w:lang w:val="pl-PL" w:eastAsia="pl-PL"/>
        </w:rPr>
        <w:t>§ 4</w:t>
      </w:r>
    </w:p>
    <w:p w14:paraId="0A4053C8" w14:textId="77777777" w:rsidR="00613C81" w:rsidRPr="00164080" w:rsidRDefault="00613C81" w:rsidP="00A82B22">
      <w:pPr>
        <w:suppressAutoHyphens w:val="0"/>
        <w:autoSpaceDE w:val="0"/>
        <w:autoSpaceDN w:val="0"/>
        <w:adjustRightInd w:val="0"/>
        <w:ind w:left="426" w:hanging="426"/>
        <w:rPr>
          <w:rFonts w:ascii="Times New Roman" w:eastAsia="Times New Roman" w:hAnsi="Times New Roman" w:cs="Times New Roman"/>
          <w:b/>
          <w:color w:val="auto"/>
          <w:sz w:val="22"/>
          <w:szCs w:val="22"/>
          <w:lang w:val="pl-PL" w:eastAsia="pl-PL"/>
        </w:rPr>
      </w:pPr>
      <w:r w:rsidRPr="00164080">
        <w:rPr>
          <w:rFonts w:ascii="Times New Roman" w:eastAsia="Times New Roman" w:hAnsi="Times New Roman" w:cs="Times New Roman"/>
          <w:b/>
          <w:color w:val="auto"/>
          <w:sz w:val="22"/>
          <w:szCs w:val="22"/>
          <w:lang w:val="pl-PL" w:eastAsia="pl-PL"/>
        </w:rPr>
        <w:t xml:space="preserve">                                           TERMIN REALIZACJI UMOWY</w:t>
      </w:r>
    </w:p>
    <w:p w14:paraId="53799AAA" w14:textId="77777777" w:rsidR="002C0EC9" w:rsidRPr="00164080" w:rsidRDefault="002C0EC9" w:rsidP="00A82B22">
      <w:pPr>
        <w:suppressAutoHyphens w:val="0"/>
        <w:autoSpaceDE w:val="0"/>
        <w:autoSpaceDN w:val="0"/>
        <w:adjustRightInd w:val="0"/>
        <w:ind w:left="426" w:hanging="426"/>
        <w:rPr>
          <w:rFonts w:ascii="Times New Roman" w:eastAsia="Times New Roman" w:hAnsi="Times New Roman" w:cs="Times New Roman"/>
          <w:b/>
          <w:color w:val="auto"/>
          <w:sz w:val="22"/>
          <w:szCs w:val="22"/>
          <w:lang w:val="pl-PL" w:eastAsia="pl-PL"/>
        </w:rPr>
      </w:pPr>
    </w:p>
    <w:p w14:paraId="43397479" w14:textId="2AF8D37A" w:rsidR="002C0EC9" w:rsidRPr="00164080" w:rsidRDefault="00613C81" w:rsidP="00A82B22">
      <w:pPr>
        <w:pStyle w:val="Stopka0"/>
        <w:numPr>
          <w:ilvl w:val="0"/>
          <w:numId w:val="5"/>
        </w:numPr>
        <w:tabs>
          <w:tab w:val="clear" w:pos="4320"/>
          <w:tab w:val="clear" w:pos="8640"/>
        </w:tabs>
        <w:suppressAutoHyphens w:val="0"/>
        <w:spacing w:after="0" w:line="240" w:lineRule="auto"/>
        <w:ind w:left="425" w:hanging="425"/>
        <w:jc w:val="both"/>
        <w:rPr>
          <w:rFonts w:ascii="Times New Roman" w:hAnsi="Times New Roman"/>
          <w:i/>
        </w:rPr>
      </w:pPr>
      <w:r w:rsidRPr="00164080">
        <w:rPr>
          <w:rFonts w:ascii="Times New Roman" w:hAnsi="Times New Roman"/>
        </w:rPr>
        <w:t>Wykonawc</w:t>
      </w:r>
      <w:r w:rsidR="007A25DB" w:rsidRPr="00164080">
        <w:rPr>
          <w:rFonts w:ascii="Times New Roman" w:hAnsi="Times New Roman"/>
        </w:rPr>
        <w:t xml:space="preserve">a zobowiązuje się do wykonania </w:t>
      </w:r>
      <w:r w:rsidR="001670EC" w:rsidRPr="00164080">
        <w:rPr>
          <w:rFonts w:ascii="Times New Roman" w:hAnsi="Times New Roman"/>
        </w:rPr>
        <w:t>całości przedmiotu umowy</w:t>
      </w:r>
      <w:r w:rsidRPr="00164080">
        <w:rPr>
          <w:rFonts w:ascii="Times New Roman" w:hAnsi="Times New Roman"/>
        </w:rPr>
        <w:t xml:space="preserve"> w terminie </w:t>
      </w:r>
      <w:r w:rsidRPr="00164080">
        <w:rPr>
          <w:rFonts w:ascii="Times New Roman" w:hAnsi="Times New Roman"/>
          <w:b/>
        </w:rPr>
        <w:t>do 30</w:t>
      </w:r>
      <w:r w:rsidR="005C259E" w:rsidRPr="00164080">
        <w:rPr>
          <w:rFonts w:ascii="Times New Roman" w:hAnsi="Times New Roman"/>
          <w:b/>
        </w:rPr>
        <w:t xml:space="preserve"> </w:t>
      </w:r>
      <w:r w:rsidR="0038197A" w:rsidRPr="00164080">
        <w:rPr>
          <w:rFonts w:ascii="Times New Roman" w:hAnsi="Times New Roman"/>
          <w:b/>
        </w:rPr>
        <w:t xml:space="preserve">października </w:t>
      </w:r>
      <w:r w:rsidR="005C259E" w:rsidRPr="00164080">
        <w:rPr>
          <w:rFonts w:ascii="Times New Roman" w:hAnsi="Times New Roman"/>
          <w:b/>
        </w:rPr>
        <w:t>202</w:t>
      </w:r>
      <w:r w:rsidR="00072F57" w:rsidRPr="00164080">
        <w:rPr>
          <w:rFonts w:ascii="Times New Roman" w:hAnsi="Times New Roman"/>
          <w:b/>
        </w:rPr>
        <w:t>6</w:t>
      </w:r>
      <w:r w:rsidRPr="00164080">
        <w:rPr>
          <w:rFonts w:ascii="Times New Roman" w:hAnsi="Times New Roman"/>
          <w:b/>
        </w:rPr>
        <w:t xml:space="preserve"> r.</w:t>
      </w:r>
    </w:p>
    <w:p w14:paraId="6F6E1FC6" w14:textId="498621DD" w:rsidR="001670EC" w:rsidRPr="00164080" w:rsidRDefault="001670EC" w:rsidP="00A82B22">
      <w:pPr>
        <w:pStyle w:val="Stopka0"/>
        <w:numPr>
          <w:ilvl w:val="0"/>
          <w:numId w:val="5"/>
        </w:numPr>
        <w:tabs>
          <w:tab w:val="clear" w:pos="4320"/>
          <w:tab w:val="clear" w:pos="8640"/>
        </w:tabs>
        <w:suppressAutoHyphens w:val="0"/>
        <w:spacing w:after="0" w:line="240" w:lineRule="auto"/>
        <w:ind w:left="425" w:hanging="425"/>
        <w:jc w:val="both"/>
        <w:rPr>
          <w:rFonts w:ascii="Times New Roman" w:hAnsi="Times New Roman"/>
          <w:bCs/>
          <w:i/>
        </w:rPr>
      </w:pPr>
      <w:r w:rsidRPr="00164080">
        <w:rPr>
          <w:rFonts w:ascii="Times New Roman" w:hAnsi="Times New Roman"/>
          <w:bCs/>
        </w:rPr>
        <w:t xml:space="preserve">Termin, o którym mowa w ust. 1 powyżej dotyczy  zarówno zamówienia podstawowego jak </w:t>
      </w:r>
      <w:r w:rsidR="00117C76">
        <w:rPr>
          <w:rFonts w:ascii="Times New Roman" w:hAnsi="Times New Roman"/>
          <w:bCs/>
        </w:rPr>
        <w:br/>
      </w:r>
      <w:r w:rsidRPr="00164080">
        <w:rPr>
          <w:rFonts w:ascii="Times New Roman" w:hAnsi="Times New Roman"/>
          <w:bCs/>
        </w:rPr>
        <w:t>i  zamówienia opcjonalnego w przypadku skorzystania ( uruchomienia) przez Zamawiającego prawa opcji.</w:t>
      </w:r>
    </w:p>
    <w:p w14:paraId="6DB48A31" w14:textId="6A712BAE" w:rsidR="002C0EC9" w:rsidRPr="00164080" w:rsidRDefault="00613C81" w:rsidP="00A82B22">
      <w:pPr>
        <w:pStyle w:val="Stopka0"/>
        <w:numPr>
          <w:ilvl w:val="0"/>
          <w:numId w:val="5"/>
        </w:numPr>
        <w:tabs>
          <w:tab w:val="clear" w:pos="4320"/>
          <w:tab w:val="clear" w:pos="8640"/>
        </w:tabs>
        <w:suppressAutoHyphens w:val="0"/>
        <w:spacing w:after="0" w:line="240" w:lineRule="auto"/>
        <w:ind w:left="425" w:hanging="425"/>
        <w:jc w:val="both"/>
        <w:rPr>
          <w:rFonts w:ascii="Times New Roman" w:hAnsi="Times New Roman"/>
          <w:lang w:eastAsia="pl-PL"/>
        </w:rPr>
      </w:pPr>
      <w:r w:rsidRPr="00164080">
        <w:rPr>
          <w:rFonts w:ascii="Times New Roman" w:hAnsi="Times New Roman"/>
        </w:rPr>
        <w:lastRenderedPageBreak/>
        <w:t xml:space="preserve">Strony dopuszczają możliwość dostarczenia </w:t>
      </w:r>
      <w:r w:rsidR="001670EC" w:rsidRPr="00164080">
        <w:rPr>
          <w:rFonts w:ascii="Times New Roman" w:hAnsi="Times New Roman"/>
        </w:rPr>
        <w:t>w</w:t>
      </w:r>
      <w:r w:rsidRPr="00164080">
        <w:rPr>
          <w:rFonts w:ascii="Times New Roman" w:hAnsi="Times New Roman"/>
        </w:rPr>
        <w:t xml:space="preserve">yrobów do Odbiorcy w częściach, </w:t>
      </w:r>
      <w:r w:rsidR="00862B9B" w:rsidRPr="00164080">
        <w:rPr>
          <w:rFonts w:ascii="Times New Roman" w:hAnsi="Times New Roman"/>
        </w:rPr>
        <w:br/>
      </w:r>
      <w:r w:rsidRPr="00164080">
        <w:rPr>
          <w:rFonts w:ascii="Times New Roman" w:hAnsi="Times New Roman"/>
        </w:rPr>
        <w:t xml:space="preserve">z których każda będzie obejmować nie mniej niż 1 kompletny wyrób.  </w:t>
      </w:r>
    </w:p>
    <w:p w14:paraId="376FCBFA" w14:textId="02F29D54" w:rsidR="00613C81" w:rsidRPr="00164080" w:rsidRDefault="00613C81" w:rsidP="00A82B22">
      <w:pPr>
        <w:suppressAutoHyphens w:val="0"/>
        <w:spacing w:before="240"/>
        <w:ind w:left="720"/>
        <w:contextualSpacing/>
        <w:rPr>
          <w:rFonts w:ascii="Times New Roman" w:eastAsia="Calibri" w:hAnsi="Times New Roman" w:cs="Times New Roman"/>
          <w:b/>
          <w:color w:val="auto"/>
          <w:sz w:val="22"/>
          <w:szCs w:val="22"/>
          <w:lang w:val="pl-PL" w:eastAsia="en-US"/>
        </w:rPr>
      </w:pPr>
      <w:r w:rsidRPr="00164080">
        <w:rPr>
          <w:rFonts w:ascii="Times New Roman" w:eastAsia="Times New Roman" w:hAnsi="Times New Roman" w:cs="Times New Roman"/>
          <w:b/>
          <w:snapToGrid w:val="0"/>
          <w:color w:val="auto"/>
          <w:sz w:val="22"/>
          <w:szCs w:val="22"/>
          <w:lang w:val="pl-PL" w:eastAsia="pl-PL"/>
        </w:rPr>
        <w:t xml:space="preserve">                                                          </w:t>
      </w:r>
      <w:r w:rsidR="0084624B" w:rsidRPr="00164080">
        <w:rPr>
          <w:rFonts w:ascii="Times New Roman" w:eastAsia="Calibri" w:hAnsi="Times New Roman" w:cs="Times New Roman"/>
          <w:b/>
          <w:color w:val="auto"/>
          <w:sz w:val="22"/>
          <w:szCs w:val="22"/>
          <w:lang w:val="pl-PL" w:eastAsia="en-US"/>
        </w:rPr>
        <w:t>§ 5</w:t>
      </w:r>
      <w:r w:rsidRPr="00164080">
        <w:rPr>
          <w:rFonts w:ascii="Times New Roman" w:eastAsia="Calibri" w:hAnsi="Times New Roman" w:cs="Times New Roman"/>
          <w:b/>
          <w:color w:val="auto"/>
          <w:sz w:val="22"/>
          <w:szCs w:val="22"/>
          <w:lang w:val="pl-PL" w:eastAsia="en-US"/>
        </w:rPr>
        <w:t xml:space="preserve"> </w:t>
      </w:r>
    </w:p>
    <w:p w14:paraId="56F113C8" w14:textId="77777777" w:rsidR="00613C81" w:rsidRPr="00164080" w:rsidRDefault="00613C81" w:rsidP="00A82B22">
      <w:pPr>
        <w:tabs>
          <w:tab w:val="left" w:pos="3120"/>
          <w:tab w:val="center" w:pos="4779"/>
        </w:tabs>
        <w:suppressAutoHyphens w:val="0"/>
        <w:ind w:left="720"/>
        <w:contextualSpacing/>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 xml:space="preserve">                            ODBIORCA I MIEJSCE DOSTAWY</w:t>
      </w:r>
    </w:p>
    <w:p w14:paraId="0D10AB20" w14:textId="77777777" w:rsidR="002C0EC9" w:rsidRPr="00164080" w:rsidRDefault="002C0EC9" w:rsidP="00A82B22">
      <w:pPr>
        <w:tabs>
          <w:tab w:val="left" w:pos="3120"/>
          <w:tab w:val="center" w:pos="4779"/>
        </w:tabs>
        <w:suppressAutoHyphens w:val="0"/>
        <w:ind w:left="720"/>
        <w:contextualSpacing/>
        <w:rPr>
          <w:rFonts w:ascii="Times New Roman" w:eastAsia="Calibri" w:hAnsi="Times New Roman" w:cs="Times New Roman"/>
          <w:b/>
          <w:color w:val="auto"/>
          <w:sz w:val="22"/>
          <w:szCs w:val="22"/>
          <w:lang w:val="pl-PL" w:eastAsia="en-US"/>
        </w:rPr>
      </w:pPr>
    </w:p>
    <w:p w14:paraId="7990B0F3" w14:textId="21D73704" w:rsidR="00613C81" w:rsidRPr="00164080" w:rsidRDefault="00613C81" w:rsidP="00A82B22">
      <w:pPr>
        <w:numPr>
          <w:ilvl w:val="0"/>
          <w:numId w:val="6"/>
        </w:numPr>
        <w:suppressAutoHyphens w:val="0"/>
        <w:ind w:left="426" w:hanging="426"/>
        <w:contextualSpacing/>
        <w:rPr>
          <w:rFonts w:ascii="Times New Roman" w:eastAsia="Calibri"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 xml:space="preserve">Przedmiot </w:t>
      </w:r>
      <w:r w:rsidR="007A25DB" w:rsidRPr="00164080">
        <w:rPr>
          <w:rFonts w:ascii="Times New Roman" w:eastAsia="Calibri" w:hAnsi="Times New Roman" w:cs="Times New Roman"/>
          <w:color w:val="auto"/>
          <w:sz w:val="22"/>
          <w:szCs w:val="22"/>
          <w:lang w:val="pl-PL" w:eastAsia="en-US"/>
        </w:rPr>
        <w:t>U</w:t>
      </w:r>
      <w:r w:rsidRPr="00164080">
        <w:rPr>
          <w:rFonts w:ascii="Times New Roman" w:eastAsia="Calibri" w:hAnsi="Times New Roman" w:cs="Times New Roman"/>
          <w:color w:val="auto"/>
          <w:sz w:val="22"/>
          <w:szCs w:val="22"/>
          <w:lang w:val="pl-PL" w:eastAsia="en-US"/>
        </w:rPr>
        <w:t>mowy należy dostarczyć do Odbiorcy.</w:t>
      </w:r>
    </w:p>
    <w:p w14:paraId="3EE15D8D" w14:textId="77777777" w:rsidR="00613C81" w:rsidRPr="00164080" w:rsidRDefault="00613C81" w:rsidP="00A82B22">
      <w:pPr>
        <w:numPr>
          <w:ilvl w:val="0"/>
          <w:numId w:val="6"/>
        </w:numPr>
        <w:suppressAutoHyphens w:val="0"/>
        <w:spacing w:before="240"/>
        <w:ind w:left="426" w:hanging="426"/>
        <w:contextualSpacing/>
        <w:rPr>
          <w:rFonts w:ascii="Times New Roman" w:eastAsia="Calibri"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Odbiorcą jest:</w:t>
      </w:r>
    </w:p>
    <w:p w14:paraId="66CECD0D" w14:textId="77777777" w:rsidR="00613C81" w:rsidRPr="00164080" w:rsidRDefault="00613C81" w:rsidP="00A82B22">
      <w:pPr>
        <w:suppressAutoHyphens w:val="0"/>
        <w:spacing w:before="240"/>
        <w:ind w:left="426"/>
        <w:contextualSpacing/>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3 Regionalna Baza Logistyczna</w:t>
      </w:r>
    </w:p>
    <w:p w14:paraId="269D5BF8" w14:textId="77777777" w:rsidR="00613C81" w:rsidRPr="00164080" w:rsidRDefault="00613C81" w:rsidP="00A82B22">
      <w:pPr>
        <w:suppressAutoHyphens w:val="0"/>
        <w:spacing w:before="240"/>
        <w:ind w:left="426"/>
        <w:contextualSpacing/>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 xml:space="preserve">SKŁAD REGNY </w:t>
      </w:r>
    </w:p>
    <w:p w14:paraId="7DDDF050" w14:textId="306059D5" w:rsidR="00613C81" w:rsidRPr="00164080" w:rsidRDefault="00613C81" w:rsidP="00A82B22">
      <w:pPr>
        <w:suppressAutoHyphens w:val="0"/>
        <w:spacing w:before="240"/>
        <w:ind w:left="426"/>
        <w:contextualSpacing/>
        <w:rPr>
          <w:rFonts w:ascii="Times New Roman" w:eastAsia="Calibri" w:hAnsi="Times New Roman" w:cs="Times New Roman"/>
          <w:b/>
          <w:color w:val="auto"/>
          <w:sz w:val="22"/>
          <w:szCs w:val="22"/>
          <w:u w:val="single"/>
          <w:lang w:val="pl-PL" w:eastAsia="en-US"/>
        </w:rPr>
      </w:pPr>
      <w:r w:rsidRPr="00164080">
        <w:rPr>
          <w:rFonts w:ascii="Times New Roman" w:eastAsia="Calibri" w:hAnsi="Times New Roman" w:cs="Times New Roman"/>
          <w:b/>
          <w:color w:val="auto"/>
          <w:sz w:val="22"/>
          <w:szCs w:val="22"/>
          <w:lang w:val="pl-PL" w:eastAsia="en-US"/>
        </w:rPr>
        <w:t>95- 040</w:t>
      </w:r>
      <w:r w:rsidRPr="00164080">
        <w:rPr>
          <w:rFonts w:ascii="Times New Roman" w:eastAsia="Calibri" w:hAnsi="Times New Roman" w:cs="Times New Roman"/>
          <w:b/>
          <w:color w:val="auto"/>
          <w:sz w:val="22"/>
          <w:szCs w:val="22"/>
          <w:u w:val="single"/>
          <w:lang w:val="pl-PL" w:eastAsia="en-US"/>
        </w:rPr>
        <w:t xml:space="preserve"> KOLUSZKI</w:t>
      </w:r>
    </w:p>
    <w:p w14:paraId="1AB55ECD" w14:textId="34C7C3D1" w:rsidR="00864A1B" w:rsidRPr="00164080" w:rsidRDefault="00E21EEB" w:rsidP="00A82B22">
      <w:pPr>
        <w:suppressAutoHyphens w:val="0"/>
        <w:spacing w:before="240"/>
        <w:ind w:left="426"/>
        <w:contextualSpacing/>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r w:rsidRPr="00164080">
        <w:rPr>
          <w:rFonts w:ascii="Times New Roman" w:eastAsia="Calibri" w:hAnsi="Times New Roman" w:cs="Times New Roman"/>
          <w:b/>
          <w:color w:val="auto"/>
          <w:sz w:val="22"/>
          <w:szCs w:val="22"/>
          <w:lang w:val="pl-PL" w:eastAsia="en-US"/>
        </w:rPr>
        <w:tab/>
      </w:r>
    </w:p>
    <w:p w14:paraId="168138CB" w14:textId="77777777" w:rsidR="002C0EC9" w:rsidRPr="00164080" w:rsidRDefault="002C0EC9" w:rsidP="00A82B22">
      <w:pPr>
        <w:pStyle w:val="Nagwek33"/>
        <w:keepNext/>
        <w:keepLines/>
        <w:shd w:val="clear" w:color="auto" w:fill="auto"/>
        <w:spacing w:before="0" w:after="0" w:line="240" w:lineRule="auto"/>
        <w:ind w:left="4196" w:firstLine="52"/>
        <w:rPr>
          <w:color w:val="auto"/>
          <w:sz w:val="22"/>
          <w:szCs w:val="22"/>
        </w:rPr>
      </w:pPr>
    </w:p>
    <w:p w14:paraId="4659283F" w14:textId="73942CA2" w:rsidR="00613C81" w:rsidRPr="00164080" w:rsidRDefault="00613C81" w:rsidP="00A82B22">
      <w:pPr>
        <w:pStyle w:val="Nagwek33"/>
        <w:keepNext/>
        <w:keepLines/>
        <w:shd w:val="clear" w:color="auto" w:fill="auto"/>
        <w:spacing w:before="0" w:after="0" w:line="240" w:lineRule="auto"/>
        <w:ind w:left="4196" w:firstLine="52"/>
        <w:rPr>
          <w:color w:val="auto"/>
          <w:sz w:val="22"/>
          <w:szCs w:val="22"/>
        </w:rPr>
      </w:pPr>
      <w:r w:rsidRPr="00164080">
        <w:rPr>
          <w:color w:val="auto"/>
          <w:sz w:val="22"/>
          <w:szCs w:val="22"/>
        </w:rPr>
        <w:t>§</w:t>
      </w:r>
      <w:r w:rsidR="00DB5934" w:rsidRPr="00164080">
        <w:rPr>
          <w:color w:val="auto"/>
          <w:sz w:val="22"/>
          <w:szCs w:val="22"/>
        </w:rPr>
        <w:t xml:space="preserve"> 6</w:t>
      </w:r>
    </w:p>
    <w:p w14:paraId="25929498" w14:textId="0170537B" w:rsidR="00613C81" w:rsidRPr="00164080" w:rsidRDefault="00613C81" w:rsidP="00A82B22">
      <w:pPr>
        <w:ind w:left="284" w:hanging="284"/>
        <w:rPr>
          <w:rFonts w:ascii="Times New Roman" w:hAnsi="Times New Roman" w:cs="Times New Roman"/>
          <w:b/>
          <w:color w:val="auto"/>
          <w:sz w:val="22"/>
          <w:szCs w:val="22"/>
        </w:rPr>
      </w:pPr>
      <w:r w:rsidRPr="00164080">
        <w:rPr>
          <w:rFonts w:ascii="Times New Roman" w:hAnsi="Times New Roman" w:cs="Times New Roman"/>
          <w:b/>
          <w:color w:val="auto"/>
          <w:sz w:val="22"/>
          <w:szCs w:val="22"/>
        </w:rPr>
        <w:t xml:space="preserve">              </w:t>
      </w:r>
      <w:r w:rsidR="00864A1B" w:rsidRPr="00164080">
        <w:rPr>
          <w:rFonts w:ascii="Times New Roman" w:hAnsi="Times New Roman" w:cs="Times New Roman"/>
          <w:b/>
          <w:color w:val="auto"/>
          <w:sz w:val="22"/>
          <w:szCs w:val="22"/>
        </w:rPr>
        <w:t xml:space="preserve">                         WYMAGANIA TECHNICZNE I JAKOŚCIOWE</w:t>
      </w:r>
    </w:p>
    <w:p w14:paraId="7842174A" w14:textId="77777777" w:rsidR="002C0EC9" w:rsidRPr="00164080" w:rsidRDefault="002C0EC9" w:rsidP="00A82B22">
      <w:pPr>
        <w:ind w:left="284" w:hanging="284"/>
        <w:rPr>
          <w:rFonts w:ascii="Times New Roman" w:hAnsi="Times New Roman" w:cs="Times New Roman"/>
          <w:color w:val="auto"/>
          <w:sz w:val="22"/>
          <w:szCs w:val="22"/>
        </w:rPr>
      </w:pPr>
    </w:p>
    <w:p w14:paraId="3C073320" w14:textId="6AAB655F" w:rsidR="008027A4" w:rsidRPr="00164080" w:rsidRDefault="0078683E" w:rsidP="00A82B22">
      <w:pPr>
        <w:numPr>
          <w:ilvl w:val="0"/>
          <w:numId w:val="19"/>
        </w:numPr>
        <w:suppressAutoHyphens w:val="0"/>
        <w:ind w:right="283"/>
        <w:jc w:val="both"/>
        <w:rPr>
          <w:rFonts w:ascii="Times New Roman" w:hAnsi="Times New Roman" w:cs="Times New Roman"/>
          <w:snapToGrid w:val="0"/>
          <w:sz w:val="22"/>
          <w:szCs w:val="22"/>
        </w:rPr>
      </w:pPr>
      <w:r w:rsidRPr="00164080">
        <w:rPr>
          <w:rFonts w:ascii="Times New Roman" w:hAnsi="Times New Roman" w:cs="Times New Roman"/>
          <w:snapToGrid w:val="0"/>
          <w:color w:val="000000" w:themeColor="text1"/>
          <w:sz w:val="22"/>
          <w:szCs w:val="22"/>
        </w:rPr>
        <w:t xml:space="preserve">W ramach  realizacji przedmiotu  niniejszej Umowy Wykonawca zobowiązany jest do dostarczenia wyrobów </w:t>
      </w:r>
      <w:r w:rsidR="008027A4" w:rsidRPr="00164080">
        <w:rPr>
          <w:rFonts w:ascii="Times New Roman" w:hAnsi="Times New Roman" w:cs="Times New Roman"/>
          <w:snapToGrid w:val="0"/>
          <w:color w:val="000000" w:themeColor="text1"/>
          <w:sz w:val="22"/>
          <w:szCs w:val="22"/>
        </w:rPr>
        <w:t>now</w:t>
      </w:r>
      <w:r w:rsidRPr="00164080">
        <w:rPr>
          <w:rFonts w:ascii="Times New Roman" w:hAnsi="Times New Roman" w:cs="Times New Roman"/>
          <w:snapToGrid w:val="0"/>
          <w:color w:val="000000" w:themeColor="text1"/>
          <w:sz w:val="22"/>
          <w:szCs w:val="22"/>
        </w:rPr>
        <w:t>ych</w:t>
      </w:r>
      <w:r w:rsidR="008027A4" w:rsidRPr="00164080">
        <w:rPr>
          <w:rFonts w:ascii="Times New Roman" w:hAnsi="Times New Roman" w:cs="Times New Roman"/>
          <w:snapToGrid w:val="0"/>
          <w:color w:val="000000" w:themeColor="text1"/>
          <w:sz w:val="22"/>
          <w:szCs w:val="22"/>
        </w:rPr>
        <w:t xml:space="preserve">, </w:t>
      </w:r>
      <w:r w:rsidRPr="00164080">
        <w:rPr>
          <w:rFonts w:ascii="Times New Roman" w:hAnsi="Times New Roman" w:cs="Times New Roman"/>
          <w:snapToGrid w:val="0"/>
          <w:color w:val="000000" w:themeColor="text1"/>
          <w:sz w:val="22"/>
          <w:szCs w:val="22"/>
        </w:rPr>
        <w:t>nieużywanych</w:t>
      </w:r>
      <w:r w:rsidR="008027A4" w:rsidRPr="00164080">
        <w:rPr>
          <w:rFonts w:ascii="Times New Roman" w:hAnsi="Times New Roman" w:cs="Times New Roman"/>
          <w:snapToGrid w:val="0"/>
          <w:color w:val="000000" w:themeColor="text1"/>
          <w:sz w:val="22"/>
          <w:szCs w:val="22"/>
        </w:rPr>
        <w:t>, kategorii I (pierwszej</w:t>
      </w:r>
      <w:r w:rsidRPr="00164080">
        <w:rPr>
          <w:rFonts w:ascii="Times New Roman" w:hAnsi="Times New Roman" w:cs="Times New Roman"/>
          <w:snapToGrid w:val="0"/>
          <w:color w:val="000000" w:themeColor="text1"/>
          <w:sz w:val="22"/>
          <w:szCs w:val="22"/>
        </w:rPr>
        <w:t xml:space="preserve">, </w:t>
      </w:r>
      <w:r w:rsidR="008027A4" w:rsidRPr="00164080">
        <w:rPr>
          <w:rFonts w:ascii="Times New Roman" w:hAnsi="Times New Roman" w:cs="Times New Roman"/>
          <w:snapToGrid w:val="0"/>
          <w:color w:val="000000" w:themeColor="text1"/>
          <w:sz w:val="22"/>
          <w:szCs w:val="22"/>
        </w:rPr>
        <w:t>spełniają</w:t>
      </w:r>
      <w:r w:rsidRPr="00164080">
        <w:rPr>
          <w:rFonts w:ascii="Times New Roman" w:hAnsi="Times New Roman" w:cs="Times New Roman"/>
          <w:snapToGrid w:val="0"/>
          <w:color w:val="000000" w:themeColor="text1"/>
          <w:sz w:val="22"/>
          <w:szCs w:val="22"/>
        </w:rPr>
        <w:t>cych</w:t>
      </w:r>
      <w:r w:rsidR="008027A4" w:rsidRPr="00164080">
        <w:rPr>
          <w:rFonts w:ascii="Times New Roman" w:hAnsi="Times New Roman" w:cs="Times New Roman"/>
          <w:snapToGrid w:val="0"/>
          <w:color w:val="000000" w:themeColor="text1"/>
          <w:sz w:val="22"/>
          <w:szCs w:val="22"/>
        </w:rPr>
        <w:t xml:space="preserve"> wymagania techniczne, jakościowe i użytkowe zawarte w aktualnej dokumentacji do produkcji seryjnej wprowadzonej lub użytkowanej w SZ </w:t>
      </w:r>
      <w:proofErr w:type="spellStart"/>
      <w:r w:rsidR="008027A4" w:rsidRPr="00164080">
        <w:rPr>
          <w:rFonts w:ascii="Times New Roman" w:hAnsi="Times New Roman" w:cs="Times New Roman"/>
          <w:snapToGrid w:val="0"/>
          <w:color w:val="000000" w:themeColor="text1"/>
          <w:sz w:val="22"/>
          <w:szCs w:val="22"/>
        </w:rPr>
        <w:t>SpW</w:t>
      </w:r>
      <w:proofErr w:type="spellEnd"/>
      <w:r w:rsidR="008027A4" w:rsidRPr="00164080">
        <w:rPr>
          <w:rFonts w:ascii="Times New Roman" w:hAnsi="Times New Roman" w:cs="Times New Roman"/>
          <w:snapToGrid w:val="0"/>
          <w:color w:val="000000" w:themeColor="text1"/>
          <w:sz w:val="22"/>
          <w:szCs w:val="22"/>
        </w:rPr>
        <w:t xml:space="preserve"> </w:t>
      </w:r>
      <w:r w:rsidR="008027A4" w:rsidRPr="00164080">
        <w:rPr>
          <w:rFonts w:ascii="Times New Roman" w:hAnsi="Times New Roman" w:cs="Times New Roman"/>
          <w:color w:val="000000" w:themeColor="text1"/>
          <w:sz w:val="22"/>
          <w:szCs w:val="22"/>
        </w:rPr>
        <w:t xml:space="preserve">z zachowaniem wymagań określonych </w:t>
      </w:r>
      <w:r w:rsidR="00117C76">
        <w:rPr>
          <w:rFonts w:ascii="Times New Roman" w:hAnsi="Times New Roman" w:cs="Times New Roman"/>
          <w:color w:val="000000" w:themeColor="text1"/>
          <w:sz w:val="22"/>
          <w:szCs w:val="22"/>
        </w:rPr>
        <w:br/>
      </w:r>
      <w:r w:rsidR="008027A4" w:rsidRPr="00164080">
        <w:rPr>
          <w:rFonts w:ascii="Times New Roman" w:hAnsi="Times New Roman" w:cs="Times New Roman"/>
          <w:color w:val="000000" w:themeColor="text1"/>
          <w:sz w:val="22"/>
          <w:szCs w:val="22"/>
        </w:rPr>
        <w:t xml:space="preserve">w </w:t>
      </w:r>
      <w:r w:rsidR="007A25DB" w:rsidRPr="00164080">
        <w:rPr>
          <w:rFonts w:ascii="Times New Roman" w:hAnsi="Times New Roman" w:cs="Times New Roman"/>
          <w:color w:val="000000" w:themeColor="text1"/>
          <w:sz w:val="22"/>
          <w:szCs w:val="22"/>
        </w:rPr>
        <w:t>U</w:t>
      </w:r>
      <w:r w:rsidR="008027A4" w:rsidRPr="00164080">
        <w:rPr>
          <w:rFonts w:ascii="Times New Roman" w:hAnsi="Times New Roman" w:cs="Times New Roman"/>
          <w:color w:val="000000" w:themeColor="text1"/>
          <w:sz w:val="22"/>
          <w:szCs w:val="22"/>
        </w:rPr>
        <w:t xml:space="preserve">mowie wraz ze świadectwem zgodności  </w:t>
      </w:r>
      <w:r w:rsidR="008027A4" w:rsidRPr="00164080">
        <w:rPr>
          <w:rFonts w:ascii="Times New Roman" w:hAnsi="Times New Roman" w:cs="Times New Roman"/>
          <w:sz w:val="22"/>
          <w:szCs w:val="22"/>
        </w:rPr>
        <w:t>(</w:t>
      </w:r>
      <w:proofErr w:type="spellStart"/>
      <w:r w:rsidR="008027A4" w:rsidRPr="00164080">
        <w:rPr>
          <w:rFonts w:ascii="Times New Roman" w:hAnsi="Times New Roman" w:cs="Times New Roman"/>
          <w:sz w:val="22"/>
          <w:szCs w:val="22"/>
        </w:rPr>
        <w:t>Certificate</w:t>
      </w:r>
      <w:proofErr w:type="spellEnd"/>
      <w:r w:rsidR="008027A4" w:rsidRPr="00164080">
        <w:rPr>
          <w:rFonts w:ascii="Times New Roman" w:hAnsi="Times New Roman" w:cs="Times New Roman"/>
          <w:sz w:val="22"/>
          <w:szCs w:val="22"/>
        </w:rPr>
        <w:t xml:space="preserve"> of </w:t>
      </w:r>
      <w:proofErr w:type="spellStart"/>
      <w:r w:rsidR="008027A4" w:rsidRPr="00164080">
        <w:rPr>
          <w:rFonts w:ascii="Times New Roman" w:hAnsi="Times New Roman" w:cs="Times New Roman"/>
          <w:sz w:val="22"/>
          <w:szCs w:val="22"/>
        </w:rPr>
        <w:t>Confornity</w:t>
      </w:r>
      <w:proofErr w:type="spellEnd"/>
      <w:r w:rsidR="008027A4" w:rsidRPr="00164080">
        <w:rPr>
          <w:rFonts w:ascii="Times New Roman" w:hAnsi="Times New Roman" w:cs="Times New Roman"/>
          <w:sz w:val="22"/>
          <w:szCs w:val="22"/>
        </w:rPr>
        <w:t xml:space="preserve"> – </w:t>
      </w:r>
      <w:proofErr w:type="spellStart"/>
      <w:r w:rsidR="008027A4" w:rsidRPr="00164080">
        <w:rPr>
          <w:rFonts w:ascii="Times New Roman" w:hAnsi="Times New Roman" w:cs="Times New Roman"/>
          <w:sz w:val="22"/>
          <w:szCs w:val="22"/>
        </w:rPr>
        <w:t>CoC</w:t>
      </w:r>
      <w:proofErr w:type="spellEnd"/>
      <w:r w:rsidR="008027A4" w:rsidRPr="00164080">
        <w:rPr>
          <w:rFonts w:ascii="Times New Roman" w:hAnsi="Times New Roman" w:cs="Times New Roman"/>
          <w:sz w:val="22"/>
          <w:szCs w:val="22"/>
        </w:rPr>
        <w:t xml:space="preserve">) wystawionym i podpisanym przez Wykonawcę oraz dokumentami potwierdzającymi  spełnianie przez </w:t>
      </w:r>
      <w:r w:rsidRPr="00164080">
        <w:rPr>
          <w:rFonts w:ascii="Times New Roman" w:hAnsi="Times New Roman" w:cs="Times New Roman"/>
          <w:sz w:val="22"/>
          <w:szCs w:val="22"/>
        </w:rPr>
        <w:t xml:space="preserve">dostarczone </w:t>
      </w:r>
      <w:r w:rsidR="002C0EC9" w:rsidRPr="00164080">
        <w:rPr>
          <w:rFonts w:ascii="Times New Roman" w:hAnsi="Times New Roman" w:cs="Times New Roman"/>
          <w:sz w:val="22"/>
          <w:szCs w:val="22"/>
        </w:rPr>
        <w:t xml:space="preserve">wyroby </w:t>
      </w:r>
      <w:r w:rsidR="008027A4" w:rsidRPr="00164080">
        <w:rPr>
          <w:rFonts w:ascii="Times New Roman" w:hAnsi="Times New Roman" w:cs="Times New Roman"/>
          <w:sz w:val="22"/>
          <w:szCs w:val="22"/>
        </w:rPr>
        <w:t xml:space="preserve">wymagań określonych w załączniku nr </w:t>
      </w:r>
      <w:r w:rsidRPr="00164080">
        <w:rPr>
          <w:rFonts w:ascii="Times New Roman" w:hAnsi="Times New Roman" w:cs="Times New Roman"/>
          <w:sz w:val="22"/>
          <w:szCs w:val="22"/>
        </w:rPr>
        <w:t xml:space="preserve">1 </w:t>
      </w:r>
      <w:r w:rsidR="008027A4" w:rsidRPr="00164080">
        <w:rPr>
          <w:rFonts w:ascii="Times New Roman" w:hAnsi="Times New Roman" w:cs="Times New Roman"/>
          <w:sz w:val="22"/>
          <w:szCs w:val="22"/>
        </w:rPr>
        <w:t xml:space="preserve">do </w:t>
      </w:r>
      <w:r w:rsidR="007A25DB" w:rsidRPr="00164080">
        <w:rPr>
          <w:rFonts w:ascii="Times New Roman" w:hAnsi="Times New Roman" w:cs="Times New Roman"/>
          <w:sz w:val="22"/>
          <w:szCs w:val="22"/>
        </w:rPr>
        <w:t>U</w:t>
      </w:r>
      <w:r w:rsidR="008027A4" w:rsidRPr="00164080">
        <w:rPr>
          <w:rFonts w:ascii="Times New Roman" w:hAnsi="Times New Roman" w:cs="Times New Roman"/>
          <w:sz w:val="22"/>
          <w:szCs w:val="22"/>
        </w:rPr>
        <w:t>mowy.</w:t>
      </w:r>
    </w:p>
    <w:p w14:paraId="303C218F" w14:textId="39CDFBF1" w:rsidR="0078683E" w:rsidRPr="00164080" w:rsidRDefault="0078683E" w:rsidP="00A82B22">
      <w:pPr>
        <w:pStyle w:val="Akapitzlist"/>
        <w:numPr>
          <w:ilvl w:val="0"/>
          <w:numId w:val="19"/>
        </w:numPr>
        <w:spacing w:line="240" w:lineRule="auto"/>
        <w:ind w:right="-1"/>
        <w:jc w:val="both"/>
        <w:rPr>
          <w:rFonts w:ascii="Times New Roman" w:hAnsi="Times New Roman"/>
          <w:snapToGrid w:val="0"/>
        </w:rPr>
      </w:pPr>
      <w:r w:rsidRPr="00164080">
        <w:rPr>
          <w:rFonts w:ascii="Times New Roman" w:hAnsi="Times New Roman"/>
          <w:snapToGrid w:val="0"/>
        </w:rPr>
        <w:t xml:space="preserve">Wykonawca zobowiązany jest do zabezpieczenia dostarczanych wyrobów przed uszkodzeniem  </w:t>
      </w:r>
      <w:r w:rsidR="00117C76">
        <w:rPr>
          <w:rFonts w:ascii="Times New Roman" w:hAnsi="Times New Roman"/>
          <w:snapToGrid w:val="0"/>
        </w:rPr>
        <w:br/>
      </w:r>
      <w:r w:rsidRPr="00164080">
        <w:rPr>
          <w:rFonts w:ascii="Times New Roman" w:hAnsi="Times New Roman"/>
          <w:snapToGrid w:val="0"/>
        </w:rPr>
        <w:t>w czasie transportu  poprzez odpowiednie opakowanie.</w:t>
      </w:r>
    </w:p>
    <w:p w14:paraId="0B49B997" w14:textId="09C6269D" w:rsidR="00864A1B" w:rsidRPr="00164080" w:rsidRDefault="0078683E" w:rsidP="00A82B22">
      <w:pPr>
        <w:numPr>
          <w:ilvl w:val="0"/>
          <w:numId w:val="19"/>
        </w:numPr>
        <w:suppressAutoHyphens w:val="0"/>
        <w:ind w:right="283"/>
        <w:jc w:val="both"/>
        <w:rPr>
          <w:rFonts w:ascii="Times New Roman" w:hAnsi="Times New Roman" w:cs="Times New Roman"/>
          <w:snapToGrid w:val="0"/>
          <w:sz w:val="22"/>
          <w:szCs w:val="22"/>
        </w:rPr>
      </w:pPr>
      <w:r w:rsidRPr="00164080">
        <w:rPr>
          <w:rFonts w:ascii="Times New Roman" w:hAnsi="Times New Roman" w:cs="Times New Roman"/>
          <w:snapToGrid w:val="0"/>
          <w:color w:val="000000" w:themeColor="text1"/>
          <w:sz w:val="22"/>
          <w:szCs w:val="22"/>
        </w:rPr>
        <w:t>W ramach  realizacji przedmiotu  niniejszej Umowy Wykonawca zobowiązany jest do dostarczenia wyrobów</w:t>
      </w:r>
      <w:r w:rsidRPr="00164080">
        <w:rPr>
          <w:rFonts w:ascii="Times New Roman" w:eastAsia="Calibri" w:hAnsi="Times New Roman" w:cs="Times New Roman"/>
          <w:bCs/>
          <w:sz w:val="22"/>
          <w:szCs w:val="22"/>
          <w:lang w:val="pl-PL" w:eastAsia="ar-SA"/>
        </w:rPr>
        <w:t xml:space="preserve"> </w:t>
      </w:r>
      <w:r w:rsidR="00864A1B" w:rsidRPr="00164080">
        <w:rPr>
          <w:rFonts w:ascii="Times New Roman" w:eastAsia="Times New Roman" w:hAnsi="Times New Roman" w:cs="Times New Roman"/>
          <w:color w:val="auto"/>
          <w:sz w:val="22"/>
          <w:szCs w:val="22"/>
          <w:lang w:val="pl-PL" w:eastAsia="ar-SA"/>
        </w:rPr>
        <w:t>spełniają</w:t>
      </w:r>
      <w:r w:rsidRPr="00164080">
        <w:rPr>
          <w:rFonts w:ascii="Times New Roman" w:eastAsia="Times New Roman" w:hAnsi="Times New Roman" w:cs="Times New Roman"/>
          <w:color w:val="auto"/>
          <w:sz w:val="22"/>
          <w:szCs w:val="22"/>
          <w:lang w:val="pl-PL" w:eastAsia="ar-SA"/>
        </w:rPr>
        <w:t xml:space="preserve">cych </w:t>
      </w:r>
      <w:r w:rsidR="00864A1B" w:rsidRPr="00164080">
        <w:rPr>
          <w:rFonts w:ascii="Times New Roman" w:eastAsia="Times New Roman" w:hAnsi="Times New Roman" w:cs="Times New Roman"/>
          <w:color w:val="auto"/>
          <w:sz w:val="22"/>
          <w:szCs w:val="22"/>
          <w:lang w:val="pl-PL" w:eastAsia="ar-SA"/>
        </w:rPr>
        <w:t xml:space="preserve"> wymagania techniczne, jakościowe, użytkowe zawarte w aktualnej dokumentacji technicznej do produkcji seryjnej wprowadzonych lub użytkowanych w S</w:t>
      </w:r>
      <w:r w:rsidR="001670EC" w:rsidRPr="00164080">
        <w:rPr>
          <w:rFonts w:ascii="Times New Roman" w:eastAsia="Times New Roman" w:hAnsi="Times New Roman" w:cs="Times New Roman"/>
          <w:color w:val="auto"/>
          <w:sz w:val="22"/>
          <w:szCs w:val="22"/>
          <w:lang w:val="pl-PL" w:eastAsia="ar-SA"/>
        </w:rPr>
        <w:t xml:space="preserve">ił </w:t>
      </w:r>
      <w:r w:rsidR="00864A1B" w:rsidRPr="00164080">
        <w:rPr>
          <w:rFonts w:ascii="Times New Roman" w:eastAsia="Times New Roman" w:hAnsi="Times New Roman" w:cs="Times New Roman"/>
          <w:color w:val="auto"/>
          <w:sz w:val="22"/>
          <w:szCs w:val="22"/>
          <w:lang w:val="pl-PL" w:eastAsia="ar-SA"/>
        </w:rPr>
        <w:t>Z</w:t>
      </w:r>
      <w:r w:rsidR="001670EC" w:rsidRPr="00164080">
        <w:rPr>
          <w:rFonts w:ascii="Times New Roman" w:eastAsia="Times New Roman" w:hAnsi="Times New Roman" w:cs="Times New Roman"/>
          <w:color w:val="auto"/>
          <w:sz w:val="22"/>
          <w:szCs w:val="22"/>
          <w:lang w:val="pl-PL" w:eastAsia="ar-SA"/>
        </w:rPr>
        <w:t>brojnych</w:t>
      </w:r>
      <w:r w:rsidR="00864A1B" w:rsidRPr="00164080">
        <w:rPr>
          <w:rFonts w:ascii="Times New Roman" w:eastAsia="Times New Roman" w:hAnsi="Times New Roman" w:cs="Times New Roman"/>
          <w:color w:val="auto"/>
          <w:sz w:val="22"/>
          <w:szCs w:val="22"/>
          <w:lang w:val="pl-PL" w:eastAsia="ar-SA"/>
        </w:rPr>
        <w:t xml:space="preserve">  RP do:</w:t>
      </w:r>
      <w:r w:rsidR="00864A1B" w:rsidRPr="00164080">
        <w:rPr>
          <w:rFonts w:ascii="Times New Roman" w:eastAsia="Times New Roman" w:hAnsi="Times New Roman" w:cs="Times New Roman"/>
          <w:b/>
          <w:color w:val="auto"/>
          <w:sz w:val="22"/>
          <w:szCs w:val="22"/>
          <w:lang w:val="pl-PL" w:eastAsia="ar-SA"/>
        </w:rPr>
        <w:t xml:space="preserve"> </w:t>
      </w:r>
    </w:p>
    <w:p w14:paraId="266185F6" w14:textId="2A99EA88" w:rsidR="00864A1B" w:rsidRPr="00164080" w:rsidRDefault="002732DB" w:rsidP="00A82B22">
      <w:pPr>
        <w:numPr>
          <w:ilvl w:val="0"/>
          <w:numId w:val="21"/>
        </w:numPr>
        <w:autoSpaceDE w:val="0"/>
        <w:ind w:right="283"/>
        <w:jc w:val="both"/>
        <w:rPr>
          <w:rFonts w:ascii="Times New Roman" w:eastAsia="Calibri" w:hAnsi="Times New Roman" w:cs="Times New Roman"/>
          <w:bCs/>
          <w:sz w:val="22"/>
          <w:szCs w:val="22"/>
          <w:lang w:val="pl-PL" w:eastAsia="ar-SA"/>
        </w:rPr>
      </w:pPr>
      <w:r w:rsidRPr="00164080">
        <w:rPr>
          <w:rFonts w:ascii="Times New Roman" w:eastAsia="Calibri" w:hAnsi="Times New Roman" w:cs="Times New Roman"/>
          <w:bCs/>
          <w:sz w:val="22"/>
          <w:szCs w:val="22"/>
          <w:lang w:val="pl-PL" w:eastAsia="ar-SA"/>
        </w:rPr>
        <w:t>23</w:t>
      </w:r>
      <w:r w:rsidR="00864A1B" w:rsidRPr="00164080">
        <w:rPr>
          <w:rFonts w:ascii="Times New Roman" w:eastAsia="Calibri" w:hAnsi="Times New Roman" w:cs="Times New Roman"/>
          <w:bCs/>
          <w:sz w:val="22"/>
          <w:szCs w:val="22"/>
          <w:lang w:val="pl-PL" w:eastAsia="ar-SA"/>
        </w:rPr>
        <w:t xml:space="preserve">mm armata przeciwlotnicza ZU-23 – WT na wykonanie i odbiór </w:t>
      </w:r>
    </w:p>
    <w:p w14:paraId="065CF960" w14:textId="78310315" w:rsidR="00864A1B" w:rsidRPr="00164080" w:rsidRDefault="002732DB" w:rsidP="00A82B22">
      <w:pPr>
        <w:autoSpaceDE w:val="0"/>
        <w:ind w:left="720" w:right="283"/>
        <w:jc w:val="both"/>
        <w:rPr>
          <w:rFonts w:ascii="Times New Roman" w:eastAsia="Calibri" w:hAnsi="Times New Roman" w:cs="Times New Roman"/>
          <w:bCs/>
          <w:sz w:val="22"/>
          <w:szCs w:val="22"/>
          <w:lang w:val="pl-PL" w:eastAsia="ar-SA"/>
        </w:rPr>
      </w:pPr>
      <w:r w:rsidRPr="00164080">
        <w:rPr>
          <w:rFonts w:ascii="Times New Roman" w:eastAsia="Calibri" w:hAnsi="Times New Roman" w:cs="Times New Roman"/>
          <w:bCs/>
          <w:sz w:val="22"/>
          <w:szCs w:val="22"/>
          <w:lang w:val="pl-PL" w:eastAsia="ar-SA"/>
        </w:rPr>
        <w:t>23</w:t>
      </w:r>
      <w:r w:rsidR="00864A1B" w:rsidRPr="00164080">
        <w:rPr>
          <w:rFonts w:ascii="Times New Roman" w:eastAsia="Calibri" w:hAnsi="Times New Roman" w:cs="Times New Roman"/>
          <w:bCs/>
          <w:sz w:val="22"/>
          <w:szCs w:val="22"/>
          <w:lang w:val="pl-PL" w:eastAsia="ar-SA"/>
        </w:rPr>
        <w:t xml:space="preserve">mm armaty ZU-23 Nr 4211.0.0.0000 zatwierdzone Orzeczeniem </w:t>
      </w:r>
      <w:proofErr w:type="spellStart"/>
      <w:r w:rsidR="00864A1B" w:rsidRPr="00164080">
        <w:rPr>
          <w:rFonts w:ascii="Times New Roman" w:eastAsia="Calibri" w:hAnsi="Times New Roman" w:cs="Times New Roman"/>
          <w:bCs/>
          <w:sz w:val="22"/>
          <w:szCs w:val="22"/>
          <w:lang w:val="pl-PL" w:eastAsia="ar-SA"/>
        </w:rPr>
        <w:t>SZiDTW</w:t>
      </w:r>
      <w:proofErr w:type="spellEnd"/>
      <w:r w:rsidR="00864A1B" w:rsidRPr="00164080">
        <w:rPr>
          <w:rFonts w:ascii="Times New Roman" w:eastAsia="Calibri" w:hAnsi="Times New Roman" w:cs="Times New Roman"/>
          <w:bCs/>
          <w:sz w:val="22"/>
          <w:szCs w:val="22"/>
          <w:lang w:val="pl-PL" w:eastAsia="ar-SA"/>
        </w:rPr>
        <w:t xml:space="preserve"> </w:t>
      </w:r>
      <w:r w:rsidR="008027A4" w:rsidRPr="00164080">
        <w:rPr>
          <w:rFonts w:ascii="Times New Roman" w:eastAsia="Calibri" w:hAnsi="Times New Roman" w:cs="Times New Roman"/>
          <w:bCs/>
          <w:sz w:val="22"/>
          <w:szCs w:val="22"/>
          <w:lang w:val="pl-PL" w:eastAsia="ar-SA"/>
        </w:rPr>
        <w:br/>
      </w:r>
      <w:r w:rsidR="00864A1B" w:rsidRPr="00164080">
        <w:rPr>
          <w:rFonts w:ascii="Times New Roman" w:eastAsia="Calibri" w:hAnsi="Times New Roman" w:cs="Times New Roman"/>
          <w:bCs/>
          <w:sz w:val="22"/>
          <w:szCs w:val="22"/>
          <w:lang w:val="pl-PL" w:eastAsia="ar-SA"/>
        </w:rPr>
        <w:t>Nr 43/VI/75 z dnia 20.09.1975 r.;</w:t>
      </w:r>
    </w:p>
    <w:p w14:paraId="37D78488" w14:textId="77777777" w:rsidR="00864A1B" w:rsidRPr="00164080" w:rsidRDefault="00864A1B" w:rsidP="00A82B22">
      <w:pPr>
        <w:numPr>
          <w:ilvl w:val="0"/>
          <w:numId w:val="21"/>
        </w:numPr>
        <w:autoSpaceDE w:val="0"/>
        <w:ind w:right="283"/>
        <w:jc w:val="both"/>
        <w:rPr>
          <w:rFonts w:ascii="Times New Roman" w:eastAsia="Calibri" w:hAnsi="Times New Roman" w:cs="Times New Roman"/>
          <w:bCs/>
          <w:sz w:val="22"/>
          <w:szCs w:val="22"/>
          <w:lang w:val="pl-PL" w:eastAsia="ar-SA"/>
        </w:rPr>
      </w:pPr>
      <w:r w:rsidRPr="00164080">
        <w:rPr>
          <w:rFonts w:ascii="Times New Roman" w:eastAsia="Calibri" w:hAnsi="Times New Roman" w:cs="Times New Roman"/>
          <w:bCs/>
          <w:sz w:val="22"/>
          <w:szCs w:val="22"/>
          <w:lang w:val="pl-PL" w:eastAsia="ar-SA"/>
        </w:rPr>
        <w:t xml:space="preserve">23 mm podwójna armata przeciwlotnicza ZU-23-2 – WT na wykonanie </w:t>
      </w:r>
    </w:p>
    <w:p w14:paraId="62043922" w14:textId="58589AEC" w:rsidR="00864A1B" w:rsidRPr="00164080" w:rsidRDefault="002732DB" w:rsidP="00A82B22">
      <w:pPr>
        <w:autoSpaceDE w:val="0"/>
        <w:ind w:left="720" w:right="283"/>
        <w:jc w:val="both"/>
        <w:rPr>
          <w:rFonts w:ascii="Times New Roman" w:eastAsia="Calibri" w:hAnsi="Times New Roman" w:cs="Times New Roman"/>
          <w:bCs/>
          <w:sz w:val="22"/>
          <w:szCs w:val="22"/>
          <w:lang w:val="pl-PL" w:eastAsia="ar-SA"/>
        </w:rPr>
      </w:pPr>
      <w:r w:rsidRPr="00164080">
        <w:rPr>
          <w:rFonts w:ascii="Times New Roman" w:eastAsia="Calibri" w:hAnsi="Times New Roman" w:cs="Times New Roman"/>
          <w:bCs/>
          <w:sz w:val="22"/>
          <w:szCs w:val="22"/>
          <w:lang w:val="pl-PL" w:eastAsia="ar-SA"/>
        </w:rPr>
        <w:t>i odbiór 23</w:t>
      </w:r>
      <w:r w:rsidR="00864A1B" w:rsidRPr="00164080">
        <w:rPr>
          <w:rFonts w:ascii="Times New Roman" w:eastAsia="Calibri" w:hAnsi="Times New Roman" w:cs="Times New Roman"/>
          <w:bCs/>
          <w:sz w:val="22"/>
          <w:szCs w:val="22"/>
          <w:lang w:val="pl-PL" w:eastAsia="ar-SA"/>
        </w:rPr>
        <w:t xml:space="preserve">mm podwójnej armaty ZU-23-2 Nr 4511.0.0.0000 zatwierdzone Orzeczeniem </w:t>
      </w:r>
      <w:proofErr w:type="spellStart"/>
      <w:r w:rsidR="00864A1B" w:rsidRPr="00164080">
        <w:rPr>
          <w:rFonts w:ascii="Times New Roman" w:eastAsia="Calibri" w:hAnsi="Times New Roman" w:cs="Times New Roman"/>
          <w:bCs/>
          <w:sz w:val="22"/>
          <w:szCs w:val="22"/>
          <w:lang w:val="pl-PL" w:eastAsia="ar-SA"/>
        </w:rPr>
        <w:t>SZiDTW</w:t>
      </w:r>
      <w:proofErr w:type="spellEnd"/>
      <w:r w:rsidR="00864A1B" w:rsidRPr="00164080">
        <w:rPr>
          <w:rFonts w:ascii="Times New Roman" w:eastAsia="Calibri" w:hAnsi="Times New Roman" w:cs="Times New Roman"/>
          <w:bCs/>
          <w:sz w:val="22"/>
          <w:szCs w:val="22"/>
          <w:lang w:val="pl-PL" w:eastAsia="ar-SA"/>
        </w:rPr>
        <w:t xml:space="preserve"> Nr 43/VI/75 z dnia 20.09.1975 r.;</w:t>
      </w:r>
    </w:p>
    <w:p w14:paraId="7F25654C" w14:textId="2E217F28" w:rsidR="008027A4" w:rsidRPr="00164080" w:rsidRDefault="008027A4" w:rsidP="00A82B22">
      <w:pPr>
        <w:pStyle w:val="Akapitzlist"/>
        <w:numPr>
          <w:ilvl w:val="0"/>
          <w:numId w:val="21"/>
        </w:numPr>
        <w:autoSpaceDE w:val="0"/>
        <w:spacing w:line="240" w:lineRule="auto"/>
        <w:jc w:val="both"/>
        <w:rPr>
          <w:rFonts w:ascii="Times New Roman" w:hAnsi="Times New Roman"/>
          <w:bCs/>
          <w:lang w:val="pl-PL" w:eastAsia="ar-SA"/>
        </w:rPr>
      </w:pPr>
      <w:r w:rsidRPr="00164080">
        <w:rPr>
          <w:rFonts w:ascii="Times New Roman" w:hAnsi="Times New Roman"/>
          <w:bCs/>
          <w:lang w:val="pl-PL" w:eastAsia="ar-SA"/>
        </w:rPr>
        <w:t xml:space="preserve">23 mm przeciwlotniczy zestaw rakietowo- artyleryjski ZUR-23-2S – WT nr 4505, 4505.0.0.0000 zatwierdzone Orzeczeniem </w:t>
      </w:r>
      <w:proofErr w:type="spellStart"/>
      <w:r w:rsidRPr="00164080">
        <w:rPr>
          <w:rFonts w:ascii="Times New Roman" w:hAnsi="Times New Roman"/>
          <w:bCs/>
          <w:lang w:val="pl-PL" w:eastAsia="ar-SA"/>
        </w:rPr>
        <w:t>SZiDTW</w:t>
      </w:r>
      <w:proofErr w:type="spellEnd"/>
      <w:r w:rsidRPr="00164080">
        <w:rPr>
          <w:rFonts w:ascii="Times New Roman" w:hAnsi="Times New Roman"/>
          <w:bCs/>
          <w:lang w:val="pl-PL" w:eastAsia="ar-SA"/>
        </w:rPr>
        <w:t xml:space="preserve"> Nr 11/VI/90 z dnia 22.09.1990r;</w:t>
      </w:r>
    </w:p>
    <w:p w14:paraId="5617FD18" w14:textId="706BDCAE" w:rsidR="008027A4" w:rsidRPr="00164080" w:rsidRDefault="008027A4" w:rsidP="00A82B22">
      <w:pPr>
        <w:pStyle w:val="Akapitzlist"/>
        <w:numPr>
          <w:ilvl w:val="0"/>
          <w:numId w:val="21"/>
        </w:numPr>
        <w:tabs>
          <w:tab w:val="left" w:pos="8476"/>
        </w:tabs>
        <w:autoSpaceDE w:val="0"/>
        <w:spacing w:line="240" w:lineRule="auto"/>
        <w:ind w:right="454"/>
        <w:jc w:val="both"/>
        <w:rPr>
          <w:rFonts w:ascii="Times New Roman" w:hAnsi="Times New Roman"/>
          <w:bCs/>
          <w:lang w:val="pl-PL" w:eastAsia="ar-SA"/>
        </w:rPr>
      </w:pPr>
      <w:r w:rsidRPr="00164080">
        <w:rPr>
          <w:rFonts w:ascii="Times New Roman" w:hAnsi="Times New Roman"/>
          <w:bCs/>
          <w:lang w:val="pl-PL" w:eastAsia="ar-SA"/>
        </w:rPr>
        <w:t xml:space="preserve">23mm przeciwlotniczy zestaw rakietowo- artyleryjski ZUR-23-2T – WT nr 4506, 4506.0.0.0000 zatwierdzone Orzeczeniem </w:t>
      </w:r>
      <w:proofErr w:type="spellStart"/>
      <w:r w:rsidRPr="00164080">
        <w:rPr>
          <w:rFonts w:ascii="Times New Roman" w:hAnsi="Times New Roman"/>
          <w:bCs/>
          <w:lang w:val="pl-PL" w:eastAsia="ar-SA"/>
        </w:rPr>
        <w:t>OUiŚB</w:t>
      </w:r>
      <w:proofErr w:type="spellEnd"/>
      <w:r w:rsidRPr="00164080">
        <w:rPr>
          <w:rFonts w:ascii="Times New Roman" w:hAnsi="Times New Roman"/>
          <w:bCs/>
          <w:lang w:val="pl-PL" w:eastAsia="ar-SA"/>
        </w:rPr>
        <w:t xml:space="preserve"> </w:t>
      </w:r>
      <w:proofErr w:type="spellStart"/>
      <w:r w:rsidRPr="00164080">
        <w:rPr>
          <w:rFonts w:ascii="Times New Roman" w:hAnsi="Times New Roman"/>
          <w:bCs/>
          <w:lang w:val="pl-PL" w:eastAsia="ar-SA"/>
        </w:rPr>
        <w:t>DRiW</w:t>
      </w:r>
      <w:proofErr w:type="spellEnd"/>
      <w:r w:rsidRPr="00164080">
        <w:rPr>
          <w:rFonts w:ascii="Times New Roman" w:hAnsi="Times New Roman"/>
          <w:bCs/>
          <w:lang w:val="pl-PL" w:eastAsia="ar-SA"/>
        </w:rPr>
        <w:t xml:space="preserve"> Nr 12 z dnia </w:t>
      </w:r>
      <w:r w:rsidR="002732DB" w:rsidRPr="00164080">
        <w:rPr>
          <w:rFonts w:ascii="Times New Roman" w:hAnsi="Times New Roman"/>
          <w:bCs/>
          <w:lang w:val="pl-PL" w:eastAsia="ar-SA"/>
        </w:rPr>
        <w:t xml:space="preserve">30.03.1999 </w:t>
      </w:r>
      <w:r w:rsidRPr="00164080">
        <w:rPr>
          <w:rFonts w:ascii="Times New Roman" w:hAnsi="Times New Roman"/>
          <w:bCs/>
          <w:lang w:val="pl-PL" w:eastAsia="ar-SA"/>
        </w:rPr>
        <w:t>r</w:t>
      </w:r>
      <w:r w:rsidR="002732DB" w:rsidRPr="00164080">
        <w:rPr>
          <w:rFonts w:ascii="Times New Roman" w:hAnsi="Times New Roman"/>
          <w:bCs/>
          <w:lang w:val="pl-PL" w:eastAsia="ar-SA"/>
        </w:rPr>
        <w:t>.;</w:t>
      </w:r>
    </w:p>
    <w:p w14:paraId="0155D4A5" w14:textId="79BF92CC" w:rsidR="002732DB" w:rsidRPr="00164080" w:rsidRDefault="002732DB" w:rsidP="00A82B22">
      <w:pPr>
        <w:pStyle w:val="Akapitzlist"/>
        <w:numPr>
          <w:ilvl w:val="0"/>
          <w:numId w:val="21"/>
        </w:numPr>
        <w:tabs>
          <w:tab w:val="left" w:pos="8476"/>
        </w:tabs>
        <w:autoSpaceDE w:val="0"/>
        <w:spacing w:line="240" w:lineRule="auto"/>
        <w:ind w:right="454"/>
        <w:jc w:val="both"/>
        <w:rPr>
          <w:rFonts w:ascii="Times New Roman" w:hAnsi="Times New Roman"/>
          <w:bCs/>
          <w:lang w:val="pl-PL" w:eastAsia="ar-SA"/>
        </w:rPr>
      </w:pPr>
      <w:r w:rsidRPr="00164080">
        <w:rPr>
          <w:rFonts w:ascii="Times New Roman" w:hAnsi="Times New Roman"/>
          <w:bCs/>
          <w:lang w:val="pl-PL" w:eastAsia="ar-SA"/>
        </w:rPr>
        <w:t>23mm przeciwlotniczy zestaw rakietowo- artyleryjski ZUR-23-2KG – WT nr 4507, 4507.0.0.0000 zatwierdzone Orzeczeniem OTWL DPZ Nr 26/OTWL/2002 z dnia  z dnia 29.05.2002 r.</w:t>
      </w:r>
    </w:p>
    <w:p w14:paraId="0486B6EF" w14:textId="292A89F2" w:rsidR="002732DB" w:rsidRPr="00164080" w:rsidRDefault="002732DB" w:rsidP="00A82B22">
      <w:pPr>
        <w:pStyle w:val="Akapitzlist"/>
        <w:numPr>
          <w:ilvl w:val="0"/>
          <w:numId w:val="19"/>
        </w:numPr>
        <w:spacing w:line="240" w:lineRule="auto"/>
        <w:ind w:right="454"/>
        <w:jc w:val="both"/>
        <w:rPr>
          <w:rFonts w:ascii="Times New Roman" w:hAnsi="Times New Roman"/>
          <w:lang w:eastAsia="ar-SA"/>
        </w:rPr>
      </w:pPr>
      <w:r w:rsidRPr="00164080">
        <w:rPr>
          <w:rFonts w:ascii="Times New Roman" w:hAnsi="Times New Roman"/>
        </w:rPr>
        <w:t xml:space="preserve">Wykonawca zobowiązuje się do stosowania wymagań </w:t>
      </w:r>
      <w:r w:rsidR="00072F57" w:rsidRPr="00164080">
        <w:rPr>
          <w:rFonts w:ascii="Times New Roman" w:hAnsi="Times New Roman"/>
        </w:rPr>
        <w:t xml:space="preserve">dotyczących zapewnienia </w:t>
      </w:r>
      <w:r w:rsidRPr="00164080">
        <w:rPr>
          <w:rFonts w:ascii="Times New Roman" w:hAnsi="Times New Roman"/>
        </w:rPr>
        <w:t xml:space="preserve">jakości określonych  w klauzuli jakościowej </w:t>
      </w:r>
      <w:r w:rsidR="001670EC" w:rsidRPr="00164080">
        <w:rPr>
          <w:rFonts w:ascii="Times New Roman" w:hAnsi="Times New Roman"/>
        </w:rPr>
        <w:t>stanowiącej</w:t>
      </w:r>
      <w:r w:rsidRPr="00164080">
        <w:rPr>
          <w:rFonts w:ascii="Times New Roman" w:hAnsi="Times New Roman"/>
        </w:rPr>
        <w:t xml:space="preserve"> </w:t>
      </w:r>
      <w:r w:rsidRPr="00164080">
        <w:rPr>
          <w:rFonts w:ascii="Times New Roman" w:hAnsi="Times New Roman"/>
          <w:b/>
        </w:rPr>
        <w:t xml:space="preserve">załącznik </w:t>
      </w:r>
      <w:r w:rsidRPr="00164080">
        <w:rPr>
          <w:rFonts w:ascii="Times New Roman" w:hAnsi="Times New Roman"/>
          <w:b/>
          <w:color w:val="000000"/>
        </w:rPr>
        <w:t xml:space="preserve">nr </w:t>
      </w:r>
      <w:r w:rsidR="00862B9B" w:rsidRPr="00164080">
        <w:rPr>
          <w:rFonts w:ascii="Times New Roman" w:hAnsi="Times New Roman"/>
          <w:b/>
          <w:color w:val="000000"/>
          <w:lang w:val="pl-PL"/>
        </w:rPr>
        <w:t>3</w:t>
      </w:r>
      <w:r w:rsidRPr="00164080">
        <w:rPr>
          <w:rFonts w:ascii="Times New Roman" w:hAnsi="Times New Roman"/>
          <w:color w:val="000000"/>
        </w:rPr>
        <w:t xml:space="preserve"> do </w:t>
      </w:r>
      <w:r w:rsidR="007A25DB" w:rsidRPr="00164080">
        <w:rPr>
          <w:rFonts w:ascii="Times New Roman" w:hAnsi="Times New Roman"/>
          <w:color w:val="000000"/>
          <w:lang w:val="pl-PL"/>
        </w:rPr>
        <w:t>U</w:t>
      </w:r>
      <w:r w:rsidRPr="00164080">
        <w:rPr>
          <w:rFonts w:ascii="Times New Roman" w:hAnsi="Times New Roman"/>
          <w:color w:val="000000"/>
        </w:rPr>
        <w:t>mowy.</w:t>
      </w:r>
    </w:p>
    <w:p w14:paraId="5162F740" w14:textId="2AC729E2" w:rsidR="005C259E" w:rsidRPr="00164080" w:rsidRDefault="00072F57" w:rsidP="00A82B22">
      <w:pPr>
        <w:pStyle w:val="Akapitzlist"/>
        <w:numPr>
          <w:ilvl w:val="0"/>
          <w:numId w:val="19"/>
        </w:numPr>
        <w:spacing w:line="240" w:lineRule="auto"/>
        <w:ind w:right="454"/>
        <w:jc w:val="both"/>
        <w:rPr>
          <w:rFonts w:ascii="Times New Roman" w:hAnsi="Times New Roman"/>
          <w:lang w:eastAsia="ar-SA"/>
        </w:rPr>
      </w:pPr>
      <w:r w:rsidRPr="00164080">
        <w:rPr>
          <w:rFonts w:ascii="Times New Roman" w:hAnsi="Times New Roman"/>
          <w:color w:val="000000" w:themeColor="text1"/>
          <w:lang w:val="pl"/>
        </w:rPr>
        <w:t xml:space="preserve">Dostarczane </w:t>
      </w:r>
      <w:r w:rsidR="00A35130" w:rsidRPr="00164080">
        <w:rPr>
          <w:rFonts w:ascii="Times New Roman" w:hAnsi="Times New Roman"/>
          <w:color w:val="000000" w:themeColor="text1"/>
          <w:lang w:val="pl"/>
        </w:rPr>
        <w:t xml:space="preserve">wyroby </w:t>
      </w:r>
      <w:r w:rsidRPr="00164080">
        <w:rPr>
          <w:rFonts w:ascii="Times New Roman" w:hAnsi="Times New Roman"/>
          <w:color w:val="000000" w:themeColor="text1"/>
          <w:lang w:val="pl"/>
        </w:rPr>
        <w:t>podlegają procesowi nadzorowania jakości przez Oddział Nadzorowania</w:t>
      </w:r>
      <w:r w:rsidR="0038197A" w:rsidRPr="00164080">
        <w:rPr>
          <w:rFonts w:ascii="Times New Roman" w:hAnsi="Times New Roman"/>
          <w:color w:val="000000" w:themeColor="text1"/>
          <w:lang w:val="pl"/>
        </w:rPr>
        <w:t xml:space="preserve"> </w:t>
      </w:r>
      <w:r w:rsidRPr="00164080">
        <w:rPr>
          <w:rFonts w:ascii="Times New Roman" w:hAnsi="Times New Roman"/>
          <w:color w:val="000000" w:themeColor="text1"/>
          <w:lang w:val="pl"/>
        </w:rPr>
        <w:t xml:space="preserve">zgodnie z wymaganiami zawartymi w </w:t>
      </w:r>
      <w:r w:rsidRPr="00164080">
        <w:rPr>
          <w:rFonts w:ascii="Times New Roman" w:hAnsi="Times New Roman"/>
          <w:b/>
          <w:color w:val="000000" w:themeColor="text1"/>
          <w:lang w:val="pl"/>
        </w:rPr>
        <w:t>AQAP 2131</w:t>
      </w:r>
      <w:r w:rsidRPr="00164080">
        <w:rPr>
          <w:rFonts w:ascii="Times New Roman" w:hAnsi="Times New Roman"/>
          <w:color w:val="000000" w:themeColor="text1"/>
          <w:lang w:val="pl"/>
        </w:rPr>
        <w:t xml:space="preserve"> </w:t>
      </w:r>
      <w:r w:rsidRPr="00164080">
        <w:rPr>
          <w:rFonts w:ascii="Times New Roman" w:hAnsi="Times New Roman"/>
          <w:b/>
          <w:color w:val="000000" w:themeColor="text1"/>
          <w:lang w:val="pl"/>
        </w:rPr>
        <w:t>wydanie C, wersja 1</w:t>
      </w:r>
      <w:r w:rsidRPr="00164080">
        <w:rPr>
          <w:rFonts w:ascii="Times New Roman" w:hAnsi="Times New Roman"/>
          <w:color w:val="000000" w:themeColor="text1"/>
          <w:lang w:val="pl"/>
        </w:rPr>
        <w:t xml:space="preserve">, </w:t>
      </w:r>
      <w:r w:rsidR="00820D24">
        <w:rPr>
          <w:rFonts w:ascii="Times New Roman" w:hAnsi="Times New Roman"/>
          <w:color w:val="000000" w:themeColor="text1"/>
          <w:lang w:val="pl"/>
        </w:rPr>
        <w:br/>
      </w:r>
      <w:r w:rsidRPr="00164080">
        <w:rPr>
          <w:rFonts w:ascii="Times New Roman" w:hAnsi="Times New Roman"/>
          <w:color w:val="000000" w:themeColor="text1"/>
          <w:lang w:val="pl"/>
        </w:rPr>
        <w:t>a jego Szefa upoważnia się do występowania w imieniu Zamawiającego w sprawach dotyczących procedur nadzorowania jakości</w:t>
      </w:r>
      <w:r w:rsidR="005C259E" w:rsidRPr="00164080">
        <w:rPr>
          <w:rFonts w:ascii="Times New Roman" w:hAnsi="Times New Roman"/>
          <w:color w:val="000000" w:themeColor="text1"/>
        </w:rPr>
        <w:t>.</w:t>
      </w:r>
    </w:p>
    <w:p w14:paraId="7D356989" w14:textId="118F8A3B" w:rsidR="00613C81" w:rsidRPr="00164080" w:rsidRDefault="00072F57" w:rsidP="00A82B22">
      <w:pPr>
        <w:pStyle w:val="Akapitzlist"/>
        <w:numPr>
          <w:ilvl w:val="0"/>
          <w:numId w:val="19"/>
        </w:numPr>
        <w:spacing w:line="240" w:lineRule="auto"/>
        <w:ind w:right="454"/>
        <w:jc w:val="both"/>
        <w:rPr>
          <w:rFonts w:ascii="Times New Roman" w:hAnsi="Times New Roman"/>
          <w:lang w:eastAsia="ar-SA"/>
        </w:rPr>
      </w:pPr>
      <w:r w:rsidRPr="00164080">
        <w:rPr>
          <w:rFonts w:ascii="Times New Roman" w:hAnsi="Times New Roman"/>
          <w:lang w:val="pl"/>
        </w:rPr>
        <w:t>Na podstawie dokonanego procesu nadzorowania jakości przedmiotu umowy przedstawiciel Oddziału Nadzorowania z Wykonawcą sporządzą stosowne świadectwo zgodności. Świadectwo zgodności musi być sporządzone w czterech egzemplarzach z przeznaczeniem dla Zamawiającego, Wykonawcy, Odbiorcy i dla Oddziału Nadzorowania.</w:t>
      </w:r>
    </w:p>
    <w:p w14:paraId="32DD2639" w14:textId="72F3E9CA" w:rsidR="002732DB" w:rsidRPr="00164080" w:rsidRDefault="00072F57" w:rsidP="00A82B22">
      <w:pPr>
        <w:pStyle w:val="Akapitzlist1"/>
        <w:numPr>
          <w:ilvl w:val="0"/>
          <w:numId w:val="19"/>
        </w:numPr>
        <w:ind w:right="424"/>
        <w:jc w:val="both"/>
        <w:rPr>
          <w:rFonts w:cs="Times New Roman"/>
          <w:color w:val="000000" w:themeColor="text1"/>
          <w:sz w:val="22"/>
          <w:szCs w:val="22"/>
          <w:lang w:eastAsia="hi-IN"/>
        </w:rPr>
      </w:pPr>
      <w:r w:rsidRPr="00164080">
        <w:rPr>
          <w:rFonts w:cs="Times New Roman"/>
          <w:color w:val="000000" w:themeColor="text1"/>
          <w:sz w:val="22"/>
          <w:szCs w:val="22"/>
        </w:rPr>
        <w:t xml:space="preserve">Miejscem nadzorowania jakości jest siedziba Wykonawcy, miejsce przez niego wskazane lub siedziba Odbiorcy (po przeprowadzeniu stosownych ustaleń w tym </w:t>
      </w:r>
      <w:r w:rsidRPr="00164080">
        <w:rPr>
          <w:rFonts w:cs="Times New Roman"/>
          <w:sz w:val="22"/>
          <w:szCs w:val="22"/>
        </w:rPr>
        <w:t>zakresie z Agencją Uzbrojenia).</w:t>
      </w:r>
    </w:p>
    <w:p w14:paraId="69102E93" w14:textId="77777777" w:rsidR="002732DB" w:rsidRPr="00164080" w:rsidRDefault="002732DB"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rPr>
        <w:t xml:space="preserve">W przypadku gdy proces nadzorowania odbywa się poza siedzibą Wykonawcy, wszelkie koszty z nim związane ponosi Wykonawca. </w:t>
      </w:r>
    </w:p>
    <w:p w14:paraId="2CD79D63" w14:textId="595B5A72" w:rsidR="002732DB" w:rsidRPr="00164080" w:rsidRDefault="00072F57"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lang w:val="pl"/>
        </w:rPr>
        <w:lastRenderedPageBreak/>
        <w:t xml:space="preserve">Wykonawca </w:t>
      </w:r>
      <w:r w:rsidR="0078683E" w:rsidRPr="00164080">
        <w:rPr>
          <w:rFonts w:ascii="Times New Roman" w:hAnsi="Times New Roman"/>
          <w:lang w:val="pl"/>
        </w:rPr>
        <w:t xml:space="preserve">zobowiązany jest </w:t>
      </w:r>
      <w:r w:rsidRPr="00164080">
        <w:rPr>
          <w:rFonts w:ascii="Times New Roman" w:hAnsi="Times New Roman"/>
          <w:lang w:val="pl"/>
        </w:rPr>
        <w:t>zapewni</w:t>
      </w:r>
      <w:r w:rsidR="0078683E" w:rsidRPr="00164080">
        <w:rPr>
          <w:rFonts w:ascii="Times New Roman" w:hAnsi="Times New Roman"/>
          <w:lang w:val="pl"/>
        </w:rPr>
        <w:t>ć</w:t>
      </w:r>
      <w:r w:rsidRPr="00164080">
        <w:rPr>
          <w:rFonts w:ascii="Times New Roman" w:hAnsi="Times New Roman"/>
          <w:lang w:val="pl"/>
        </w:rPr>
        <w:t xml:space="preserve"> wszelki dostęp przedstawicielowi Oddziału Nadzorowania do specyfikacji technicznej </w:t>
      </w:r>
      <w:r w:rsidR="00A35130" w:rsidRPr="00164080">
        <w:rPr>
          <w:rFonts w:ascii="Times New Roman" w:hAnsi="Times New Roman"/>
          <w:lang w:val="pl"/>
        </w:rPr>
        <w:t xml:space="preserve">wyrobów </w:t>
      </w:r>
      <w:r w:rsidRPr="00164080">
        <w:rPr>
          <w:rFonts w:ascii="Times New Roman" w:hAnsi="Times New Roman"/>
          <w:lang w:val="pl"/>
        </w:rPr>
        <w:t xml:space="preserve">i/lub dokumentów potwierdzających zgodność wykonania przedmiotu Umowy z wymaganiami określonymi w </w:t>
      </w:r>
      <w:r w:rsidR="00A35130" w:rsidRPr="00164080">
        <w:rPr>
          <w:rFonts w:ascii="Times New Roman" w:hAnsi="Times New Roman"/>
          <w:lang w:val="pl"/>
        </w:rPr>
        <w:t xml:space="preserve">Umowie </w:t>
      </w:r>
      <w:r w:rsidRPr="00164080">
        <w:rPr>
          <w:rFonts w:ascii="Times New Roman" w:hAnsi="Times New Roman"/>
          <w:lang w:val="pl"/>
        </w:rPr>
        <w:t>oraz dokumentach w niej przywołanych</w:t>
      </w:r>
      <w:r w:rsidR="00A35130" w:rsidRPr="00164080">
        <w:rPr>
          <w:rFonts w:ascii="Times New Roman" w:hAnsi="Times New Roman"/>
          <w:lang w:val="pl"/>
        </w:rPr>
        <w:t>.</w:t>
      </w:r>
    </w:p>
    <w:p w14:paraId="66BDAC97" w14:textId="28C11396" w:rsidR="002732DB" w:rsidRPr="00164080" w:rsidRDefault="00072F57" w:rsidP="00A82B22">
      <w:pPr>
        <w:pStyle w:val="Akapitzlist1"/>
        <w:numPr>
          <w:ilvl w:val="0"/>
          <w:numId w:val="19"/>
        </w:numPr>
        <w:ind w:right="424"/>
        <w:jc w:val="both"/>
        <w:rPr>
          <w:rFonts w:cs="Times New Roman"/>
          <w:color w:val="000000" w:themeColor="text1"/>
          <w:sz w:val="22"/>
          <w:szCs w:val="22"/>
        </w:rPr>
      </w:pPr>
      <w:r w:rsidRPr="00164080">
        <w:rPr>
          <w:rFonts w:cs="Times New Roman"/>
          <w:color w:val="000000" w:themeColor="text1"/>
          <w:sz w:val="22"/>
          <w:szCs w:val="22"/>
        </w:rPr>
        <w:t xml:space="preserve">Wykonawca jest zobowiązany </w:t>
      </w:r>
      <w:r w:rsidRPr="00164080">
        <w:rPr>
          <w:rFonts w:cs="Times New Roman"/>
          <w:sz w:val="22"/>
          <w:szCs w:val="22"/>
        </w:rPr>
        <w:t xml:space="preserve">powiadomić Oddział Nadzorowania </w:t>
      </w:r>
      <w:r w:rsidRPr="00164080">
        <w:rPr>
          <w:rFonts w:cs="Times New Roman"/>
          <w:color w:val="000000" w:themeColor="text1"/>
          <w:sz w:val="22"/>
          <w:szCs w:val="22"/>
        </w:rPr>
        <w:t xml:space="preserve">o gotowości </w:t>
      </w:r>
      <w:r w:rsidRPr="00164080">
        <w:rPr>
          <w:rFonts w:cs="Times New Roman"/>
          <w:color w:val="000000" w:themeColor="text1"/>
          <w:sz w:val="22"/>
          <w:szCs w:val="22"/>
        </w:rPr>
        <w:br/>
        <w:t xml:space="preserve">do procesu nadzorowania  przedmiotu umowy, </w:t>
      </w:r>
      <w:r w:rsidRPr="00164080">
        <w:rPr>
          <w:rFonts w:cs="Times New Roman"/>
          <w:color w:val="000000" w:themeColor="text1"/>
          <w:sz w:val="22"/>
          <w:szCs w:val="22"/>
          <w:u w:val="single"/>
        </w:rPr>
        <w:t>na co najmniej 5 dni roboczych</w:t>
      </w:r>
      <w:r w:rsidRPr="00164080">
        <w:rPr>
          <w:rFonts w:cs="Times New Roman"/>
          <w:color w:val="000000" w:themeColor="text1"/>
          <w:sz w:val="22"/>
          <w:szCs w:val="22"/>
        </w:rPr>
        <w:t xml:space="preserve"> </w:t>
      </w:r>
      <w:r w:rsidRPr="00164080">
        <w:rPr>
          <w:rFonts w:cs="Times New Roman"/>
          <w:color w:val="000000" w:themeColor="text1"/>
          <w:sz w:val="22"/>
          <w:szCs w:val="22"/>
        </w:rPr>
        <w:br/>
        <w:t xml:space="preserve">(od poniedziałku do piątku z wyłączeniem przypadających w tym okresie dni ustawowo wolnych od pracy) przed jego planowanym terminem realizacji. </w:t>
      </w:r>
    </w:p>
    <w:p w14:paraId="1592FD97" w14:textId="359E98D2" w:rsidR="002732DB" w:rsidRPr="00164080" w:rsidRDefault="00072F57"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lang w:val="pl"/>
        </w:rPr>
        <w:t xml:space="preserve">Zamawiający przekaże kopię  niniejszej umowy właściwemu Oddziałowi Nadzorowania </w:t>
      </w:r>
      <w:r w:rsidR="00820D24">
        <w:rPr>
          <w:rFonts w:ascii="Times New Roman" w:hAnsi="Times New Roman"/>
          <w:lang w:val="pl"/>
        </w:rPr>
        <w:br/>
      </w:r>
      <w:r w:rsidRPr="00164080">
        <w:rPr>
          <w:rFonts w:ascii="Times New Roman" w:hAnsi="Times New Roman"/>
          <w:lang w:val="pl"/>
        </w:rPr>
        <w:t xml:space="preserve">w terminie </w:t>
      </w:r>
      <w:r w:rsidRPr="00164080">
        <w:rPr>
          <w:rFonts w:ascii="Times New Roman" w:hAnsi="Times New Roman"/>
          <w:u w:val="single"/>
          <w:lang w:val="pl"/>
        </w:rPr>
        <w:t>5 dni roboczych</w:t>
      </w:r>
      <w:r w:rsidRPr="00164080">
        <w:rPr>
          <w:rFonts w:ascii="Times New Roman" w:hAnsi="Times New Roman"/>
          <w:lang w:val="pl"/>
        </w:rPr>
        <w:t xml:space="preserve"> od daty jej zawarcia. Ponadto każdorazowo,  w przypadku zawarcia przez Strony aneksu do niniejszej umowy, Zamawiający przekaże właściwemu Oddziałowi Nadzorowania kopię aneksu zawartego przez Strony, w terminie 5 dni roboczych od daty jego zawarcia</w:t>
      </w:r>
    </w:p>
    <w:p w14:paraId="43175070" w14:textId="5FA28296" w:rsidR="002732DB" w:rsidRPr="00164080" w:rsidRDefault="00357C53"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lang w:val="pl"/>
        </w:rPr>
        <w:t xml:space="preserve">Wykonawca dostarczy Oddziałowi Nadzorowania kopię umów podpisanych </w:t>
      </w:r>
      <w:r w:rsidRPr="00164080">
        <w:rPr>
          <w:rFonts w:ascii="Times New Roman" w:hAnsi="Times New Roman"/>
          <w:lang w:val="pl"/>
        </w:rPr>
        <w:br/>
        <w:t>z poddostawcami, dla których określono potrzebę odbioru w celu określenia przez Oddział Nadzorowania zasad dalszego postępowania</w:t>
      </w:r>
    </w:p>
    <w:p w14:paraId="1F9EB9F8" w14:textId="4C4BE54F" w:rsidR="002732DB" w:rsidRPr="00164080" w:rsidRDefault="00357C53" w:rsidP="00A82B22">
      <w:pPr>
        <w:pStyle w:val="Akapitzlist1"/>
        <w:numPr>
          <w:ilvl w:val="0"/>
          <w:numId w:val="19"/>
        </w:numPr>
        <w:ind w:right="425"/>
        <w:jc w:val="both"/>
        <w:rPr>
          <w:rFonts w:cs="Times New Roman"/>
          <w:color w:val="000000" w:themeColor="text1"/>
          <w:sz w:val="22"/>
          <w:szCs w:val="22"/>
        </w:rPr>
      </w:pPr>
      <w:r w:rsidRPr="00164080">
        <w:rPr>
          <w:rFonts w:cs="Times New Roman"/>
          <w:color w:val="000000" w:themeColor="text1"/>
          <w:sz w:val="22"/>
          <w:szCs w:val="22"/>
        </w:rPr>
        <w:t>Wykonawca zobowiązuje się do pokrycia kosztów procesu nadzorowania jakości od dostawców lub poddostawców z innych krajów, chyba, że odrębne przepisy bądź porozumienia międzynarodowe stanowią o nieodpłatności procesu rządowego zapewnienia jakości prowadzonego przez przedstawiciela wojskowego GQAR</w:t>
      </w:r>
      <w:r w:rsidRPr="00164080">
        <w:rPr>
          <w:rFonts w:cs="Times New Roman"/>
          <w:color w:val="000000" w:themeColor="text1"/>
          <w:sz w:val="22"/>
          <w:szCs w:val="22"/>
        </w:rPr>
        <w:br/>
        <w:t>z państwa poddostawcy zagranicznego. Szczegółowe informacje odnośnie odpłatności procesu rządowego zapewnienia jakości prowadzonego przez przedstawiciela wojskowego GQAR z państwa poddostawcy zagranicznego można uzyskać w</w:t>
      </w:r>
      <w:r w:rsidR="00A35130" w:rsidRPr="00164080">
        <w:rPr>
          <w:rFonts w:cs="Times New Roman"/>
          <w:color w:val="000000" w:themeColor="text1"/>
          <w:sz w:val="22"/>
          <w:szCs w:val="22"/>
        </w:rPr>
        <w:t xml:space="preserve"> </w:t>
      </w:r>
      <w:r w:rsidRPr="00164080">
        <w:rPr>
          <w:rFonts w:cs="Times New Roman"/>
          <w:color w:val="000000" w:themeColor="text1"/>
          <w:sz w:val="22"/>
          <w:szCs w:val="22"/>
        </w:rPr>
        <w:t xml:space="preserve">Agencji Uzbrojenia. </w:t>
      </w:r>
    </w:p>
    <w:p w14:paraId="27511B43" w14:textId="77777777" w:rsidR="002732DB" w:rsidRPr="00164080" w:rsidRDefault="002732DB"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rPr>
        <w:t>W zakresie odstępstw od poszczególnych wymagań jakościowych ostateczną decyzję podejmuje Zamawiający.</w:t>
      </w:r>
    </w:p>
    <w:p w14:paraId="11ED0935" w14:textId="0F573CD2" w:rsidR="00BE5A30" w:rsidRPr="00164080" w:rsidRDefault="00357C53" w:rsidP="00A82B22">
      <w:pPr>
        <w:pStyle w:val="Akapitzlist"/>
        <w:numPr>
          <w:ilvl w:val="0"/>
          <w:numId w:val="19"/>
        </w:numPr>
        <w:spacing w:line="240" w:lineRule="auto"/>
        <w:ind w:right="454"/>
        <w:jc w:val="both"/>
        <w:rPr>
          <w:rFonts w:ascii="Times New Roman" w:hAnsi="Times New Roman"/>
        </w:rPr>
      </w:pPr>
      <w:r w:rsidRPr="00164080">
        <w:rPr>
          <w:rFonts w:ascii="Times New Roman" w:hAnsi="Times New Roman"/>
          <w:lang w:val="pl"/>
        </w:rPr>
        <w:t>Wykonawca oświadcza, że znane mu są zasady nadzorowania jakości  przez Oddział Nadzorowania i zobowiązany jest ich przestrzegać w trakcie realizacji niniejszej umowy</w:t>
      </w:r>
      <w:r w:rsidR="00AD40C7" w:rsidRPr="00164080">
        <w:rPr>
          <w:rFonts w:ascii="Times New Roman" w:hAnsi="Times New Roman"/>
          <w:lang w:val="pl"/>
        </w:rPr>
        <w:t>.</w:t>
      </w:r>
    </w:p>
    <w:p w14:paraId="4CBA283E" w14:textId="77777777" w:rsidR="00A53350" w:rsidRPr="00164080" w:rsidRDefault="00A53350" w:rsidP="00A82B22">
      <w:pPr>
        <w:pStyle w:val="Nagwek33"/>
        <w:keepNext/>
        <w:keepLines/>
        <w:shd w:val="clear" w:color="auto" w:fill="auto"/>
        <w:spacing w:before="0" w:after="0" w:line="240" w:lineRule="auto"/>
        <w:ind w:left="4196" w:firstLine="52"/>
        <w:rPr>
          <w:color w:val="auto"/>
          <w:sz w:val="22"/>
          <w:szCs w:val="22"/>
        </w:rPr>
      </w:pPr>
    </w:p>
    <w:p w14:paraId="414A7C02" w14:textId="5BC26C1B" w:rsidR="00BE5A30" w:rsidRPr="00164080" w:rsidRDefault="000F5276" w:rsidP="00A82B22">
      <w:pPr>
        <w:pStyle w:val="Nagwek33"/>
        <w:keepNext/>
        <w:keepLines/>
        <w:shd w:val="clear" w:color="auto" w:fill="auto"/>
        <w:spacing w:before="0" w:after="0" w:line="240" w:lineRule="auto"/>
        <w:ind w:left="4196" w:firstLine="52"/>
        <w:rPr>
          <w:color w:val="auto"/>
          <w:sz w:val="22"/>
          <w:szCs w:val="22"/>
        </w:rPr>
      </w:pPr>
      <w:r w:rsidRPr="00164080">
        <w:rPr>
          <w:color w:val="auto"/>
          <w:sz w:val="22"/>
          <w:szCs w:val="22"/>
        </w:rPr>
        <w:t xml:space="preserve">§ </w:t>
      </w:r>
      <w:r w:rsidR="00DB5934" w:rsidRPr="00164080">
        <w:rPr>
          <w:color w:val="auto"/>
          <w:sz w:val="22"/>
          <w:szCs w:val="22"/>
        </w:rPr>
        <w:t>7</w:t>
      </w:r>
    </w:p>
    <w:p w14:paraId="2F9A5284" w14:textId="28DE5200" w:rsidR="00C834CA" w:rsidRPr="00164080" w:rsidRDefault="00CF2D28" w:rsidP="00A82B22">
      <w:pPr>
        <w:pStyle w:val="Nagwek33"/>
        <w:keepNext/>
        <w:keepLines/>
        <w:shd w:val="clear" w:color="auto" w:fill="auto"/>
        <w:spacing w:before="0" w:after="0" w:line="240" w:lineRule="auto"/>
        <w:ind w:left="2780" w:firstLine="0"/>
        <w:rPr>
          <w:color w:val="auto"/>
          <w:sz w:val="22"/>
          <w:szCs w:val="22"/>
        </w:rPr>
      </w:pPr>
      <w:r w:rsidRPr="00164080">
        <w:rPr>
          <w:color w:val="auto"/>
          <w:sz w:val="22"/>
          <w:szCs w:val="22"/>
        </w:rPr>
        <w:t>WARUNKI I REALIZACJI</w:t>
      </w:r>
      <w:r w:rsidR="00520009" w:rsidRPr="00164080">
        <w:rPr>
          <w:color w:val="auto"/>
          <w:sz w:val="22"/>
          <w:szCs w:val="22"/>
        </w:rPr>
        <w:t xml:space="preserve"> UMOWY</w:t>
      </w:r>
    </w:p>
    <w:p w14:paraId="271EEF11" w14:textId="4109772F" w:rsidR="00E40D8D" w:rsidRPr="00164080" w:rsidRDefault="00A35130" w:rsidP="00A82B22">
      <w:pPr>
        <w:numPr>
          <w:ilvl w:val="0"/>
          <w:numId w:val="2"/>
        </w:numPr>
        <w:suppressAutoHyphens w:val="0"/>
        <w:ind w:right="283"/>
        <w:jc w:val="both"/>
        <w:rPr>
          <w:rFonts w:ascii="Times New Roman" w:eastAsia="Times New Roman" w:hAnsi="Times New Roman" w:cs="Times New Roman"/>
          <w:snapToGrid w:val="0"/>
          <w:color w:val="FF0000"/>
          <w:sz w:val="22"/>
          <w:szCs w:val="22"/>
          <w:vertAlign w:val="superscript"/>
          <w:lang w:val="pl-PL" w:eastAsia="pl-PL"/>
        </w:rPr>
      </w:pPr>
      <w:r w:rsidRPr="00164080">
        <w:rPr>
          <w:rFonts w:ascii="Times New Roman" w:eastAsia="Times New Roman" w:hAnsi="Times New Roman" w:cs="Times New Roman"/>
          <w:snapToGrid w:val="0"/>
          <w:color w:val="auto"/>
          <w:sz w:val="22"/>
          <w:szCs w:val="22"/>
          <w:lang w:eastAsia="pl-PL"/>
        </w:rPr>
        <w:t xml:space="preserve">Wykonawca zobowiązany jest do dostarczenia wyrobów zamówionych przez Zamawiającego na podstawie niniejszej Umowy </w:t>
      </w:r>
      <w:r w:rsidR="00E40D8D" w:rsidRPr="00164080">
        <w:rPr>
          <w:rFonts w:ascii="Times New Roman" w:eastAsia="Times New Roman" w:hAnsi="Times New Roman" w:cs="Times New Roman"/>
          <w:snapToGrid w:val="0"/>
          <w:color w:val="auto"/>
          <w:sz w:val="22"/>
          <w:szCs w:val="22"/>
          <w:lang w:val="pl-PL" w:eastAsia="pl-PL"/>
        </w:rPr>
        <w:t xml:space="preserve"> na jego koszt i ryzyko, bezpośrednio </w:t>
      </w:r>
      <w:r w:rsidR="00DB5934" w:rsidRPr="00164080">
        <w:rPr>
          <w:rFonts w:ascii="Times New Roman" w:eastAsia="Times New Roman" w:hAnsi="Times New Roman" w:cs="Times New Roman"/>
          <w:snapToGrid w:val="0"/>
          <w:color w:val="auto"/>
          <w:sz w:val="22"/>
          <w:szCs w:val="22"/>
          <w:lang w:val="pl-PL" w:eastAsia="pl-PL"/>
        </w:rPr>
        <w:t xml:space="preserve">do Odbiorcy, </w:t>
      </w:r>
      <w:r w:rsidR="00A53350" w:rsidRPr="00164080">
        <w:rPr>
          <w:rFonts w:ascii="Times New Roman" w:eastAsia="Times New Roman" w:hAnsi="Times New Roman" w:cs="Times New Roman"/>
          <w:snapToGrid w:val="0"/>
          <w:color w:val="auto"/>
          <w:sz w:val="22"/>
          <w:szCs w:val="22"/>
          <w:lang w:val="pl-PL" w:eastAsia="pl-PL"/>
        </w:rPr>
        <w:t xml:space="preserve">wskazanego </w:t>
      </w:r>
      <w:r w:rsidR="00DB5934" w:rsidRPr="00164080">
        <w:rPr>
          <w:rFonts w:ascii="Times New Roman" w:eastAsia="Times New Roman" w:hAnsi="Times New Roman" w:cs="Times New Roman"/>
          <w:snapToGrid w:val="0"/>
          <w:color w:val="auto"/>
          <w:sz w:val="22"/>
          <w:szCs w:val="22"/>
          <w:lang w:val="pl-PL" w:eastAsia="pl-PL"/>
        </w:rPr>
        <w:t xml:space="preserve"> w §5</w:t>
      </w:r>
      <w:r w:rsidR="00E40D8D" w:rsidRPr="00164080">
        <w:rPr>
          <w:rFonts w:ascii="Times New Roman" w:eastAsia="Times New Roman" w:hAnsi="Times New Roman" w:cs="Times New Roman"/>
          <w:snapToGrid w:val="0"/>
          <w:color w:val="auto"/>
          <w:sz w:val="22"/>
          <w:szCs w:val="22"/>
          <w:lang w:val="pl-PL" w:eastAsia="pl-PL"/>
        </w:rPr>
        <w:t>, z zachowaniem wymagań</w:t>
      </w:r>
      <w:r w:rsidR="000F3A6A" w:rsidRPr="00164080">
        <w:rPr>
          <w:rFonts w:ascii="Times New Roman" w:eastAsia="Times New Roman" w:hAnsi="Times New Roman" w:cs="Times New Roman"/>
          <w:snapToGrid w:val="0"/>
          <w:color w:val="auto"/>
          <w:sz w:val="22"/>
          <w:szCs w:val="22"/>
          <w:lang w:val="pl-PL" w:eastAsia="pl-PL"/>
        </w:rPr>
        <w:t xml:space="preserve"> ilościowych określonych w załączniku nr 1</w:t>
      </w:r>
      <w:r w:rsidR="00163D61" w:rsidRPr="00164080">
        <w:rPr>
          <w:rFonts w:ascii="Times New Roman" w:eastAsia="Times New Roman" w:hAnsi="Times New Roman" w:cs="Times New Roman"/>
          <w:snapToGrid w:val="0"/>
          <w:color w:val="auto"/>
          <w:sz w:val="22"/>
          <w:szCs w:val="22"/>
          <w:lang w:val="pl-PL" w:eastAsia="pl-PL"/>
        </w:rPr>
        <w:t xml:space="preserve"> </w:t>
      </w:r>
      <w:r w:rsidR="000F3A6A" w:rsidRPr="00164080">
        <w:rPr>
          <w:rFonts w:ascii="Times New Roman" w:eastAsia="Times New Roman" w:hAnsi="Times New Roman" w:cs="Times New Roman"/>
          <w:snapToGrid w:val="0"/>
          <w:color w:val="auto"/>
          <w:sz w:val="22"/>
          <w:szCs w:val="22"/>
          <w:lang w:val="pl-PL" w:eastAsia="pl-PL"/>
        </w:rPr>
        <w:t xml:space="preserve">oraz jakościowych zawartych w </w:t>
      </w:r>
      <w:r w:rsidR="000F3A6A" w:rsidRPr="00164080">
        <w:rPr>
          <w:rFonts w:ascii="Times New Roman" w:hAnsi="Times New Roman" w:cs="Times New Roman"/>
          <w:color w:val="auto"/>
          <w:sz w:val="22"/>
          <w:szCs w:val="22"/>
        </w:rPr>
        <w:t xml:space="preserve"> niniejszej </w:t>
      </w:r>
      <w:r w:rsidR="007A25DB" w:rsidRPr="00164080">
        <w:rPr>
          <w:rFonts w:ascii="Times New Roman" w:hAnsi="Times New Roman" w:cs="Times New Roman"/>
          <w:color w:val="auto"/>
          <w:sz w:val="22"/>
          <w:szCs w:val="22"/>
        </w:rPr>
        <w:t>U</w:t>
      </w:r>
      <w:r w:rsidR="00317A4B" w:rsidRPr="00164080">
        <w:rPr>
          <w:rFonts w:ascii="Times New Roman" w:hAnsi="Times New Roman" w:cs="Times New Roman"/>
          <w:color w:val="auto"/>
          <w:sz w:val="22"/>
          <w:szCs w:val="22"/>
        </w:rPr>
        <w:t>mowie.</w:t>
      </w:r>
    </w:p>
    <w:p w14:paraId="55BD8B53" w14:textId="20598256" w:rsidR="00A53350" w:rsidRPr="00164080" w:rsidRDefault="00A53350" w:rsidP="00A82B22">
      <w:pPr>
        <w:numPr>
          <w:ilvl w:val="0"/>
          <w:numId w:val="2"/>
        </w:numPr>
        <w:suppressAutoHyphens w:val="0"/>
        <w:ind w:right="283"/>
        <w:jc w:val="both"/>
        <w:rPr>
          <w:rFonts w:ascii="Times New Roman" w:eastAsia="Times New Roman" w:hAnsi="Times New Roman" w:cs="Times New Roman"/>
          <w:snapToGrid w:val="0"/>
          <w:color w:val="FF0000"/>
          <w:sz w:val="22"/>
          <w:szCs w:val="22"/>
          <w:vertAlign w:val="superscript"/>
          <w:lang w:val="pl-PL" w:eastAsia="pl-PL"/>
        </w:rPr>
      </w:pPr>
      <w:r w:rsidRPr="00164080">
        <w:rPr>
          <w:rFonts w:ascii="Times New Roman" w:eastAsia="Times New Roman" w:hAnsi="Times New Roman" w:cs="Times New Roman"/>
          <w:sz w:val="22"/>
          <w:szCs w:val="22"/>
        </w:rPr>
        <w:t xml:space="preserve">Odbiór przedmiotu Umowy będzie dokonany w magazynie Odbiorcy komisyjnie </w:t>
      </w:r>
      <w:r w:rsidR="00820D24">
        <w:rPr>
          <w:rFonts w:ascii="Times New Roman" w:eastAsia="Times New Roman" w:hAnsi="Times New Roman" w:cs="Times New Roman"/>
          <w:sz w:val="22"/>
          <w:szCs w:val="22"/>
        </w:rPr>
        <w:br/>
      </w:r>
      <w:r w:rsidRPr="00164080">
        <w:rPr>
          <w:rFonts w:ascii="Times New Roman" w:eastAsia="Times New Roman" w:hAnsi="Times New Roman" w:cs="Times New Roman"/>
          <w:sz w:val="22"/>
          <w:szCs w:val="22"/>
        </w:rPr>
        <w:t xml:space="preserve">i protokolarnie z udziałem Wykonawcy lub jego przedstawiciela. </w:t>
      </w:r>
      <w:r w:rsidRPr="00164080">
        <w:rPr>
          <w:rFonts w:ascii="Times New Roman" w:hAnsi="Times New Roman" w:cs="Times New Roman"/>
          <w:snapToGrid w:val="0"/>
          <w:sz w:val="22"/>
          <w:szCs w:val="22"/>
        </w:rPr>
        <w:t>Brak uczestnictwa przedstawicieli Wykonawcy podczas odbioru nie wstrzymuje czynności odbiorowych</w:t>
      </w:r>
      <w:r w:rsidRPr="00164080">
        <w:rPr>
          <w:rFonts w:ascii="Times New Roman" w:eastAsia="Times New Roman" w:hAnsi="Times New Roman" w:cs="Times New Roman"/>
          <w:sz w:val="22"/>
          <w:szCs w:val="22"/>
        </w:rPr>
        <w:t xml:space="preserve"> Brak uczestnictwa Wykonawcy w czynnościach odbioru upoważnia Odbiorcę do dokonania czynności odbioru bez udziału Wykonawcy na jego ryzyko. Fakt braku uczestnictwa Wykonawcy w czynnościach odbioru zostanie odnotowany w „Protokole przyjęcia-przekazania”.</w:t>
      </w:r>
    </w:p>
    <w:p w14:paraId="76067C36" w14:textId="1FE3F0DD" w:rsidR="00820E3F" w:rsidRPr="00164080" w:rsidRDefault="00820E3F"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hAnsi="Times New Roman" w:cs="Times New Roman"/>
          <w:snapToGrid w:val="0"/>
          <w:sz w:val="22"/>
          <w:szCs w:val="22"/>
        </w:rPr>
        <w:t xml:space="preserve">Z czynności odbioru zostanie sporządzony przez </w:t>
      </w:r>
      <w:r w:rsidR="005C44A0" w:rsidRPr="00164080">
        <w:rPr>
          <w:rFonts w:ascii="Times New Roman" w:hAnsi="Times New Roman" w:cs="Times New Roman"/>
          <w:snapToGrid w:val="0"/>
          <w:sz w:val="22"/>
          <w:szCs w:val="22"/>
        </w:rPr>
        <w:t xml:space="preserve">Odbiorcę </w:t>
      </w:r>
      <w:r w:rsidRPr="00164080">
        <w:rPr>
          <w:rFonts w:ascii="Times New Roman" w:hAnsi="Times New Roman" w:cs="Times New Roman"/>
          <w:snapToGrid w:val="0"/>
          <w:sz w:val="22"/>
          <w:szCs w:val="22"/>
        </w:rPr>
        <w:t xml:space="preserve">protokół przyjęcia </w:t>
      </w:r>
      <w:r w:rsidR="00A35130" w:rsidRPr="00164080">
        <w:rPr>
          <w:rFonts w:ascii="Times New Roman" w:hAnsi="Times New Roman" w:cs="Times New Roman"/>
          <w:snapToGrid w:val="0"/>
          <w:sz w:val="22"/>
          <w:szCs w:val="22"/>
        </w:rPr>
        <w:t>–</w:t>
      </w:r>
      <w:r w:rsidRPr="00164080">
        <w:rPr>
          <w:rFonts w:ascii="Times New Roman" w:hAnsi="Times New Roman" w:cs="Times New Roman"/>
          <w:snapToGrid w:val="0"/>
          <w:sz w:val="22"/>
          <w:szCs w:val="22"/>
        </w:rPr>
        <w:t xml:space="preserve"> przekazania</w:t>
      </w:r>
      <w:r w:rsidR="00A35130" w:rsidRPr="00164080">
        <w:rPr>
          <w:rFonts w:ascii="Times New Roman" w:hAnsi="Times New Roman" w:cs="Times New Roman"/>
          <w:snapToGrid w:val="0"/>
          <w:sz w:val="22"/>
          <w:szCs w:val="22"/>
        </w:rPr>
        <w:t xml:space="preserve"> ( wzór protokołu  przyjęcia - przekazania stanowi załącznik nr 2 do niniejszej umowy)</w:t>
      </w:r>
      <w:r w:rsidRPr="00164080">
        <w:rPr>
          <w:rFonts w:ascii="Times New Roman" w:hAnsi="Times New Roman" w:cs="Times New Roman"/>
          <w:snapToGrid w:val="0"/>
          <w:sz w:val="22"/>
          <w:szCs w:val="22"/>
        </w:rPr>
        <w:t xml:space="preserve">, który </w:t>
      </w:r>
      <w:r w:rsidR="00A53350" w:rsidRPr="00164080">
        <w:rPr>
          <w:rFonts w:ascii="Times New Roman" w:eastAsia="Times New Roman" w:hAnsi="Times New Roman" w:cs="Times New Roman"/>
          <w:sz w:val="22"/>
          <w:szCs w:val="22"/>
          <w:lang w:val="pl-PL" w:eastAsia="en-US"/>
        </w:rPr>
        <w:t>winien potwierdzać faktyczną datę</w:t>
      </w:r>
      <w:r w:rsidR="00A53350" w:rsidRPr="00164080">
        <w:rPr>
          <w:rFonts w:ascii="Times New Roman" w:hAnsi="Times New Roman" w:cs="Times New Roman"/>
          <w:snapToGrid w:val="0"/>
          <w:sz w:val="22"/>
          <w:szCs w:val="22"/>
        </w:rPr>
        <w:t xml:space="preserve"> </w:t>
      </w:r>
      <w:r w:rsidR="001670EC" w:rsidRPr="00164080">
        <w:rPr>
          <w:rFonts w:ascii="Times New Roman" w:hAnsi="Times New Roman" w:cs="Times New Roman"/>
          <w:snapToGrid w:val="0"/>
          <w:sz w:val="22"/>
          <w:szCs w:val="22"/>
        </w:rPr>
        <w:t xml:space="preserve">dostawy i </w:t>
      </w:r>
      <w:r w:rsidRPr="00164080">
        <w:rPr>
          <w:rFonts w:ascii="Times New Roman" w:hAnsi="Times New Roman" w:cs="Times New Roman"/>
          <w:snapToGrid w:val="0"/>
          <w:sz w:val="22"/>
          <w:szCs w:val="22"/>
        </w:rPr>
        <w:t>winien być podpisany przez osoby upoważnione przez Odbiorcę i Wykonawcę. Protokół przyjęcia - przekazania jest tylko i wyłącznie potwierdzeniem odbioru.</w:t>
      </w:r>
      <w:r w:rsidR="00613C81" w:rsidRPr="00164080">
        <w:rPr>
          <w:rFonts w:ascii="Times New Roman" w:hAnsi="Times New Roman" w:cs="Times New Roman"/>
          <w:snapToGrid w:val="0"/>
          <w:sz w:val="22"/>
          <w:szCs w:val="22"/>
        </w:rPr>
        <w:t>.</w:t>
      </w:r>
    </w:p>
    <w:p w14:paraId="1539A259" w14:textId="24E9F31D" w:rsidR="00B53BE7" w:rsidRPr="00164080" w:rsidRDefault="00B53BE7"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lang w:val="pl-PL" w:eastAsia="en-US"/>
        </w:rPr>
        <w:t xml:space="preserve">Niezależnie od tego, czy dostawa odbywać się będzie z wykorzystaniem transportu własnego Wykonawcy, firmą kurierską czy też firmą transportową jakikolwiek dokument podpisywany przez Odbiorcę w związku z dostawą przed zbadaniem </w:t>
      </w:r>
      <w:r w:rsidR="001670EC" w:rsidRPr="00164080">
        <w:rPr>
          <w:rFonts w:ascii="Times New Roman" w:eastAsia="Times New Roman" w:hAnsi="Times New Roman" w:cs="Times New Roman"/>
          <w:sz w:val="22"/>
          <w:szCs w:val="22"/>
          <w:lang w:val="pl-PL" w:eastAsia="en-US"/>
        </w:rPr>
        <w:t>dostarczonych wyrobów</w:t>
      </w:r>
      <w:r w:rsidRPr="00164080">
        <w:rPr>
          <w:rFonts w:ascii="Times New Roman" w:eastAsia="Times New Roman" w:hAnsi="Times New Roman" w:cs="Times New Roman"/>
          <w:sz w:val="22"/>
          <w:szCs w:val="22"/>
          <w:lang w:val="pl-PL" w:eastAsia="en-US"/>
        </w:rPr>
        <w:t xml:space="preserve">  i ich weryfikacją ilościową (w szczególności dokument WZ, list przewozowy itp.) nie potwierdza </w:t>
      </w:r>
      <w:bookmarkStart w:id="6" w:name="_Hlk208488794"/>
      <w:r w:rsidRPr="00164080">
        <w:rPr>
          <w:rFonts w:ascii="Times New Roman" w:eastAsia="Times New Roman" w:hAnsi="Times New Roman" w:cs="Times New Roman"/>
          <w:sz w:val="22"/>
          <w:szCs w:val="22"/>
          <w:lang w:val="pl-PL" w:eastAsia="en-US"/>
        </w:rPr>
        <w:t xml:space="preserve">zgodności dostawy z Umową w szczególności co do ilości ani jakości i nie potwierdza jej odbioru </w:t>
      </w:r>
      <w:bookmarkEnd w:id="6"/>
      <w:r w:rsidRPr="00164080">
        <w:rPr>
          <w:rFonts w:ascii="Times New Roman" w:eastAsia="Times New Roman" w:hAnsi="Times New Roman" w:cs="Times New Roman"/>
          <w:sz w:val="22"/>
          <w:szCs w:val="22"/>
          <w:lang w:val="pl-PL" w:eastAsia="en-US"/>
        </w:rPr>
        <w:t xml:space="preserve">przez Zamawiającego/ Odbiorcę  a tym samym nie potwierdza wykonania przez Wykonawcę dostawy stanowiącej przedmiotu Umowy; stanowi jedynie dowód tego, że w dacie wskazanej przez </w:t>
      </w:r>
      <w:r w:rsidR="001670EC" w:rsidRPr="00164080">
        <w:rPr>
          <w:rFonts w:ascii="Times New Roman" w:eastAsia="Times New Roman" w:hAnsi="Times New Roman" w:cs="Times New Roman"/>
          <w:sz w:val="22"/>
          <w:szCs w:val="22"/>
          <w:lang w:val="pl-PL" w:eastAsia="en-US"/>
        </w:rPr>
        <w:t>O</w:t>
      </w:r>
      <w:r w:rsidRPr="00164080">
        <w:rPr>
          <w:rFonts w:ascii="Times New Roman" w:eastAsia="Times New Roman" w:hAnsi="Times New Roman" w:cs="Times New Roman"/>
          <w:sz w:val="22"/>
          <w:szCs w:val="22"/>
          <w:lang w:val="pl-PL" w:eastAsia="en-US"/>
        </w:rPr>
        <w:t xml:space="preserve">dbiorcę została podjęta próba dostawy. Odbiorca dokona zbadania </w:t>
      </w:r>
      <w:r w:rsidR="00820D24">
        <w:rPr>
          <w:rFonts w:ascii="Times New Roman" w:eastAsia="Times New Roman" w:hAnsi="Times New Roman" w:cs="Times New Roman"/>
          <w:sz w:val="22"/>
          <w:szCs w:val="22"/>
          <w:lang w:val="pl-PL" w:eastAsia="en-US"/>
        </w:rPr>
        <w:br/>
      </w:r>
      <w:r w:rsidRPr="00164080">
        <w:rPr>
          <w:rFonts w:ascii="Times New Roman" w:eastAsia="Times New Roman" w:hAnsi="Times New Roman" w:cs="Times New Roman"/>
          <w:sz w:val="22"/>
          <w:szCs w:val="22"/>
          <w:lang w:val="pl-PL" w:eastAsia="en-US"/>
        </w:rPr>
        <w:t xml:space="preserve">i weryfikacji dostarczonych wyrobów. Momentem zakończenia badania  i weryfikację dostawy i jej odbioru jest data </w:t>
      </w:r>
      <w:r w:rsidR="001670EC" w:rsidRPr="00164080">
        <w:rPr>
          <w:rFonts w:ascii="Times New Roman" w:eastAsia="Times New Roman" w:hAnsi="Times New Roman" w:cs="Times New Roman"/>
          <w:sz w:val="22"/>
          <w:szCs w:val="22"/>
          <w:lang w:val="pl-PL" w:eastAsia="en-US"/>
        </w:rPr>
        <w:t>podpisania</w:t>
      </w:r>
      <w:r w:rsidRPr="00164080">
        <w:rPr>
          <w:rFonts w:ascii="Times New Roman" w:eastAsia="Times New Roman" w:hAnsi="Times New Roman" w:cs="Times New Roman"/>
          <w:sz w:val="22"/>
          <w:szCs w:val="22"/>
          <w:lang w:val="pl-PL" w:eastAsia="en-US"/>
        </w:rPr>
        <w:t xml:space="preserve"> przez Odbiorcę protokołu przyjęcia-przekazania, który potwierdza  fakt wykonania przez Wykonawcę dostawy stanowiącej przedmiotu Umowy. </w:t>
      </w:r>
      <w:bookmarkStart w:id="7" w:name="_Hlk211945248"/>
      <w:r w:rsidRPr="00164080">
        <w:rPr>
          <w:rFonts w:ascii="Times New Roman" w:eastAsia="Times New Roman" w:hAnsi="Times New Roman" w:cs="Times New Roman"/>
          <w:sz w:val="22"/>
          <w:szCs w:val="22"/>
          <w:lang w:val="pl-PL" w:eastAsia="en-US"/>
        </w:rPr>
        <w:t xml:space="preserve">Strony zgodnie zastrzegają, iż podpisanie protokołu przyjęcia-przekazania nie ogranicza prawa </w:t>
      </w:r>
      <w:r w:rsidRPr="00164080">
        <w:rPr>
          <w:rFonts w:ascii="Times New Roman" w:eastAsia="Times New Roman" w:hAnsi="Times New Roman" w:cs="Times New Roman"/>
          <w:sz w:val="22"/>
          <w:szCs w:val="22"/>
          <w:lang w:val="pl-PL" w:eastAsia="en-US"/>
        </w:rPr>
        <w:lastRenderedPageBreak/>
        <w:t>Zamawiającego do późniejszego zgłaszania zastrzeżeń dotyczących jakości lub wad dostarczonych podnośników, które mogą ujawnić się dopiero po odbiorze.</w:t>
      </w:r>
      <w:bookmarkEnd w:id="7"/>
    </w:p>
    <w:p w14:paraId="6A98F27A" w14:textId="7C484DD9" w:rsidR="00B53BE7" w:rsidRPr="00164080" w:rsidRDefault="00B53BE7"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hAnsi="Times New Roman" w:cs="Times New Roman"/>
          <w:spacing w:val="-2"/>
          <w:sz w:val="22"/>
          <w:szCs w:val="22"/>
        </w:rPr>
        <w:t>W przypadku, gdy Wykonawca dostarczy wyroby niezgodne z Umową, w tym załącznikiem nr 1</w:t>
      </w:r>
      <w:r w:rsidRPr="00164080">
        <w:rPr>
          <w:rFonts w:ascii="Times New Roman" w:hAnsi="Times New Roman" w:cs="Times New Roman"/>
          <w:b/>
          <w:bCs/>
          <w:spacing w:val="-2"/>
          <w:sz w:val="22"/>
          <w:szCs w:val="22"/>
        </w:rPr>
        <w:t xml:space="preserve"> </w:t>
      </w:r>
      <w:r w:rsidRPr="00164080">
        <w:rPr>
          <w:rFonts w:ascii="Times New Roman" w:hAnsi="Times New Roman" w:cs="Times New Roman"/>
          <w:spacing w:val="-2"/>
          <w:sz w:val="22"/>
          <w:szCs w:val="22"/>
        </w:rPr>
        <w:t>do niniejszej Umowy, wyroby te nie zostaną odebrane przez Odbiorcę. W takim przypadku Wykonawca będzie zobowiązany na żądanie Odbiory do dostarczenia wyrobów zgodnych z w/w wymogami. Do czasu  dostarczenia wyrobów spełniających wymagania  Zamawiającego określone w  Umowie co zostanie potwierdzone w protokole przyjęcia - przekazania,  uznaje się, że przedmiot  umowy nie został zrealizowany a Zamawiający będzie uprawniony do żądania zapłaty kary umownej, o której mowa w §1</w:t>
      </w:r>
      <w:r w:rsidR="001670EC" w:rsidRPr="00164080">
        <w:rPr>
          <w:rFonts w:ascii="Times New Roman" w:hAnsi="Times New Roman" w:cs="Times New Roman"/>
          <w:spacing w:val="-2"/>
          <w:sz w:val="22"/>
          <w:szCs w:val="22"/>
        </w:rPr>
        <w:t>4</w:t>
      </w:r>
      <w:r w:rsidRPr="00164080">
        <w:rPr>
          <w:rFonts w:ascii="Times New Roman" w:hAnsi="Times New Roman" w:cs="Times New Roman"/>
          <w:spacing w:val="-2"/>
          <w:sz w:val="22"/>
          <w:szCs w:val="22"/>
        </w:rPr>
        <w:t xml:space="preserve"> ust. 1 pkt 4).</w:t>
      </w:r>
    </w:p>
    <w:p w14:paraId="089B32D3" w14:textId="3E205928" w:rsidR="00B53BE7" w:rsidRPr="00164080" w:rsidRDefault="00B53BE7"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lang w:val="pl-PL" w:eastAsia="en-US"/>
        </w:rPr>
        <w:t>W</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przypadku</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stwierdzenia</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przez</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Odbiorcę</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niezgodności</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ilościowych</w:t>
      </w:r>
      <w:r w:rsidRPr="00164080">
        <w:rPr>
          <w:rFonts w:ascii="Times New Roman" w:eastAsia="Times New Roman" w:hAnsi="Times New Roman" w:cs="Times New Roman"/>
          <w:spacing w:val="80"/>
          <w:sz w:val="22"/>
          <w:szCs w:val="22"/>
          <w:lang w:val="pl-PL" w:eastAsia="en-US"/>
        </w:rPr>
        <w:t xml:space="preserve"> </w:t>
      </w:r>
      <w:r w:rsidRPr="00164080">
        <w:rPr>
          <w:rFonts w:ascii="Times New Roman" w:eastAsia="Times New Roman" w:hAnsi="Times New Roman" w:cs="Times New Roman"/>
          <w:sz w:val="22"/>
          <w:szCs w:val="22"/>
          <w:lang w:val="pl-PL" w:eastAsia="en-US"/>
        </w:rPr>
        <w:t xml:space="preserve">z dokumentami dostawy lub ich braku, może on dostawę przyjąć warunkowo do czasu dostarczenia przez Wykonawcę właściwych ilości </w:t>
      </w:r>
      <w:r w:rsidR="001670EC" w:rsidRPr="00164080">
        <w:rPr>
          <w:rFonts w:ascii="Times New Roman" w:eastAsia="Times New Roman" w:hAnsi="Times New Roman" w:cs="Times New Roman"/>
          <w:sz w:val="22"/>
          <w:szCs w:val="22"/>
          <w:lang w:val="pl-PL" w:eastAsia="en-US"/>
        </w:rPr>
        <w:t xml:space="preserve">wyrobów </w:t>
      </w:r>
      <w:r w:rsidRPr="00164080">
        <w:rPr>
          <w:rFonts w:ascii="Times New Roman" w:eastAsia="Times New Roman" w:hAnsi="Times New Roman" w:cs="Times New Roman"/>
          <w:sz w:val="22"/>
          <w:szCs w:val="22"/>
          <w:lang w:val="pl-PL" w:eastAsia="en-US"/>
        </w:rPr>
        <w:t>lub dokumentów dostawy. Przyjęcie warunkowe nie stanowi formalnego odbioru dostawy. Na czas trwania przyjęcia warunkowego Zamawiający</w:t>
      </w:r>
      <w:r w:rsidRPr="00164080">
        <w:rPr>
          <w:rFonts w:ascii="Times New Roman" w:eastAsia="Times New Roman" w:hAnsi="Times New Roman" w:cs="Times New Roman"/>
          <w:spacing w:val="-1"/>
          <w:sz w:val="22"/>
          <w:szCs w:val="22"/>
          <w:lang w:val="pl-PL" w:eastAsia="en-US"/>
        </w:rPr>
        <w:t xml:space="preserve"> </w:t>
      </w:r>
      <w:r w:rsidRPr="00164080">
        <w:rPr>
          <w:rFonts w:ascii="Times New Roman" w:eastAsia="Times New Roman" w:hAnsi="Times New Roman" w:cs="Times New Roman"/>
          <w:sz w:val="22"/>
          <w:szCs w:val="22"/>
          <w:lang w:val="pl-PL" w:eastAsia="en-US"/>
        </w:rPr>
        <w:t>zwolniony</w:t>
      </w:r>
      <w:r w:rsidRPr="00164080">
        <w:rPr>
          <w:rFonts w:ascii="Times New Roman" w:eastAsia="Times New Roman" w:hAnsi="Times New Roman" w:cs="Times New Roman"/>
          <w:spacing w:val="-1"/>
          <w:sz w:val="22"/>
          <w:szCs w:val="22"/>
          <w:lang w:val="pl-PL" w:eastAsia="en-US"/>
        </w:rPr>
        <w:t xml:space="preserve"> </w:t>
      </w:r>
      <w:r w:rsidRPr="00164080">
        <w:rPr>
          <w:rFonts w:ascii="Times New Roman" w:eastAsia="Times New Roman" w:hAnsi="Times New Roman" w:cs="Times New Roman"/>
          <w:sz w:val="22"/>
          <w:szCs w:val="22"/>
          <w:lang w:val="pl-PL" w:eastAsia="en-US"/>
        </w:rPr>
        <w:t xml:space="preserve">jest z odpowiedzialności za utrzymanie wyrobów w stanie niepogorszonym oraz </w:t>
      </w:r>
      <w:r w:rsidR="00820D24">
        <w:rPr>
          <w:rFonts w:ascii="Times New Roman" w:eastAsia="Times New Roman" w:hAnsi="Times New Roman" w:cs="Times New Roman"/>
          <w:sz w:val="22"/>
          <w:szCs w:val="22"/>
          <w:lang w:val="pl-PL" w:eastAsia="en-US"/>
        </w:rPr>
        <w:br/>
      </w:r>
      <w:r w:rsidRPr="00164080">
        <w:rPr>
          <w:rFonts w:ascii="Times New Roman" w:eastAsia="Times New Roman" w:hAnsi="Times New Roman" w:cs="Times New Roman"/>
          <w:sz w:val="22"/>
          <w:szCs w:val="22"/>
          <w:lang w:val="pl-PL" w:eastAsia="en-US"/>
        </w:rPr>
        <w:t>z tytułu ich utraty.</w:t>
      </w:r>
    </w:p>
    <w:p w14:paraId="44F98FD6" w14:textId="7A092127" w:rsidR="00B53BE7" w:rsidRPr="00164080" w:rsidRDefault="00B53BE7"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lang w:val="pl-PL" w:eastAsia="en-US"/>
        </w:rPr>
        <w:t>Nieuzupełnienie braków ilościowych, bądź dokumentów</w:t>
      </w:r>
      <w:r w:rsidR="00A62E37" w:rsidRPr="00164080">
        <w:rPr>
          <w:rFonts w:ascii="Times New Roman" w:eastAsia="Times New Roman" w:hAnsi="Times New Roman" w:cs="Times New Roman"/>
          <w:sz w:val="22"/>
          <w:szCs w:val="22"/>
          <w:lang w:val="pl-PL" w:eastAsia="en-US"/>
        </w:rPr>
        <w:t>, o których mowa w ust. 6 powyżej,</w:t>
      </w:r>
      <w:r w:rsidRPr="00164080">
        <w:rPr>
          <w:rFonts w:ascii="Times New Roman" w:eastAsia="Times New Roman" w:hAnsi="Times New Roman" w:cs="Times New Roman"/>
          <w:sz w:val="22"/>
          <w:szCs w:val="22"/>
          <w:lang w:val="pl-PL" w:eastAsia="en-US"/>
        </w:rPr>
        <w:t xml:space="preserve"> </w:t>
      </w:r>
      <w:r w:rsidR="00820D24">
        <w:rPr>
          <w:rFonts w:ascii="Times New Roman" w:eastAsia="Times New Roman" w:hAnsi="Times New Roman" w:cs="Times New Roman"/>
          <w:sz w:val="22"/>
          <w:szCs w:val="22"/>
          <w:lang w:val="pl-PL" w:eastAsia="en-US"/>
        </w:rPr>
        <w:br/>
      </w:r>
      <w:r w:rsidRPr="00164080">
        <w:rPr>
          <w:rFonts w:ascii="Times New Roman" w:eastAsia="Times New Roman" w:hAnsi="Times New Roman" w:cs="Times New Roman"/>
          <w:sz w:val="22"/>
          <w:szCs w:val="22"/>
          <w:lang w:val="pl-PL" w:eastAsia="en-US"/>
        </w:rPr>
        <w:t xml:space="preserve">w terminie 14 dni od daty przyjęcia warunkowego, spowoduje wezwanie Wykonawcy przez Zamawiającego do odbioru wyrobów na własny koszt i odpowiedzialność. Brak odbioru wyrobów w terminie 30 dni od daty wezwania do odbioru, będzie skutkować obciążeniem Wykonawcy kosztami magazynowania. Wykonawca zobowiązuje się, iż zwróci Zamawiającemu wszelkie poniesione przez niego koszty </w:t>
      </w:r>
      <w:r w:rsidRPr="00164080">
        <w:rPr>
          <w:rFonts w:ascii="Times New Roman" w:eastAsia="Times New Roman" w:hAnsi="Times New Roman" w:cs="Times New Roman"/>
          <w:spacing w:val="-2"/>
          <w:sz w:val="22"/>
          <w:szCs w:val="22"/>
          <w:lang w:val="pl-PL" w:eastAsia="en-US"/>
        </w:rPr>
        <w:t xml:space="preserve">związane </w:t>
      </w:r>
      <w:r w:rsidRPr="00164080">
        <w:rPr>
          <w:rFonts w:ascii="Times New Roman" w:eastAsia="Times New Roman" w:hAnsi="Times New Roman" w:cs="Times New Roman"/>
          <w:sz w:val="22"/>
          <w:szCs w:val="22"/>
          <w:lang w:val="pl-PL" w:eastAsia="en-US"/>
        </w:rPr>
        <w:t>z przechowaniem wyrobów</w:t>
      </w:r>
      <w:r w:rsidRPr="00164080">
        <w:rPr>
          <w:rFonts w:ascii="Times New Roman" w:eastAsia="Times New Roman" w:hAnsi="Times New Roman" w:cs="Times New Roman"/>
          <w:spacing w:val="-3"/>
          <w:sz w:val="22"/>
          <w:szCs w:val="22"/>
          <w:lang w:val="pl-PL" w:eastAsia="en-US"/>
        </w:rPr>
        <w:t xml:space="preserve"> </w:t>
      </w:r>
      <w:r w:rsidRPr="00164080">
        <w:rPr>
          <w:rFonts w:ascii="Times New Roman" w:eastAsia="Times New Roman" w:hAnsi="Times New Roman" w:cs="Times New Roman"/>
          <w:sz w:val="22"/>
          <w:szCs w:val="22"/>
          <w:lang w:val="pl-PL" w:eastAsia="en-US"/>
        </w:rPr>
        <w:t xml:space="preserve">od dnia ich dostarczenia Zamawiającemu do dnia odbioru przez </w:t>
      </w:r>
      <w:r w:rsidRPr="00164080">
        <w:rPr>
          <w:rFonts w:ascii="Times New Roman" w:eastAsia="Times New Roman" w:hAnsi="Times New Roman" w:cs="Times New Roman"/>
          <w:spacing w:val="-2"/>
          <w:sz w:val="22"/>
          <w:szCs w:val="22"/>
          <w:lang w:val="pl-PL" w:eastAsia="en-US"/>
        </w:rPr>
        <w:t>Wykonawcę.</w:t>
      </w:r>
    </w:p>
    <w:p w14:paraId="37F1E3B0" w14:textId="4B49DC43" w:rsidR="00B53BE7" w:rsidRPr="00164080" w:rsidRDefault="00B53BE7" w:rsidP="00A82B22">
      <w:pPr>
        <w:numPr>
          <w:ilvl w:val="0"/>
          <w:numId w:val="2"/>
        </w:numPr>
        <w:suppressAutoHyphens w:val="0"/>
        <w:ind w:right="283"/>
        <w:jc w:val="both"/>
        <w:rPr>
          <w:rFonts w:ascii="Times New Roman" w:eastAsiaTheme="minorHAnsi"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lang w:val="pl-PL" w:eastAsia="en-US"/>
        </w:rPr>
        <w:t xml:space="preserve">Wykonawca wyraża zgodę na poddanie kierowcy, przedstawiciela Wykonawcy i środka transportu rygorom procedur bezpieczeństwa obowiązującym u Zamawiającego w czasie realizacji dostawy zgodnie z wymogami ustawy z dnia 22 sierpnia 1997 r. o ochronie osób </w:t>
      </w:r>
      <w:r w:rsidR="00820D24">
        <w:rPr>
          <w:rFonts w:ascii="Times New Roman" w:eastAsia="Times New Roman" w:hAnsi="Times New Roman" w:cs="Times New Roman"/>
          <w:sz w:val="22"/>
          <w:szCs w:val="22"/>
          <w:lang w:val="pl-PL" w:eastAsia="en-US"/>
        </w:rPr>
        <w:br/>
      </w:r>
      <w:r w:rsidRPr="00164080">
        <w:rPr>
          <w:rFonts w:ascii="Times New Roman" w:eastAsia="Times New Roman" w:hAnsi="Times New Roman" w:cs="Times New Roman"/>
          <w:sz w:val="22"/>
          <w:szCs w:val="22"/>
          <w:lang w:val="pl-PL" w:eastAsia="en-US"/>
        </w:rPr>
        <w:t>i mienia (Dz. U. z 2025 r.</w:t>
      </w:r>
      <w:r w:rsidRPr="00164080">
        <w:rPr>
          <w:rFonts w:ascii="Times New Roman" w:eastAsia="Times New Roman" w:hAnsi="Times New Roman" w:cs="Times New Roman"/>
          <w:spacing w:val="40"/>
          <w:sz w:val="22"/>
          <w:szCs w:val="22"/>
          <w:lang w:val="pl-PL" w:eastAsia="en-US"/>
        </w:rPr>
        <w:t xml:space="preserve"> </w:t>
      </w:r>
      <w:r w:rsidRPr="00164080">
        <w:rPr>
          <w:rFonts w:ascii="Times New Roman" w:eastAsia="Times New Roman" w:hAnsi="Times New Roman" w:cs="Times New Roman"/>
          <w:sz w:val="22"/>
          <w:szCs w:val="22"/>
          <w:lang w:val="pl-PL" w:eastAsia="en-US"/>
        </w:rPr>
        <w:t xml:space="preserve">poz. 532 </w:t>
      </w:r>
      <w:proofErr w:type="spellStart"/>
      <w:r w:rsidRPr="00164080">
        <w:rPr>
          <w:rFonts w:ascii="Times New Roman" w:eastAsia="Times New Roman" w:hAnsi="Times New Roman" w:cs="Times New Roman"/>
          <w:sz w:val="22"/>
          <w:szCs w:val="22"/>
          <w:lang w:val="pl-PL" w:eastAsia="en-US"/>
        </w:rPr>
        <w:t>t.j</w:t>
      </w:r>
      <w:proofErr w:type="spellEnd"/>
      <w:r w:rsidRPr="00164080">
        <w:rPr>
          <w:rFonts w:ascii="Times New Roman" w:eastAsia="Times New Roman" w:hAnsi="Times New Roman" w:cs="Times New Roman"/>
          <w:sz w:val="22"/>
          <w:szCs w:val="22"/>
          <w:lang w:val="pl-PL" w:eastAsia="en-US"/>
        </w:rPr>
        <w:t xml:space="preserve">. ze zm.) w zakresie działania ,,Wewnętrznych Służb Dyżurnych” oraz procedur związanych z ustawą z dnia 5 sierpnia 2010 r. o ochronie informacji niejawnych </w:t>
      </w:r>
      <w:r w:rsidRPr="00164080">
        <w:rPr>
          <w:rFonts w:ascii="Times New Roman" w:eastAsia="Times New Roman" w:hAnsi="Times New Roman" w:cs="Times New Roman"/>
          <w:sz w:val="22"/>
          <w:szCs w:val="22"/>
          <w:lang w:val="pl-PL" w:eastAsia="ar-SA"/>
        </w:rPr>
        <w:t>(tj. Dz. U. z 2025 r.</w:t>
      </w:r>
      <w:r w:rsidRPr="00164080">
        <w:rPr>
          <w:rFonts w:ascii="Times New Roman" w:eastAsia="Times New Roman" w:hAnsi="Times New Roman" w:cs="Times New Roman"/>
          <w:spacing w:val="40"/>
          <w:sz w:val="22"/>
          <w:szCs w:val="22"/>
          <w:lang w:val="pl-PL" w:eastAsia="ar-SA"/>
        </w:rPr>
        <w:t xml:space="preserve"> </w:t>
      </w:r>
      <w:r w:rsidRPr="00164080">
        <w:rPr>
          <w:rFonts w:ascii="Times New Roman" w:eastAsia="Times New Roman" w:hAnsi="Times New Roman" w:cs="Times New Roman"/>
          <w:sz w:val="22"/>
          <w:szCs w:val="22"/>
          <w:lang w:val="pl-PL" w:eastAsia="ar-SA"/>
        </w:rPr>
        <w:t>poz. 1209 ze zm.)</w:t>
      </w:r>
      <w:r w:rsidRPr="00164080">
        <w:rPr>
          <w:rFonts w:ascii="Times New Roman" w:eastAsia="Times New Roman" w:hAnsi="Times New Roman" w:cs="Times New Roman"/>
          <w:sz w:val="22"/>
          <w:szCs w:val="22"/>
          <w:lang w:val="pl-PL" w:eastAsia="en-US"/>
        </w:rPr>
        <w:t>.</w:t>
      </w:r>
    </w:p>
    <w:p w14:paraId="19B7B032" w14:textId="586D07D5" w:rsidR="00DD3CD4" w:rsidRPr="00164080" w:rsidRDefault="00DD3CD4" w:rsidP="00A82B22">
      <w:pPr>
        <w:numPr>
          <w:ilvl w:val="0"/>
          <w:numId w:val="2"/>
        </w:numPr>
        <w:suppressAutoHyphens w:val="0"/>
        <w:ind w:right="283"/>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color w:val="000000" w:themeColor="text1"/>
          <w:sz w:val="22"/>
          <w:szCs w:val="22"/>
          <w:lang w:val="pl-PL" w:eastAsia="ar-SA"/>
        </w:rPr>
        <w:t xml:space="preserve">Wykonawca o planowanej dostawie Wyrobów powiadomi Zamawiającego </w:t>
      </w:r>
      <w:r w:rsidRPr="00164080">
        <w:rPr>
          <w:rFonts w:ascii="Times New Roman" w:eastAsia="Times New Roman" w:hAnsi="Times New Roman" w:cs="Times New Roman"/>
          <w:color w:val="000000" w:themeColor="text1"/>
          <w:sz w:val="22"/>
          <w:szCs w:val="22"/>
          <w:lang w:val="pl-PL" w:eastAsia="ar-SA"/>
        </w:rPr>
        <w:br/>
      </w:r>
      <w:r w:rsidRPr="00164080">
        <w:rPr>
          <w:rFonts w:ascii="Times New Roman" w:eastAsia="Times New Roman" w:hAnsi="Times New Roman" w:cs="Times New Roman"/>
          <w:color w:val="000000" w:themeColor="text1"/>
          <w:sz w:val="22"/>
          <w:szCs w:val="22"/>
          <w:lang w:val="pl-PL" w:eastAsia="pl-PL"/>
        </w:rPr>
        <w:t>w formie dokumentu powiadomienia o dostawie, zwane</w:t>
      </w:r>
      <w:r w:rsidR="00A62E37" w:rsidRPr="00164080">
        <w:rPr>
          <w:rFonts w:ascii="Times New Roman" w:eastAsia="Times New Roman" w:hAnsi="Times New Roman" w:cs="Times New Roman"/>
          <w:color w:val="000000" w:themeColor="text1"/>
          <w:sz w:val="22"/>
          <w:szCs w:val="22"/>
          <w:lang w:val="pl-PL" w:eastAsia="pl-PL"/>
        </w:rPr>
        <w:t>go</w:t>
      </w:r>
      <w:r w:rsidRPr="00164080">
        <w:rPr>
          <w:rFonts w:ascii="Times New Roman" w:eastAsia="Times New Roman" w:hAnsi="Times New Roman" w:cs="Times New Roman"/>
          <w:color w:val="000000" w:themeColor="text1"/>
          <w:sz w:val="22"/>
          <w:szCs w:val="22"/>
          <w:lang w:val="pl-PL" w:eastAsia="pl-PL"/>
        </w:rPr>
        <w:t xml:space="preserve"> dalej  </w:t>
      </w:r>
      <w:r w:rsidRPr="00164080">
        <w:rPr>
          <w:rFonts w:ascii="Times New Roman" w:eastAsia="Times New Roman" w:hAnsi="Times New Roman" w:cs="Times New Roman"/>
          <w:i/>
          <w:color w:val="000000" w:themeColor="text1"/>
          <w:sz w:val="22"/>
          <w:szCs w:val="22"/>
          <w:lang w:val="pl-PL" w:eastAsia="pl-PL"/>
        </w:rPr>
        <w:t>„awizo dostawy”</w:t>
      </w:r>
      <w:r w:rsidRPr="00164080">
        <w:rPr>
          <w:rFonts w:ascii="Times New Roman" w:eastAsia="Times New Roman" w:hAnsi="Times New Roman" w:cs="Times New Roman"/>
          <w:color w:val="000000" w:themeColor="text1"/>
          <w:sz w:val="22"/>
          <w:szCs w:val="22"/>
          <w:lang w:val="pl-PL" w:eastAsia="pl-PL"/>
        </w:rPr>
        <w:t xml:space="preserve">, </w:t>
      </w:r>
      <w:r w:rsidR="00AD40C7" w:rsidRPr="00164080">
        <w:rPr>
          <w:rFonts w:ascii="Times New Roman" w:eastAsia="Times New Roman" w:hAnsi="Times New Roman" w:cs="Times New Roman"/>
          <w:color w:val="000000" w:themeColor="text1"/>
          <w:sz w:val="22"/>
          <w:szCs w:val="22"/>
          <w:lang w:val="pl-PL" w:eastAsia="pl-PL"/>
        </w:rPr>
        <w:br/>
      </w:r>
      <w:r w:rsidRPr="00164080">
        <w:rPr>
          <w:rFonts w:ascii="Times New Roman" w:eastAsia="Times New Roman" w:hAnsi="Times New Roman" w:cs="Times New Roman"/>
          <w:color w:val="000000" w:themeColor="text1"/>
          <w:sz w:val="22"/>
          <w:szCs w:val="22"/>
          <w:lang w:val="pl-PL" w:eastAsia="pl-PL"/>
        </w:rPr>
        <w:t xml:space="preserve">o którym mowa w </w:t>
      </w:r>
      <w:r w:rsidR="00DB5934" w:rsidRPr="00164080">
        <w:rPr>
          <w:rFonts w:ascii="Times New Roman" w:eastAsia="Times New Roman" w:hAnsi="Times New Roman" w:cs="Times New Roman"/>
          <w:snapToGrid w:val="0"/>
          <w:color w:val="000000" w:themeColor="text1"/>
          <w:sz w:val="22"/>
          <w:szCs w:val="22"/>
          <w:lang w:val="pl-PL" w:eastAsia="pl-PL"/>
        </w:rPr>
        <w:t>§ 9</w:t>
      </w:r>
      <w:r w:rsidR="00A35130" w:rsidRPr="00164080">
        <w:rPr>
          <w:rFonts w:ascii="Times New Roman" w:eastAsia="Times New Roman" w:hAnsi="Times New Roman" w:cs="Times New Roman"/>
          <w:sz w:val="22"/>
          <w:szCs w:val="22"/>
        </w:rPr>
        <w:t xml:space="preserve"> </w:t>
      </w:r>
      <w:r w:rsidRPr="00164080">
        <w:rPr>
          <w:rFonts w:ascii="Times New Roman" w:eastAsia="Times New Roman" w:hAnsi="Times New Roman" w:cs="Times New Roman"/>
          <w:snapToGrid w:val="0"/>
          <w:color w:val="000000" w:themeColor="text1"/>
          <w:sz w:val="22"/>
          <w:szCs w:val="22"/>
          <w:lang w:val="pl-PL" w:eastAsia="pl-PL"/>
        </w:rPr>
        <w:t xml:space="preserve">. </w:t>
      </w:r>
    </w:p>
    <w:p w14:paraId="288B7B93" w14:textId="574EE886" w:rsidR="00C834CA" w:rsidRPr="00164080" w:rsidRDefault="00C834CA" w:rsidP="00A82B22">
      <w:pPr>
        <w:numPr>
          <w:ilvl w:val="0"/>
          <w:numId w:val="2"/>
        </w:numPr>
        <w:suppressAutoHyphens w:val="0"/>
        <w:ind w:right="283"/>
        <w:jc w:val="both"/>
        <w:rPr>
          <w:rFonts w:ascii="Times New Roman" w:hAnsi="Times New Roman" w:cs="Times New Roman"/>
          <w:snapToGrid w:val="0"/>
          <w:color w:val="auto"/>
          <w:sz w:val="22"/>
          <w:szCs w:val="22"/>
        </w:rPr>
      </w:pPr>
      <w:r w:rsidRPr="00164080">
        <w:rPr>
          <w:rFonts w:ascii="Times New Roman" w:hAnsi="Times New Roman" w:cs="Times New Roman"/>
          <w:snapToGrid w:val="0"/>
          <w:color w:val="auto"/>
          <w:sz w:val="22"/>
          <w:szCs w:val="22"/>
        </w:rPr>
        <w:t>Na Wykonawcy ciąży odpowiedzialność z</w:t>
      </w:r>
      <w:r w:rsidR="007A25DB" w:rsidRPr="00164080">
        <w:rPr>
          <w:rFonts w:ascii="Times New Roman" w:hAnsi="Times New Roman" w:cs="Times New Roman"/>
          <w:snapToGrid w:val="0"/>
          <w:color w:val="auto"/>
          <w:sz w:val="22"/>
          <w:szCs w:val="22"/>
        </w:rPr>
        <w:t xml:space="preserve"> tytułu uszkodzenia lub utraty </w:t>
      </w:r>
      <w:r w:rsidR="00A62E37" w:rsidRPr="00164080">
        <w:rPr>
          <w:rFonts w:ascii="Times New Roman" w:hAnsi="Times New Roman" w:cs="Times New Roman"/>
          <w:snapToGrid w:val="0"/>
          <w:color w:val="auto"/>
          <w:sz w:val="22"/>
          <w:szCs w:val="22"/>
        </w:rPr>
        <w:t>w</w:t>
      </w:r>
      <w:r w:rsidRPr="00164080">
        <w:rPr>
          <w:rFonts w:ascii="Times New Roman" w:hAnsi="Times New Roman" w:cs="Times New Roman"/>
          <w:snapToGrid w:val="0"/>
          <w:color w:val="auto"/>
          <w:sz w:val="22"/>
          <w:szCs w:val="22"/>
        </w:rPr>
        <w:t xml:space="preserve">yrobów, </w:t>
      </w:r>
      <w:r w:rsidR="00AD40C7" w:rsidRPr="00164080">
        <w:rPr>
          <w:rFonts w:ascii="Times New Roman" w:hAnsi="Times New Roman" w:cs="Times New Roman"/>
          <w:snapToGrid w:val="0"/>
          <w:color w:val="auto"/>
          <w:sz w:val="22"/>
          <w:szCs w:val="22"/>
        </w:rPr>
        <w:br/>
      </w:r>
      <w:r w:rsidRPr="00164080">
        <w:rPr>
          <w:rFonts w:ascii="Times New Roman" w:hAnsi="Times New Roman" w:cs="Times New Roman"/>
          <w:snapToGrid w:val="0"/>
          <w:color w:val="auto"/>
          <w:sz w:val="22"/>
          <w:szCs w:val="22"/>
        </w:rPr>
        <w:t>aż do chwili potwierdzenia ich odbioru przez Odbiorcę w protoko</w:t>
      </w:r>
      <w:r w:rsidR="00A62E37" w:rsidRPr="00164080">
        <w:rPr>
          <w:rFonts w:ascii="Times New Roman" w:hAnsi="Times New Roman" w:cs="Times New Roman"/>
          <w:snapToGrid w:val="0"/>
          <w:color w:val="auto"/>
          <w:sz w:val="22"/>
          <w:szCs w:val="22"/>
        </w:rPr>
        <w:t>le</w:t>
      </w:r>
      <w:r w:rsidRPr="00164080">
        <w:rPr>
          <w:rFonts w:ascii="Times New Roman" w:hAnsi="Times New Roman" w:cs="Times New Roman"/>
          <w:snapToGrid w:val="0"/>
          <w:color w:val="auto"/>
          <w:sz w:val="22"/>
          <w:szCs w:val="22"/>
        </w:rPr>
        <w:t xml:space="preserve"> przyjęcia - przekazania.</w:t>
      </w:r>
    </w:p>
    <w:p w14:paraId="76CD547F" w14:textId="29155842" w:rsidR="00A35130" w:rsidRPr="00164080" w:rsidRDefault="00A35130" w:rsidP="00A82B22">
      <w:pPr>
        <w:numPr>
          <w:ilvl w:val="0"/>
          <w:numId w:val="2"/>
        </w:numPr>
        <w:suppressAutoHyphens w:val="0"/>
        <w:ind w:right="283"/>
        <w:jc w:val="both"/>
        <w:rPr>
          <w:rFonts w:ascii="Times New Roman" w:hAnsi="Times New Roman" w:cs="Times New Roman"/>
          <w:snapToGrid w:val="0"/>
          <w:color w:val="auto"/>
          <w:sz w:val="22"/>
          <w:szCs w:val="22"/>
        </w:rPr>
      </w:pPr>
      <w:r w:rsidRPr="00164080">
        <w:rPr>
          <w:rFonts w:ascii="Times New Roman" w:eastAsia="Times New Roman" w:hAnsi="Times New Roman" w:cs="Times New Roman"/>
          <w:sz w:val="22"/>
          <w:szCs w:val="22"/>
        </w:rPr>
        <w:t xml:space="preserve">O </w:t>
      </w:r>
      <w:r w:rsidR="0078683E" w:rsidRPr="00164080">
        <w:rPr>
          <w:rFonts w:ascii="Times New Roman" w:eastAsia="Times New Roman" w:hAnsi="Times New Roman" w:cs="Times New Roman"/>
          <w:sz w:val="22"/>
          <w:szCs w:val="22"/>
        </w:rPr>
        <w:t>planowanie</w:t>
      </w:r>
      <w:r w:rsidRPr="00164080">
        <w:rPr>
          <w:rFonts w:ascii="Times New Roman" w:eastAsia="Times New Roman" w:hAnsi="Times New Roman" w:cs="Times New Roman"/>
          <w:sz w:val="22"/>
          <w:szCs w:val="22"/>
        </w:rPr>
        <w:t xml:space="preserve"> dostawy Wykonawca zobowiązany jest powiadomić </w:t>
      </w:r>
      <w:r w:rsidR="0078683E" w:rsidRPr="00164080">
        <w:rPr>
          <w:rFonts w:ascii="Times New Roman" w:hAnsi="Times New Roman" w:cs="Times New Roman"/>
          <w:snapToGrid w:val="0"/>
          <w:color w:val="auto"/>
          <w:sz w:val="22"/>
          <w:szCs w:val="22"/>
        </w:rPr>
        <w:t>osobę upoważnioną do kontaktu</w:t>
      </w:r>
      <w:r w:rsidR="0078683E" w:rsidRPr="00164080">
        <w:rPr>
          <w:rFonts w:ascii="Times New Roman" w:eastAsia="Times New Roman" w:hAnsi="Times New Roman" w:cs="Times New Roman"/>
          <w:sz w:val="22"/>
          <w:szCs w:val="22"/>
        </w:rPr>
        <w:t xml:space="preserve"> ze strony </w:t>
      </w:r>
      <w:r w:rsidRPr="00164080">
        <w:rPr>
          <w:rFonts w:ascii="Times New Roman" w:eastAsia="Times New Roman" w:hAnsi="Times New Roman" w:cs="Times New Roman"/>
          <w:sz w:val="22"/>
          <w:szCs w:val="22"/>
        </w:rPr>
        <w:t>Odbiorcę pisemnie</w:t>
      </w:r>
      <w:r w:rsidR="0078683E" w:rsidRPr="00164080">
        <w:rPr>
          <w:rFonts w:ascii="Times New Roman" w:eastAsia="Times New Roman" w:hAnsi="Times New Roman" w:cs="Times New Roman"/>
          <w:sz w:val="22"/>
          <w:szCs w:val="22"/>
        </w:rPr>
        <w:t>,</w:t>
      </w:r>
      <w:r w:rsidRPr="00164080">
        <w:rPr>
          <w:rFonts w:ascii="Times New Roman" w:eastAsia="Times New Roman" w:hAnsi="Times New Roman" w:cs="Times New Roman"/>
          <w:sz w:val="22"/>
          <w:szCs w:val="22"/>
        </w:rPr>
        <w:t xml:space="preserve"> mailowo lub telefonicznie.</w:t>
      </w:r>
    </w:p>
    <w:p w14:paraId="43DD4D7E" w14:textId="677ABC8E" w:rsidR="00A62E37" w:rsidRPr="00164080" w:rsidRDefault="00A35130" w:rsidP="00A82B22">
      <w:pPr>
        <w:numPr>
          <w:ilvl w:val="0"/>
          <w:numId w:val="2"/>
        </w:numPr>
        <w:suppressAutoHyphens w:val="0"/>
        <w:ind w:right="283"/>
        <w:jc w:val="both"/>
        <w:rPr>
          <w:rFonts w:ascii="Times New Roman" w:hAnsi="Times New Roman" w:cs="Times New Roman"/>
          <w:snapToGrid w:val="0"/>
          <w:color w:val="auto"/>
          <w:sz w:val="22"/>
          <w:szCs w:val="22"/>
        </w:rPr>
      </w:pPr>
      <w:r w:rsidRPr="00164080">
        <w:rPr>
          <w:rFonts w:ascii="Times New Roman" w:eastAsia="Times New Roman" w:hAnsi="Times New Roman" w:cs="Times New Roman"/>
          <w:sz w:val="22"/>
          <w:szCs w:val="22"/>
        </w:rPr>
        <w:t>Wykonawca zrealizuje dostawę w dniu roboczym, w jednym z dni od poniedziałku do czwartku w godz. 08:00–14:00 lub w piątek w godz. 08:00-11:00, z wyłączeniem dni ustawowo wolnych od pracy.</w:t>
      </w:r>
      <w:bookmarkStart w:id="8" w:name="bookmark7"/>
      <w:bookmarkEnd w:id="0"/>
    </w:p>
    <w:p w14:paraId="4755B03C" w14:textId="77777777" w:rsidR="00A62E37" w:rsidRPr="00164080" w:rsidRDefault="00A62E37" w:rsidP="00A82B22">
      <w:pPr>
        <w:ind w:left="284" w:hanging="284"/>
        <w:jc w:val="center"/>
        <w:rPr>
          <w:rFonts w:ascii="Times New Roman" w:hAnsi="Times New Roman" w:cs="Times New Roman"/>
          <w:b/>
          <w:sz w:val="22"/>
          <w:szCs w:val="22"/>
        </w:rPr>
      </w:pPr>
    </w:p>
    <w:p w14:paraId="2EFA056B" w14:textId="1BF2A94D" w:rsidR="00CF1078" w:rsidRPr="00164080" w:rsidRDefault="00CF1078" w:rsidP="00A82B22">
      <w:pPr>
        <w:ind w:left="284" w:hanging="284"/>
        <w:jc w:val="center"/>
        <w:rPr>
          <w:rFonts w:ascii="Times New Roman" w:hAnsi="Times New Roman" w:cs="Times New Roman"/>
          <w:b/>
          <w:sz w:val="22"/>
          <w:szCs w:val="22"/>
        </w:rPr>
      </w:pPr>
      <w:r w:rsidRPr="00164080">
        <w:rPr>
          <w:rFonts w:ascii="Times New Roman" w:hAnsi="Times New Roman" w:cs="Times New Roman"/>
          <w:b/>
          <w:sz w:val="22"/>
          <w:szCs w:val="22"/>
        </w:rPr>
        <w:t xml:space="preserve">§ </w:t>
      </w:r>
      <w:r w:rsidR="00DB5934" w:rsidRPr="00164080">
        <w:rPr>
          <w:rFonts w:ascii="Times New Roman" w:hAnsi="Times New Roman" w:cs="Times New Roman"/>
          <w:b/>
          <w:sz w:val="22"/>
          <w:szCs w:val="22"/>
        </w:rPr>
        <w:t>8</w:t>
      </w:r>
    </w:p>
    <w:p w14:paraId="48AE99A3" w14:textId="7199E440" w:rsidR="00CF1078" w:rsidRPr="00164080" w:rsidRDefault="00A62E37" w:rsidP="00A82B22">
      <w:pPr>
        <w:ind w:left="284" w:hanging="284"/>
        <w:jc w:val="center"/>
        <w:rPr>
          <w:rFonts w:ascii="Times New Roman" w:hAnsi="Times New Roman" w:cs="Times New Roman"/>
          <w:b/>
          <w:sz w:val="22"/>
          <w:szCs w:val="22"/>
        </w:rPr>
      </w:pPr>
      <w:r w:rsidRPr="00164080">
        <w:rPr>
          <w:rFonts w:ascii="Times New Roman" w:hAnsi="Times New Roman" w:cs="Times New Roman"/>
          <w:b/>
          <w:sz w:val="22"/>
          <w:szCs w:val="22"/>
        </w:rPr>
        <w:t>ZNAKOWANIE KODEM KRESKOWYM</w:t>
      </w:r>
    </w:p>
    <w:p w14:paraId="6D48CBCB" w14:textId="77777777" w:rsidR="00CF1078" w:rsidRPr="00164080" w:rsidRDefault="00CF1078" w:rsidP="00A82B22">
      <w:pPr>
        <w:ind w:left="284" w:hanging="284"/>
        <w:rPr>
          <w:rFonts w:ascii="Times New Roman" w:hAnsi="Times New Roman" w:cs="Times New Roman"/>
          <w:sz w:val="22"/>
          <w:szCs w:val="22"/>
        </w:rPr>
      </w:pPr>
      <w:r w:rsidRPr="00164080">
        <w:rPr>
          <w:rFonts w:ascii="Times New Roman" w:hAnsi="Times New Roman" w:cs="Times New Roman"/>
          <w:sz w:val="22"/>
          <w:szCs w:val="22"/>
        </w:rPr>
        <w:t>Nie jest wymagane znakowanie kodami kreskowymi.</w:t>
      </w:r>
    </w:p>
    <w:p w14:paraId="55CB2E2F" w14:textId="77777777" w:rsidR="00AD40C7" w:rsidRPr="00164080" w:rsidRDefault="00AD40C7" w:rsidP="00A82B22">
      <w:pPr>
        <w:rPr>
          <w:rFonts w:ascii="Times New Roman" w:hAnsi="Times New Roman" w:cs="Times New Roman"/>
          <w:b/>
          <w:sz w:val="22"/>
          <w:szCs w:val="22"/>
        </w:rPr>
      </w:pPr>
    </w:p>
    <w:p w14:paraId="4638A238" w14:textId="5B95C204" w:rsidR="00C834CA" w:rsidRPr="00164080" w:rsidRDefault="00DB5934" w:rsidP="00A82B22">
      <w:pPr>
        <w:pStyle w:val="Akapitzlist"/>
        <w:spacing w:line="240" w:lineRule="auto"/>
        <w:ind w:left="3942" w:right="0" w:firstLine="306"/>
        <w:jc w:val="both"/>
        <w:rPr>
          <w:rFonts w:ascii="Times New Roman" w:hAnsi="Times New Roman"/>
          <w:b/>
          <w:lang w:val="pl-PL"/>
        </w:rPr>
      </w:pPr>
      <w:r w:rsidRPr="00164080">
        <w:rPr>
          <w:rFonts w:ascii="Times New Roman" w:hAnsi="Times New Roman"/>
          <w:b/>
          <w:lang w:val="pl-PL"/>
        </w:rPr>
        <w:t>§ 9</w:t>
      </w:r>
    </w:p>
    <w:p w14:paraId="0DBEFB25" w14:textId="77777777" w:rsidR="00822EEF" w:rsidRPr="00164080" w:rsidRDefault="00822EEF" w:rsidP="00A82B22">
      <w:pPr>
        <w:suppressAutoHyphens w:val="0"/>
        <w:jc w:val="center"/>
        <w:rPr>
          <w:rFonts w:ascii="Times New Roman" w:hAnsi="Times New Roman" w:cs="Times New Roman"/>
          <w:b/>
          <w:color w:val="auto"/>
          <w:sz w:val="22"/>
          <w:szCs w:val="22"/>
        </w:rPr>
      </w:pPr>
      <w:r w:rsidRPr="00164080">
        <w:rPr>
          <w:rFonts w:ascii="Times New Roman" w:hAnsi="Times New Roman" w:cs="Times New Roman"/>
          <w:b/>
          <w:sz w:val="22"/>
          <w:szCs w:val="22"/>
          <w:lang w:val="pl-PL"/>
        </w:rPr>
        <w:t xml:space="preserve">  </w:t>
      </w:r>
      <w:r w:rsidRPr="00164080">
        <w:rPr>
          <w:rFonts w:ascii="Times New Roman" w:hAnsi="Times New Roman" w:cs="Times New Roman"/>
          <w:b/>
          <w:color w:val="auto"/>
          <w:sz w:val="22"/>
          <w:szCs w:val="22"/>
        </w:rPr>
        <w:t>WARUNKI OPRACOWANIA AWIZO DOSTAWY</w:t>
      </w:r>
    </w:p>
    <w:p w14:paraId="0B88AD58" w14:textId="77777777" w:rsidR="00D800EC" w:rsidRPr="00164080" w:rsidRDefault="00D800EC" w:rsidP="00A82B22">
      <w:pPr>
        <w:suppressAutoHyphens w:val="0"/>
        <w:jc w:val="center"/>
        <w:rPr>
          <w:rFonts w:ascii="Times New Roman" w:hAnsi="Times New Roman" w:cs="Times New Roman"/>
          <w:b/>
          <w:color w:val="auto"/>
          <w:sz w:val="22"/>
          <w:szCs w:val="22"/>
        </w:rPr>
      </w:pPr>
    </w:p>
    <w:p w14:paraId="77B1C19B" w14:textId="44AC2950" w:rsidR="00822EEF" w:rsidRPr="00164080" w:rsidRDefault="00822EEF" w:rsidP="00A82B22">
      <w:pPr>
        <w:numPr>
          <w:ilvl w:val="0"/>
          <w:numId w:val="23"/>
        </w:numPr>
        <w:suppressAutoHyphens w:val="0"/>
        <w:ind w:left="360"/>
        <w:jc w:val="both"/>
        <w:rPr>
          <w:rFonts w:ascii="Times New Roman" w:eastAsia="Times New Roman" w:hAnsi="Times New Roman" w:cs="Times New Roman"/>
          <w:snapToGrid w:val="0"/>
          <w:color w:val="FF0000"/>
          <w:sz w:val="22"/>
          <w:szCs w:val="22"/>
          <w:vertAlign w:val="superscript"/>
          <w:lang w:val="pl-PL" w:eastAsia="pl-PL"/>
        </w:rPr>
      </w:pPr>
      <w:r w:rsidRPr="00164080">
        <w:rPr>
          <w:rFonts w:ascii="Times New Roman" w:eastAsia="Times New Roman" w:hAnsi="Times New Roman" w:cs="Times New Roman"/>
          <w:color w:val="000000" w:themeColor="text1"/>
          <w:sz w:val="22"/>
          <w:szCs w:val="22"/>
          <w:lang w:val="pl-PL" w:eastAsia="pl-PL"/>
        </w:rPr>
        <w:t xml:space="preserve">Zamawiający zobowiązuje Wykonawcę  do opracowania dokumentu „powiadomienie </w:t>
      </w:r>
      <w:r w:rsidRPr="00164080">
        <w:rPr>
          <w:rFonts w:ascii="Times New Roman" w:eastAsia="Times New Roman" w:hAnsi="Times New Roman" w:cs="Times New Roman"/>
          <w:color w:val="000000" w:themeColor="text1"/>
          <w:sz w:val="22"/>
          <w:szCs w:val="22"/>
          <w:lang w:val="pl-PL" w:eastAsia="pl-PL"/>
        </w:rPr>
        <w:br/>
        <w:t xml:space="preserve">o dostawie (awizo), zwanej dalej „awizo dostawy”, zgodnie z </w:t>
      </w:r>
      <w:r w:rsidRPr="00164080">
        <w:rPr>
          <w:rFonts w:ascii="Times New Roman" w:eastAsia="Times New Roman" w:hAnsi="Times New Roman" w:cs="Times New Roman"/>
          <w:b/>
          <w:color w:val="000000" w:themeColor="text1"/>
          <w:sz w:val="22"/>
          <w:szCs w:val="22"/>
          <w:lang w:val="pl-PL" w:eastAsia="pl-PL"/>
        </w:rPr>
        <w:t xml:space="preserve">załącznikiem nr </w:t>
      </w:r>
      <w:r w:rsidR="00862B9B" w:rsidRPr="00164080">
        <w:rPr>
          <w:rFonts w:ascii="Times New Roman" w:eastAsia="Times New Roman" w:hAnsi="Times New Roman" w:cs="Times New Roman"/>
          <w:b/>
          <w:color w:val="000000" w:themeColor="text1"/>
          <w:sz w:val="22"/>
          <w:szCs w:val="22"/>
          <w:lang w:val="pl-PL" w:eastAsia="pl-PL"/>
        </w:rPr>
        <w:t>5</w:t>
      </w:r>
      <w:r w:rsidRPr="00164080">
        <w:rPr>
          <w:rFonts w:ascii="Times New Roman" w:eastAsia="Times New Roman" w:hAnsi="Times New Roman" w:cs="Times New Roman"/>
          <w:b/>
          <w:color w:val="000000" w:themeColor="text1"/>
          <w:sz w:val="22"/>
          <w:szCs w:val="22"/>
          <w:lang w:val="pl-PL" w:eastAsia="pl-PL"/>
        </w:rPr>
        <w:t>.</w:t>
      </w:r>
    </w:p>
    <w:p w14:paraId="795D5BB4" w14:textId="6C50DB26" w:rsidR="00822EEF" w:rsidRPr="00164080" w:rsidRDefault="00822EEF" w:rsidP="00A82B22">
      <w:pPr>
        <w:numPr>
          <w:ilvl w:val="0"/>
          <w:numId w:val="23"/>
        </w:numPr>
        <w:suppressAutoHyphens w:val="0"/>
        <w:ind w:left="360"/>
        <w:jc w:val="both"/>
        <w:rPr>
          <w:rFonts w:ascii="Times New Roman" w:eastAsia="Times New Roman" w:hAnsi="Times New Roman" w:cs="Times New Roman"/>
          <w:snapToGrid w:val="0"/>
          <w:color w:val="FF0000"/>
          <w:sz w:val="22"/>
          <w:szCs w:val="22"/>
          <w:vertAlign w:val="superscript"/>
          <w:lang w:val="pl-PL" w:eastAsia="pl-PL"/>
        </w:rPr>
      </w:pPr>
      <w:r w:rsidRPr="00164080">
        <w:rPr>
          <w:rFonts w:ascii="Times New Roman" w:eastAsia="Times New Roman" w:hAnsi="Times New Roman" w:cs="Times New Roman"/>
          <w:color w:val="000000" w:themeColor="text1"/>
          <w:sz w:val="22"/>
          <w:szCs w:val="22"/>
          <w:lang w:val="pl-PL" w:eastAsia="pl-PL"/>
        </w:rPr>
        <w:t>Przed opracowaniem „</w:t>
      </w:r>
      <w:r w:rsidRPr="00164080">
        <w:rPr>
          <w:rFonts w:ascii="Times New Roman" w:eastAsia="Times New Roman" w:hAnsi="Times New Roman" w:cs="Times New Roman"/>
          <w:i/>
          <w:color w:val="000000" w:themeColor="text1"/>
          <w:sz w:val="22"/>
          <w:szCs w:val="22"/>
          <w:lang w:val="pl-PL" w:eastAsia="pl-PL"/>
        </w:rPr>
        <w:t>awizo dostawy</w:t>
      </w:r>
      <w:r w:rsidRPr="00164080">
        <w:rPr>
          <w:rFonts w:ascii="Times New Roman" w:eastAsia="Times New Roman" w:hAnsi="Times New Roman" w:cs="Times New Roman"/>
          <w:color w:val="000000" w:themeColor="text1"/>
          <w:sz w:val="22"/>
          <w:szCs w:val="22"/>
          <w:lang w:val="pl-PL" w:eastAsia="pl-PL"/>
        </w:rPr>
        <w:t xml:space="preserve">” Wykonawca </w:t>
      </w:r>
      <w:r w:rsidR="00A53350" w:rsidRPr="00164080">
        <w:rPr>
          <w:rFonts w:ascii="Times New Roman" w:eastAsia="Times New Roman" w:hAnsi="Times New Roman" w:cs="Times New Roman"/>
          <w:color w:val="000000" w:themeColor="text1"/>
          <w:sz w:val="22"/>
          <w:szCs w:val="22"/>
          <w:lang w:val="pl-PL" w:eastAsia="pl-PL"/>
        </w:rPr>
        <w:t xml:space="preserve">informuje Odbiorcę </w:t>
      </w:r>
      <w:r w:rsidRPr="00164080">
        <w:rPr>
          <w:rFonts w:ascii="Times New Roman" w:eastAsia="Times New Roman" w:hAnsi="Times New Roman" w:cs="Times New Roman"/>
          <w:color w:val="000000" w:themeColor="text1"/>
          <w:sz w:val="22"/>
          <w:szCs w:val="22"/>
          <w:lang w:val="pl-PL" w:eastAsia="pl-PL"/>
        </w:rPr>
        <w:t xml:space="preserve">w trybie roboczym </w:t>
      </w:r>
      <w:r w:rsidR="00820D24">
        <w:rPr>
          <w:rFonts w:ascii="Times New Roman" w:eastAsia="Times New Roman" w:hAnsi="Times New Roman" w:cs="Times New Roman"/>
          <w:color w:val="000000" w:themeColor="text1"/>
          <w:sz w:val="22"/>
          <w:szCs w:val="22"/>
          <w:lang w:val="pl-PL" w:eastAsia="pl-PL"/>
        </w:rPr>
        <w:br/>
      </w:r>
      <w:r w:rsidR="00A53350" w:rsidRPr="00164080">
        <w:rPr>
          <w:rFonts w:ascii="Times New Roman" w:eastAsia="Times New Roman" w:hAnsi="Times New Roman" w:cs="Times New Roman"/>
          <w:color w:val="000000" w:themeColor="text1"/>
          <w:sz w:val="22"/>
          <w:szCs w:val="22"/>
          <w:lang w:val="pl-PL" w:eastAsia="pl-PL"/>
        </w:rPr>
        <w:t>o planowanym terminie i sposobem dostawy</w:t>
      </w:r>
      <w:r w:rsidRPr="00164080">
        <w:rPr>
          <w:rFonts w:ascii="Times New Roman" w:eastAsia="Times New Roman" w:hAnsi="Times New Roman" w:cs="Times New Roman"/>
          <w:color w:val="000000" w:themeColor="text1"/>
          <w:sz w:val="22"/>
          <w:szCs w:val="22"/>
          <w:lang w:val="pl-PL" w:eastAsia="pl-PL"/>
        </w:rPr>
        <w:t xml:space="preserve">. </w:t>
      </w:r>
    </w:p>
    <w:p w14:paraId="0D940719" w14:textId="75BA016B" w:rsidR="00822EEF" w:rsidRPr="00164080" w:rsidRDefault="00822EEF" w:rsidP="00A82B22">
      <w:pPr>
        <w:numPr>
          <w:ilvl w:val="0"/>
          <w:numId w:val="23"/>
        </w:numPr>
        <w:suppressAutoHyphens w:val="0"/>
        <w:ind w:left="360"/>
        <w:jc w:val="both"/>
        <w:rPr>
          <w:rFonts w:ascii="Times New Roman" w:eastAsia="Times New Roman" w:hAnsi="Times New Roman" w:cs="Times New Roman"/>
          <w:snapToGrid w:val="0"/>
          <w:color w:val="FF0000"/>
          <w:sz w:val="22"/>
          <w:szCs w:val="22"/>
          <w:vertAlign w:val="superscript"/>
          <w:lang w:val="pl-PL" w:eastAsia="pl-PL"/>
        </w:rPr>
      </w:pPr>
      <w:r w:rsidRPr="00164080">
        <w:rPr>
          <w:rFonts w:ascii="Times New Roman" w:eastAsia="Times New Roman" w:hAnsi="Times New Roman" w:cs="Times New Roman"/>
          <w:color w:val="000000" w:themeColor="text1"/>
          <w:sz w:val="22"/>
          <w:szCs w:val="22"/>
          <w:lang w:val="pl-PL" w:eastAsia="pl-PL"/>
        </w:rPr>
        <w:t xml:space="preserve">Wykonawca zobowiązany jest do dokonania uzgodnień, o których mowa w ust. 2, telefonicznie, na numery telefonu do kontaktów roboczych wskazane </w:t>
      </w:r>
      <w:r w:rsidRPr="00164080">
        <w:rPr>
          <w:rFonts w:ascii="Times New Roman" w:hAnsi="Times New Roman" w:cs="Times New Roman"/>
          <w:sz w:val="22"/>
          <w:szCs w:val="22"/>
        </w:rPr>
        <w:t xml:space="preserve">w § </w:t>
      </w:r>
      <w:r w:rsidR="00A62E37" w:rsidRPr="00164080">
        <w:rPr>
          <w:rFonts w:ascii="Times New Roman" w:hAnsi="Times New Roman" w:cs="Times New Roman"/>
          <w:sz w:val="22"/>
          <w:szCs w:val="22"/>
        </w:rPr>
        <w:t>22</w:t>
      </w:r>
      <w:r w:rsidR="007A25DB" w:rsidRPr="00164080">
        <w:rPr>
          <w:rFonts w:ascii="Times New Roman" w:hAnsi="Times New Roman" w:cs="Times New Roman"/>
          <w:sz w:val="22"/>
          <w:szCs w:val="22"/>
        </w:rPr>
        <w:t xml:space="preserve"> U</w:t>
      </w:r>
      <w:r w:rsidRPr="00164080">
        <w:rPr>
          <w:rFonts w:ascii="Times New Roman" w:hAnsi="Times New Roman" w:cs="Times New Roman"/>
          <w:sz w:val="22"/>
          <w:szCs w:val="22"/>
        </w:rPr>
        <w:t>mowy.</w:t>
      </w:r>
    </w:p>
    <w:p w14:paraId="1F8DFB3B" w14:textId="23862547" w:rsidR="00822EEF" w:rsidRPr="00164080" w:rsidRDefault="00822EEF" w:rsidP="00A82B22">
      <w:pPr>
        <w:numPr>
          <w:ilvl w:val="0"/>
          <w:numId w:val="23"/>
        </w:numPr>
        <w:suppressAutoHyphens w:val="0"/>
        <w:ind w:left="360"/>
        <w:jc w:val="both"/>
        <w:rPr>
          <w:rFonts w:ascii="Times New Roman" w:eastAsia="Times New Roman" w:hAnsi="Times New Roman" w:cs="Times New Roman"/>
          <w:color w:val="000000" w:themeColor="text1"/>
          <w:sz w:val="22"/>
          <w:szCs w:val="22"/>
          <w:lang w:val="pl-PL" w:eastAsia="pl-PL"/>
        </w:rPr>
      </w:pPr>
      <w:r w:rsidRPr="00164080">
        <w:rPr>
          <w:rFonts w:ascii="Times New Roman" w:eastAsia="Times New Roman" w:hAnsi="Times New Roman" w:cs="Times New Roman"/>
          <w:color w:val="000000" w:themeColor="text1"/>
          <w:sz w:val="22"/>
          <w:szCs w:val="22"/>
          <w:lang w:val="pl-PL" w:eastAsia="pl-PL"/>
        </w:rPr>
        <w:t>Opracowane przez Wykonawcę  „</w:t>
      </w:r>
      <w:r w:rsidRPr="00164080">
        <w:rPr>
          <w:rFonts w:ascii="Times New Roman" w:eastAsia="Times New Roman" w:hAnsi="Times New Roman" w:cs="Times New Roman"/>
          <w:i/>
          <w:color w:val="000000" w:themeColor="text1"/>
          <w:sz w:val="22"/>
          <w:szCs w:val="22"/>
          <w:lang w:val="pl-PL" w:eastAsia="pl-PL"/>
        </w:rPr>
        <w:t>awizo dostawy</w:t>
      </w:r>
      <w:r w:rsidRPr="00164080">
        <w:rPr>
          <w:rFonts w:ascii="Times New Roman" w:eastAsia="Times New Roman" w:hAnsi="Times New Roman" w:cs="Times New Roman"/>
          <w:color w:val="000000" w:themeColor="text1"/>
          <w:sz w:val="22"/>
          <w:szCs w:val="22"/>
          <w:lang w:val="pl-PL" w:eastAsia="pl-PL"/>
        </w:rPr>
        <w:t>”  przekazane  zostanie do Zamawiającego celem organizacyjnego i technicznego przygotowania Odbiorcy do przyjęcia dostawy.</w:t>
      </w:r>
    </w:p>
    <w:p w14:paraId="24EBDC4E" w14:textId="0B9B5B8F" w:rsidR="00822EEF" w:rsidRPr="00164080" w:rsidRDefault="00822EEF" w:rsidP="00A82B22">
      <w:pPr>
        <w:pStyle w:val="Akapitzlist"/>
        <w:numPr>
          <w:ilvl w:val="0"/>
          <w:numId w:val="23"/>
        </w:numPr>
        <w:suppressAutoHyphens w:val="0"/>
        <w:spacing w:line="240" w:lineRule="auto"/>
        <w:ind w:left="284" w:right="-1" w:hanging="284"/>
        <w:jc w:val="both"/>
        <w:rPr>
          <w:rFonts w:ascii="Times New Roman" w:hAnsi="Times New Roman"/>
        </w:rPr>
      </w:pPr>
      <w:r w:rsidRPr="00164080">
        <w:rPr>
          <w:rFonts w:ascii="Times New Roman" w:eastAsia="Times New Roman" w:hAnsi="Times New Roman"/>
          <w:lang w:val="pl-PL" w:eastAsia="pl-PL"/>
        </w:rPr>
        <w:t xml:space="preserve">Wykonawca zobowiązuje się opracować  </w:t>
      </w:r>
      <w:r w:rsidRPr="00164080">
        <w:rPr>
          <w:rFonts w:ascii="Times New Roman" w:eastAsia="Times New Roman" w:hAnsi="Times New Roman"/>
          <w:i/>
          <w:lang w:val="pl-PL" w:eastAsia="pl-PL"/>
        </w:rPr>
        <w:t>„Awizo dostawy</w:t>
      </w:r>
      <w:r w:rsidRPr="00164080">
        <w:rPr>
          <w:rFonts w:ascii="Times New Roman" w:eastAsia="Times New Roman" w:hAnsi="Times New Roman"/>
          <w:lang w:val="pl-PL" w:eastAsia="pl-PL"/>
        </w:rPr>
        <w:t xml:space="preserve">” i przekazać Zamawiającemu                           na adres e-mail, </w:t>
      </w:r>
      <w:r w:rsidRPr="00164080">
        <w:rPr>
          <w:rFonts w:ascii="Times New Roman" w:eastAsia="Times New Roman" w:hAnsi="Times New Roman"/>
          <w:color w:val="000000" w:themeColor="text1"/>
          <w:lang w:val="pl-PL" w:eastAsia="pl-PL"/>
        </w:rPr>
        <w:t xml:space="preserve">wskazany w </w:t>
      </w:r>
      <w:r w:rsidRPr="00164080">
        <w:rPr>
          <w:rFonts w:ascii="Times New Roman" w:hAnsi="Times New Roman"/>
          <w:color w:val="000000" w:themeColor="text1"/>
        </w:rPr>
        <w:t>§</w:t>
      </w:r>
      <w:r w:rsidR="00D41697" w:rsidRPr="00164080">
        <w:rPr>
          <w:rFonts w:ascii="Times New Roman" w:hAnsi="Times New Roman"/>
          <w:color w:val="000000" w:themeColor="text1"/>
        </w:rPr>
        <w:t xml:space="preserve"> </w:t>
      </w:r>
      <w:r w:rsidR="00A62E37" w:rsidRPr="00164080">
        <w:rPr>
          <w:rFonts w:ascii="Times New Roman" w:hAnsi="Times New Roman"/>
          <w:color w:val="000000" w:themeColor="text1"/>
        </w:rPr>
        <w:t>22</w:t>
      </w:r>
      <w:r w:rsidR="00D41697" w:rsidRPr="00164080">
        <w:rPr>
          <w:rFonts w:ascii="Times New Roman" w:hAnsi="Times New Roman"/>
          <w:color w:val="000000" w:themeColor="text1"/>
        </w:rPr>
        <w:t xml:space="preserve"> ust. </w:t>
      </w:r>
      <w:r w:rsidR="00A62E37" w:rsidRPr="00164080">
        <w:rPr>
          <w:rFonts w:ascii="Times New Roman" w:hAnsi="Times New Roman"/>
          <w:color w:val="000000" w:themeColor="text1"/>
          <w:lang w:val="pl-PL"/>
        </w:rPr>
        <w:t>4</w:t>
      </w:r>
      <w:r w:rsidRPr="00164080">
        <w:rPr>
          <w:rFonts w:ascii="Times New Roman" w:hAnsi="Times New Roman"/>
          <w:color w:val="000000" w:themeColor="text1"/>
        </w:rPr>
        <w:t xml:space="preserve"> </w:t>
      </w:r>
      <w:r w:rsidRPr="00164080">
        <w:rPr>
          <w:rFonts w:ascii="Times New Roman" w:hAnsi="Times New Roman"/>
        </w:rPr>
        <w:t>w terminie nie kr</w:t>
      </w:r>
      <w:r w:rsidRPr="00164080">
        <w:rPr>
          <w:rFonts w:ascii="Times New Roman" w:hAnsi="Times New Roman"/>
          <w:lang w:val="pl-PL"/>
        </w:rPr>
        <w:t>ótszym niż 2 tygodnie przed planowanym terminem dostawy.</w:t>
      </w:r>
    </w:p>
    <w:p w14:paraId="727019CF" w14:textId="4F1031F0" w:rsidR="00DB5934" w:rsidRPr="00164080" w:rsidRDefault="00822EEF" w:rsidP="00A82B22">
      <w:pPr>
        <w:pStyle w:val="Akapitzlist"/>
        <w:numPr>
          <w:ilvl w:val="0"/>
          <w:numId w:val="23"/>
        </w:numPr>
        <w:suppressAutoHyphens w:val="0"/>
        <w:spacing w:line="240" w:lineRule="auto"/>
        <w:ind w:left="284" w:right="-1" w:hanging="284"/>
        <w:jc w:val="both"/>
        <w:rPr>
          <w:rFonts w:ascii="Times New Roman" w:hAnsi="Times New Roman"/>
          <w:lang w:val="pl-PL"/>
        </w:rPr>
      </w:pPr>
      <w:r w:rsidRPr="00164080">
        <w:rPr>
          <w:rFonts w:ascii="Times New Roman" w:hAnsi="Times New Roman"/>
          <w:lang w:val="pl-PL"/>
        </w:rPr>
        <w:lastRenderedPageBreak/>
        <w:t>Brak opracowania dokumentu „</w:t>
      </w:r>
      <w:r w:rsidRPr="00164080">
        <w:rPr>
          <w:rFonts w:ascii="Times New Roman" w:hAnsi="Times New Roman"/>
          <w:i/>
          <w:lang w:val="pl-PL"/>
        </w:rPr>
        <w:t>Awizo dostawy”</w:t>
      </w:r>
      <w:r w:rsidRPr="00164080">
        <w:rPr>
          <w:rFonts w:ascii="Times New Roman" w:hAnsi="Times New Roman"/>
          <w:lang w:val="pl-PL"/>
        </w:rPr>
        <w:t xml:space="preserve"> przez Wykonawcę, nieprawidłowe </w:t>
      </w:r>
      <w:r w:rsidR="00A62E37" w:rsidRPr="00164080">
        <w:rPr>
          <w:rFonts w:ascii="Times New Roman" w:hAnsi="Times New Roman"/>
          <w:lang w:val="pl-PL"/>
        </w:rPr>
        <w:t xml:space="preserve">jego </w:t>
      </w:r>
      <w:r w:rsidRPr="00164080">
        <w:rPr>
          <w:rFonts w:ascii="Times New Roman" w:hAnsi="Times New Roman"/>
          <w:lang w:val="pl-PL"/>
        </w:rPr>
        <w:t>opracowanie  lub brak zgodności stanu faktycznego dostawy z przekazanym przez Wykonawcę dokumentem „</w:t>
      </w:r>
      <w:r w:rsidRPr="00164080">
        <w:rPr>
          <w:rFonts w:ascii="Times New Roman" w:hAnsi="Times New Roman"/>
          <w:i/>
          <w:lang w:val="pl-PL"/>
        </w:rPr>
        <w:t>Awizo dostawy”</w:t>
      </w:r>
      <w:r w:rsidRPr="00164080">
        <w:rPr>
          <w:rFonts w:ascii="Times New Roman" w:hAnsi="Times New Roman"/>
          <w:lang w:val="pl-PL"/>
        </w:rPr>
        <w:t xml:space="preserve"> </w:t>
      </w:r>
      <w:r w:rsidR="00A53350" w:rsidRPr="00164080">
        <w:rPr>
          <w:rFonts w:ascii="Times New Roman" w:hAnsi="Times New Roman"/>
          <w:lang w:val="pl-PL"/>
        </w:rPr>
        <w:t>stanowi podstawę do odmowy</w:t>
      </w:r>
      <w:r w:rsidRPr="00164080">
        <w:rPr>
          <w:rFonts w:ascii="Times New Roman" w:hAnsi="Times New Roman"/>
          <w:lang w:val="pl-PL"/>
        </w:rPr>
        <w:t xml:space="preserve"> </w:t>
      </w:r>
      <w:r w:rsidR="00A53350" w:rsidRPr="00164080">
        <w:rPr>
          <w:rFonts w:ascii="Times New Roman" w:hAnsi="Times New Roman"/>
          <w:lang w:val="pl-PL"/>
        </w:rPr>
        <w:t xml:space="preserve">przyjęcia dostarczonych wyrobów </w:t>
      </w:r>
      <w:r w:rsidRPr="00164080">
        <w:rPr>
          <w:rFonts w:ascii="Times New Roman" w:hAnsi="Times New Roman"/>
          <w:lang w:val="pl-PL"/>
        </w:rPr>
        <w:t>przez Odbiorcę</w:t>
      </w:r>
      <w:r w:rsidR="00A53350" w:rsidRPr="00164080">
        <w:rPr>
          <w:rFonts w:ascii="Times New Roman" w:hAnsi="Times New Roman"/>
          <w:lang w:val="pl-PL"/>
        </w:rPr>
        <w:t xml:space="preserve"> z winy Wykonawcy</w:t>
      </w:r>
      <w:r w:rsidRPr="00164080">
        <w:rPr>
          <w:rFonts w:ascii="Times New Roman" w:hAnsi="Times New Roman"/>
          <w:lang w:val="pl-PL"/>
        </w:rPr>
        <w:t>.</w:t>
      </w:r>
      <w:r w:rsidRPr="00164080">
        <w:rPr>
          <w:rFonts w:ascii="Times New Roman" w:hAnsi="Times New Roman"/>
          <w:color w:val="000000" w:themeColor="text1"/>
        </w:rPr>
        <w:t xml:space="preserve">                                                                 </w:t>
      </w:r>
    </w:p>
    <w:p w14:paraId="26E3B8F5" w14:textId="77777777" w:rsidR="00A53350" w:rsidRPr="00164080" w:rsidRDefault="00A53350" w:rsidP="00A82B22">
      <w:pPr>
        <w:pStyle w:val="Nagwek33"/>
        <w:keepNext/>
        <w:keepLines/>
        <w:shd w:val="clear" w:color="auto" w:fill="auto"/>
        <w:spacing w:before="0" w:after="0" w:line="240" w:lineRule="auto"/>
        <w:ind w:left="2100" w:firstLine="2295"/>
        <w:rPr>
          <w:color w:val="auto"/>
          <w:sz w:val="22"/>
          <w:szCs w:val="22"/>
        </w:rPr>
      </w:pPr>
    </w:p>
    <w:p w14:paraId="2DF0D630" w14:textId="52EE5EA4" w:rsidR="003B7676" w:rsidRPr="00164080" w:rsidRDefault="002F5BCB" w:rsidP="00A82B22">
      <w:pPr>
        <w:pStyle w:val="Nagwek33"/>
        <w:keepNext/>
        <w:keepLines/>
        <w:shd w:val="clear" w:color="auto" w:fill="auto"/>
        <w:spacing w:before="0" w:after="0" w:line="240" w:lineRule="auto"/>
        <w:ind w:firstLine="0"/>
        <w:jc w:val="center"/>
        <w:rPr>
          <w:color w:val="auto"/>
          <w:sz w:val="22"/>
          <w:szCs w:val="22"/>
        </w:rPr>
      </w:pPr>
      <w:r w:rsidRPr="00164080">
        <w:rPr>
          <w:color w:val="auto"/>
          <w:sz w:val="22"/>
          <w:szCs w:val="22"/>
        </w:rPr>
        <w:t xml:space="preserve">§ </w:t>
      </w:r>
      <w:r w:rsidR="00DB5934" w:rsidRPr="00164080">
        <w:rPr>
          <w:color w:val="auto"/>
          <w:sz w:val="22"/>
          <w:szCs w:val="22"/>
        </w:rPr>
        <w:t>10</w:t>
      </w:r>
    </w:p>
    <w:p w14:paraId="1AEBCF2E" w14:textId="60829A50" w:rsidR="00D800EC" w:rsidRPr="00164080" w:rsidRDefault="009A6E40" w:rsidP="00A82B22">
      <w:pPr>
        <w:pStyle w:val="Nagwek33"/>
        <w:keepNext/>
        <w:keepLines/>
        <w:shd w:val="clear" w:color="auto" w:fill="auto"/>
        <w:spacing w:before="0" w:after="0" w:line="240" w:lineRule="auto"/>
        <w:ind w:firstLine="0"/>
        <w:jc w:val="center"/>
        <w:rPr>
          <w:color w:val="auto"/>
          <w:sz w:val="22"/>
          <w:szCs w:val="22"/>
        </w:rPr>
      </w:pPr>
      <w:r w:rsidRPr="00164080">
        <w:rPr>
          <w:color w:val="auto"/>
          <w:sz w:val="22"/>
          <w:szCs w:val="22"/>
        </w:rPr>
        <w:t>GWARANCJ</w:t>
      </w:r>
      <w:r w:rsidR="003B7676" w:rsidRPr="00164080">
        <w:rPr>
          <w:color w:val="auto"/>
          <w:sz w:val="22"/>
          <w:szCs w:val="22"/>
        </w:rPr>
        <w:t>A</w:t>
      </w:r>
      <w:bookmarkEnd w:id="8"/>
    </w:p>
    <w:p w14:paraId="785C9D84" w14:textId="581148F9" w:rsidR="00D800EC"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Wykonawca udziela Zamawiającemu gwarancji na wyroby dostarczone w ramach realizacji niniejszej Umowy. W ramach udzielonej gwarancji Wykonawca zapewnia, że wyroby dostarczone przez Wykonawcę w ramach realizacji niniejszej Umowy zostały wykonane prawidłowo, zgodnie z obowiązującymi w tym zakresie właściwymi normami technicznymi, przepisami prawa, zasadami sztuki, zgodnie z </w:t>
      </w:r>
      <w:r w:rsidR="00A62E37" w:rsidRPr="00164080">
        <w:rPr>
          <w:rFonts w:ascii="Times New Roman" w:eastAsia="Times New Roman" w:hAnsi="Times New Roman" w:cs="Times New Roman"/>
          <w:color w:val="auto"/>
          <w:sz w:val="22"/>
          <w:szCs w:val="22"/>
          <w:lang w:val="pl-PL" w:eastAsia="en-US"/>
        </w:rPr>
        <w:t>wymaganiami</w:t>
      </w:r>
      <w:r w:rsidRPr="00164080">
        <w:rPr>
          <w:rFonts w:ascii="Times New Roman" w:eastAsia="Times New Roman" w:hAnsi="Times New Roman" w:cs="Times New Roman"/>
          <w:color w:val="auto"/>
          <w:sz w:val="22"/>
          <w:szCs w:val="22"/>
          <w:lang w:val="pl-PL" w:eastAsia="en-US"/>
        </w:rPr>
        <w:t xml:space="preserve"> określonymi w niniejszej Umowie oraz posiadają cechy zgodne z cechami określonymi w </w:t>
      </w:r>
      <w:r w:rsidR="00A62E37" w:rsidRPr="00164080">
        <w:rPr>
          <w:rFonts w:ascii="Times New Roman" w:eastAsia="Times New Roman" w:hAnsi="Times New Roman" w:cs="Times New Roman"/>
          <w:color w:val="auto"/>
          <w:sz w:val="22"/>
          <w:szCs w:val="22"/>
          <w:lang w:val="pl-PL" w:eastAsia="en-US"/>
        </w:rPr>
        <w:t>ich</w:t>
      </w:r>
      <w:r w:rsidRPr="00164080">
        <w:rPr>
          <w:rFonts w:ascii="Times New Roman" w:eastAsia="Times New Roman" w:hAnsi="Times New Roman" w:cs="Times New Roman"/>
          <w:color w:val="auto"/>
          <w:sz w:val="22"/>
          <w:szCs w:val="22"/>
          <w:lang w:val="pl-PL" w:eastAsia="en-US"/>
        </w:rPr>
        <w:t xml:space="preserve"> specyfikacji technicznej (gwarancja jakości). Jednocześnie Wykonawca oświadcza i zapewnia, że wyroby dostarczone przez Wykonawcę w ramach realizacji niniejszej Umowy mają wszystkie właściwości określone w Opisie Przedmiotu Zamówienia (załącznik nr 1 do niniejszej Umowy). </w:t>
      </w:r>
      <w:r w:rsidR="00D800EC" w:rsidRPr="00164080">
        <w:rPr>
          <w:rFonts w:ascii="Times New Roman" w:eastAsia="Times New Roman" w:hAnsi="Times New Roman" w:cs="Times New Roman"/>
          <w:color w:val="auto"/>
          <w:sz w:val="22"/>
          <w:szCs w:val="22"/>
          <w:lang w:val="pl-PL" w:eastAsia="en-US"/>
        </w:rPr>
        <w:t>Wykonawca gwarantuje nieprzerwaną i wolną od błędów pracę dostarczonych wyrobów w okresie trwania gwarancji.</w:t>
      </w:r>
    </w:p>
    <w:p w14:paraId="0406982A" w14:textId="4C2A8A96"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Wykonawca</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udziela</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niniejszej</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gwarancji,</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pacing w:val="-2"/>
          <w:sz w:val="22"/>
          <w:szCs w:val="22"/>
          <w:lang w:val="pl-PL" w:eastAsia="en-US"/>
        </w:rPr>
        <w:t>okres 24 miesięcy</w:t>
      </w:r>
      <w:r w:rsidR="00D800EC" w:rsidRPr="00164080">
        <w:rPr>
          <w:rFonts w:ascii="Times New Roman" w:eastAsia="Times New Roman" w:hAnsi="Times New Roman" w:cs="Times New Roman"/>
          <w:color w:val="auto"/>
          <w:spacing w:val="-2"/>
          <w:sz w:val="22"/>
          <w:szCs w:val="22"/>
          <w:lang w:val="pl-PL" w:eastAsia="en-US"/>
        </w:rPr>
        <w:t>.</w:t>
      </w:r>
    </w:p>
    <w:p w14:paraId="0C082AE6"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Termin gwarancji i rękojmi rozpoczyna swój bieg od daty podpisania przez przedstawicieli Wykonawcy i Odbiorcy protokołu przejęcia – przekazania  a razie odmowy podpisania protokołu przejęcia-przekazania przez Wykonawcę, termin rozpoczyna bieg od daty podpisania go przez Odbiorcę.</w:t>
      </w:r>
    </w:p>
    <w:p w14:paraId="30627067"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Zamawiającemu przysługują wszelkie roszczenia z tytułu gwarancji także po upływie</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 xml:space="preserve">okresu gwarancji, jeżeli wada ujawniła się w okresie gwarancji. </w:t>
      </w:r>
    </w:p>
    <w:p w14:paraId="4B7EF7C2" w14:textId="6A970099"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Niezależnie od uprawnień wynikających z gwarancji udzielonej przez Wykonawcę, Zamawiającemu przysługują wszelkie uprawnienia wynikające z gwarancji producenta wyrobu dostarczonego w ramach niniejszej umowy. Wykonawca wyda wraz z wyrobem dokument gwarancyjny zawierający oświadczenie gwarancyjne producenta.</w:t>
      </w:r>
    </w:p>
    <w:p w14:paraId="60F3AD3C"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Odpowiedzialność</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tytułu</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gwarancji</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obejmuje</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wady</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powstałe</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przyczyn</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 xml:space="preserve">tkwiących w dostarczonym wyrobie oraz powstałe z przyczyn, za które Wykonawca lub inny gwarant ponosi odpowiedzialność. </w:t>
      </w:r>
    </w:p>
    <w:p w14:paraId="7F49B5E1"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Udzielenie gwarancji oznacza w szczególności, iż Zamawiający lub Użytkownik nie ponosi żadnych kosztów związanych z przeglądami, jakie będą wykonywane w okresie gwarancji.</w:t>
      </w:r>
    </w:p>
    <w:p w14:paraId="49D365D5"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Utrata roszczeń z tytułu gwarancji nie następuje pomimo upływu okresu gwarancji jeżeli Wykonawca wadę zataił.</w:t>
      </w:r>
    </w:p>
    <w:p w14:paraId="4DF68833" w14:textId="77777777" w:rsidR="00B53BE7" w:rsidRPr="00164080" w:rsidRDefault="00B53BE7" w:rsidP="00A82B22">
      <w:pPr>
        <w:widowControl w:val="0"/>
        <w:numPr>
          <w:ilvl w:val="0"/>
          <w:numId w:val="44"/>
        </w:numPr>
        <w:tabs>
          <w:tab w:val="left" w:pos="9072"/>
        </w:tabs>
        <w:suppressAutoHyphens w:val="0"/>
        <w:autoSpaceDE w:val="0"/>
        <w:autoSpaceDN w:val="0"/>
        <w:ind w:left="284"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Po</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otrzymaniu</w:t>
      </w:r>
      <w:r w:rsidRPr="00164080">
        <w:rPr>
          <w:rFonts w:ascii="Times New Roman" w:eastAsia="Times New Roman" w:hAnsi="Times New Roman" w:cs="Times New Roman"/>
          <w:color w:val="auto"/>
          <w:spacing w:val="-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„Protokołu</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reklamacji”</w:t>
      </w:r>
      <w:r w:rsidRPr="00164080">
        <w:rPr>
          <w:rFonts w:ascii="Times New Roman" w:eastAsia="Times New Roman" w:hAnsi="Times New Roman" w:cs="Times New Roman"/>
          <w:color w:val="auto"/>
          <w:spacing w:val="-2"/>
          <w:sz w:val="22"/>
          <w:szCs w:val="22"/>
          <w:lang w:val="pl-PL" w:eastAsia="en-US"/>
        </w:rPr>
        <w:t xml:space="preserve"> Wykonawca:</w:t>
      </w:r>
    </w:p>
    <w:p w14:paraId="05D3F4FB" w14:textId="77777777" w:rsidR="00B53BE7" w:rsidRPr="00164080" w:rsidRDefault="00B53BE7" w:rsidP="00A82B22">
      <w:pPr>
        <w:widowControl w:val="0"/>
        <w:numPr>
          <w:ilvl w:val="0"/>
          <w:numId w:val="24"/>
        </w:numPr>
        <w:tabs>
          <w:tab w:val="left" w:pos="851"/>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rozpatrzy</w:t>
      </w:r>
      <w:r w:rsidRPr="00164080">
        <w:rPr>
          <w:rFonts w:ascii="Times New Roman" w:eastAsia="Times New Roman" w:hAnsi="Times New Roman" w:cs="Times New Roman"/>
          <w:color w:val="auto"/>
          <w:spacing w:val="-1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,,Protokół</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reklamacji”</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7"/>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ciągu</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7</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dni,</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licząc</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daty</w:t>
      </w:r>
      <w:r w:rsidRPr="00164080">
        <w:rPr>
          <w:rFonts w:ascii="Times New Roman" w:eastAsia="Times New Roman" w:hAnsi="Times New Roman" w:cs="Times New Roman"/>
          <w:color w:val="auto"/>
          <w:spacing w:val="-1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jego</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pacing w:val="-2"/>
          <w:sz w:val="22"/>
          <w:szCs w:val="22"/>
          <w:lang w:val="pl-PL" w:eastAsia="en-US"/>
        </w:rPr>
        <w:t>otrzymania,</w:t>
      </w:r>
    </w:p>
    <w:p w14:paraId="2F69FC9A" w14:textId="77777777" w:rsidR="00B53BE7" w:rsidRPr="00164080" w:rsidRDefault="00B53BE7" w:rsidP="00A82B22">
      <w:pPr>
        <w:widowControl w:val="0"/>
        <w:numPr>
          <w:ilvl w:val="0"/>
          <w:numId w:val="24"/>
        </w:numPr>
        <w:tabs>
          <w:tab w:val="left" w:pos="851"/>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usunie wady poprzez naprawę wyrobu, w którym ujawniła się wada lub poprzez dostarczenie wyrobu nowego wolnego od wad w terminie 30 dni, licząc od daty otrzymania „Protokołu reklamacji”, w miejscu, w którym znajdował się w chwili ujawnienia wady lub na własny koszt odbierze go z miejsca wskazanego przez Zamawiającego w celu usunięcia wady,</w:t>
      </w:r>
    </w:p>
    <w:p w14:paraId="100C7B5C" w14:textId="77777777" w:rsidR="00B53BE7" w:rsidRPr="00164080" w:rsidRDefault="00B53BE7" w:rsidP="00A82B22">
      <w:pPr>
        <w:widowControl w:val="0"/>
        <w:numPr>
          <w:ilvl w:val="0"/>
          <w:numId w:val="24"/>
        </w:numPr>
        <w:tabs>
          <w:tab w:val="left" w:pos="851"/>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stosownie do wyboru Zamawiającego, wyrób nowy wolny od wad (jeżeli usunięcie wady będzie niemożliwe lub niewskazane, przy czym decyzja w tym zakresie należy do Zamawiającego) lub naprawiony dostarczy na własny koszt do miejsca, w którym znajdował się w chwili ujawnienia wady w terminie określonym w pkt 2,</w:t>
      </w:r>
    </w:p>
    <w:p w14:paraId="49E542FA" w14:textId="77777777" w:rsidR="00B53BE7" w:rsidRPr="00164080" w:rsidRDefault="00B53BE7" w:rsidP="00A82B22">
      <w:pPr>
        <w:widowControl w:val="0"/>
        <w:numPr>
          <w:ilvl w:val="0"/>
          <w:numId w:val="24"/>
        </w:numPr>
        <w:tabs>
          <w:tab w:val="left" w:pos="851"/>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dokona stosownych zapisów karcie gwarancyjnej dotyczących zakresu wykonywanych napraw oraz zmiany okresu gwarancji.</w:t>
      </w:r>
    </w:p>
    <w:p w14:paraId="7B474064"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Jeżeli Zamawiający zażądał wymiany rzeczy lub usunięcia wady, a Wykonawca nie ustosunkował się do tego żądania w terminie siedmiu dni, uważa się, że Wykonawca uznał żądanie Zamawiającego za uzasadnione.</w:t>
      </w:r>
    </w:p>
    <w:p w14:paraId="777E38C8"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Wykonawca</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ponosi</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odpowiedzialność</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w:t>
      </w:r>
      <w:r w:rsidRPr="00164080">
        <w:rPr>
          <w:rFonts w:ascii="Times New Roman" w:eastAsia="Times New Roman" w:hAnsi="Times New Roman" w:cs="Times New Roman"/>
          <w:color w:val="auto"/>
          <w:spacing w:val="57"/>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wszelkie</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szkody</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i</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straty,</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które</w:t>
      </w:r>
      <w:r w:rsidRPr="00164080">
        <w:rPr>
          <w:rFonts w:ascii="Times New Roman" w:eastAsia="Times New Roman" w:hAnsi="Times New Roman" w:cs="Times New Roman"/>
          <w:color w:val="auto"/>
          <w:spacing w:val="5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spowodował w czasie prowadzenia prac związanych z usuwaniem wady.</w:t>
      </w:r>
    </w:p>
    <w:p w14:paraId="4055459F"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Wykonawca ponosi odpowiedzialność z tytułu przypadkowej utraty lub uszkodzenia wyrobu w czasie od wydania go Wykonawcy w celu usunięcia wady do jego odebrania przez </w:t>
      </w:r>
      <w:r w:rsidRPr="00164080">
        <w:rPr>
          <w:rFonts w:ascii="Times New Roman" w:eastAsia="Times New Roman" w:hAnsi="Times New Roman" w:cs="Times New Roman"/>
          <w:color w:val="auto"/>
          <w:spacing w:val="-2"/>
          <w:sz w:val="22"/>
          <w:szCs w:val="22"/>
          <w:lang w:val="pl-PL" w:eastAsia="en-US"/>
        </w:rPr>
        <w:t>Zamawiającego.</w:t>
      </w:r>
    </w:p>
    <w:p w14:paraId="225CAD12"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Każda</w:t>
      </w:r>
      <w:r w:rsidRPr="00164080">
        <w:rPr>
          <w:rFonts w:ascii="Times New Roman" w:eastAsia="Times New Roman" w:hAnsi="Times New Roman" w:cs="Times New Roman"/>
          <w:color w:val="auto"/>
          <w:spacing w:val="-4"/>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naprawa</w:t>
      </w:r>
      <w:r w:rsidRPr="00164080">
        <w:rPr>
          <w:rFonts w:ascii="Times New Roman" w:eastAsia="Times New Roman" w:hAnsi="Times New Roman" w:cs="Times New Roman"/>
          <w:color w:val="auto"/>
          <w:spacing w:val="-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rzeczy</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objętej</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gwarancją uznawana</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jest</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istotną</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naprawę</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pacing w:val="-2"/>
          <w:sz w:val="22"/>
          <w:szCs w:val="22"/>
          <w:lang w:val="pl-PL" w:eastAsia="en-US"/>
        </w:rPr>
        <w:t>rzeczy.</w:t>
      </w:r>
    </w:p>
    <w:p w14:paraId="586849E1"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Wymiany</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wyrobu</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w:t>
      </w:r>
      <w:r w:rsidRPr="00164080">
        <w:rPr>
          <w:rFonts w:ascii="Times New Roman" w:eastAsia="Times New Roman" w:hAnsi="Times New Roman" w:cs="Times New Roman"/>
          <w:color w:val="auto"/>
          <w:spacing w:val="-1"/>
          <w:sz w:val="22"/>
          <w:szCs w:val="22"/>
          <w:lang w:val="pl-PL" w:eastAsia="en-US"/>
        </w:rPr>
        <w:t xml:space="preserve"> nowy </w:t>
      </w:r>
      <w:r w:rsidRPr="00164080">
        <w:rPr>
          <w:rFonts w:ascii="Times New Roman" w:eastAsia="Times New Roman" w:hAnsi="Times New Roman" w:cs="Times New Roman"/>
          <w:color w:val="auto"/>
          <w:sz w:val="22"/>
          <w:szCs w:val="22"/>
          <w:lang w:val="pl-PL" w:eastAsia="en-US"/>
        </w:rPr>
        <w:t>wolny</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 wad Wykonawca</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dokona</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bez żadnej dopłaty</w:t>
      </w:r>
      <w:r w:rsidRPr="00164080">
        <w:rPr>
          <w:rFonts w:ascii="Times New Roman" w:eastAsia="Times New Roman" w:hAnsi="Times New Roman" w:cs="Times New Roman"/>
          <w:color w:val="auto"/>
          <w:spacing w:val="-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 xml:space="preserve">nawet gdyby </w:t>
      </w:r>
      <w:r w:rsidRPr="00164080">
        <w:rPr>
          <w:rFonts w:ascii="Times New Roman" w:eastAsia="Times New Roman" w:hAnsi="Times New Roman" w:cs="Times New Roman"/>
          <w:color w:val="auto"/>
          <w:sz w:val="22"/>
          <w:szCs w:val="22"/>
          <w:lang w:val="pl-PL" w:eastAsia="en-US"/>
        </w:rPr>
        <w:lastRenderedPageBreak/>
        <w:t>ceny uległy zmianie.</w:t>
      </w:r>
    </w:p>
    <w:p w14:paraId="33E71B60"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Termin gwarancji biegnie na nowo od daty dostarczenia Zamawiającemu przez Wykonawcę  wyrobu nowego wolnego od wad. </w:t>
      </w:r>
    </w:p>
    <w:p w14:paraId="4411F529" w14:textId="7777777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przypadku niewywiązania się przez Wykonawcę z zobowiązań wynikających z gwarancji lub rękojmi,</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Zamawiający</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(zachowując</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jednocześnie</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wszelkie</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uprawnienia</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naliczania</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kar</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umownych</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i uprawnienia</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wynikające</w:t>
      </w:r>
      <w:r w:rsidRPr="00164080">
        <w:rPr>
          <w:rFonts w:ascii="Times New Roman" w:eastAsia="Times New Roman" w:hAnsi="Times New Roman" w:cs="Times New Roman"/>
          <w:color w:val="auto"/>
          <w:spacing w:val="6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pacing w:val="6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gwarancji</w:t>
      </w:r>
      <w:r w:rsidRPr="00164080">
        <w:rPr>
          <w:rFonts w:ascii="Times New Roman" w:eastAsia="Times New Roman" w:hAnsi="Times New Roman" w:cs="Times New Roman"/>
          <w:color w:val="auto"/>
          <w:spacing w:val="64"/>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i</w:t>
      </w:r>
      <w:r w:rsidRPr="00164080">
        <w:rPr>
          <w:rFonts w:ascii="Times New Roman" w:eastAsia="Times New Roman" w:hAnsi="Times New Roman" w:cs="Times New Roman"/>
          <w:color w:val="auto"/>
          <w:spacing w:val="64"/>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rękojmi),</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ma</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prawo</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zlecić</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usunięcie</w:t>
      </w:r>
      <w:r w:rsidRPr="00164080">
        <w:rPr>
          <w:rFonts w:ascii="Times New Roman" w:eastAsia="Times New Roman" w:hAnsi="Times New Roman" w:cs="Times New Roman"/>
          <w:color w:val="auto"/>
          <w:spacing w:val="6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wady</w:t>
      </w:r>
      <w:r w:rsidRPr="00164080">
        <w:rPr>
          <w:rFonts w:ascii="Times New Roman" w:eastAsia="Times New Roman" w:hAnsi="Times New Roman" w:cs="Times New Roman"/>
          <w:color w:val="auto"/>
          <w:spacing w:val="5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określonej</w:t>
      </w:r>
      <w:r w:rsidRPr="00164080">
        <w:rPr>
          <w:rFonts w:ascii="Times New Roman" w:eastAsia="Times New Roman" w:hAnsi="Times New Roman" w:cs="Times New Roman"/>
          <w:color w:val="auto"/>
          <w:spacing w:val="6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 „Protokole reklamacji” podmiotowi trzeciemu, bez uzyskania uprzedniej odrębnej zgody sądu na co Wykonawca wyraża zgodę, obciążając wszelkimi powstałymi z tego tytułu kosztami Wykonawcę</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oraz potrącić te koszty z należnego Wykonawcy wynagrodzenia lub dochodzić zwrotu tych kosztów od Wykonawcy.</w:t>
      </w:r>
    </w:p>
    <w:p w14:paraId="7FF70413" w14:textId="299F7BF9"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Oddział Nadzorowania przystępuje do nadzorowania postępowania reklamacyjnego po otrzymaniu kopii protokołu (zgłoszenia) reklamacyjnego od </w:t>
      </w:r>
      <w:r w:rsidR="00A62E37" w:rsidRPr="00164080">
        <w:rPr>
          <w:rFonts w:ascii="Times New Roman" w:eastAsia="Times New Roman" w:hAnsi="Times New Roman" w:cs="Times New Roman"/>
          <w:color w:val="auto"/>
          <w:sz w:val="22"/>
          <w:szCs w:val="22"/>
          <w:lang w:val="pl-PL" w:eastAsia="en-US"/>
        </w:rPr>
        <w:t>U</w:t>
      </w:r>
      <w:r w:rsidRPr="00164080">
        <w:rPr>
          <w:rFonts w:ascii="Times New Roman" w:eastAsia="Times New Roman" w:hAnsi="Times New Roman" w:cs="Times New Roman"/>
          <w:color w:val="auto"/>
          <w:sz w:val="22"/>
          <w:szCs w:val="22"/>
          <w:lang w:val="pl-PL" w:eastAsia="en-US"/>
        </w:rPr>
        <w:t xml:space="preserve">żytkownika / </w:t>
      </w:r>
      <w:r w:rsidR="00A62E37" w:rsidRPr="00164080">
        <w:rPr>
          <w:rFonts w:ascii="Times New Roman" w:eastAsia="Times New Roman" w:hAnsi="Times New Roman" w:cs="Times New Roman"/>
          <w:color w:val="auto"/>
          <w:sz w:val="22"/>
          <w:szCs w:val="22"/>
          <w:lang w:val="pl-PL" w:eastAsia="en-US"/>
        </w:rPr>
        <w:t>O</w:t>
      </w:r>
      <w:r w:rsidRPr="00164080">
        <w:rPr>
          <w:rFonts w:ascii="Times New Roman" w:eastAsia="Times New Roman" w:hAnsi="Times New Roman" w:cs="Times New Roman"/>
          <w:color w:val="auto"/>
          <w:sz w:val="22"/>
          <w:szCs w:val="22"/>
          <w:lang w:val="pl-PL" w:eastAsia="en-US"/>
        </w:rPr>
        <w:t>dbiorcy wyrobu lub Zamawiającego.</w:t>
      </w:r>
    </w:p>
    <w:p w14:paraId="42645978" w14:textId="5499D190"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Oddział Nadzorowania nadzoruje działania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 xml:space="preserve">ykonawcy w zakresie postępowań reklamacyjnych w obiektach uzgodnionych z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 xml:space="preserve">ykonawcą lub podwykonawcą i ujętych w planie nadzorowania, lub innych obiektach, wskazanych, na wniosek </w:t>
      </w:r>
      <w:r w:rsidR="00A62E37"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z w:val="22"/>
          <w:szCs w:val="22"/>
          <w:lang w:val="pl-PL" w:eastAsia="en-US"/>
        </w:rPr>
        <w:t>amawiającego przez Szefa Agencji Uzbrojenia.</w:t>
      </w:r>
    </w:p>
    <w:p w14:paraId="1EC92125" w14:textId="3BFD9AEA"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W przypadku postępowań reklamacyjnych, w ramach których realizowane są czynności poza obiektami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 xml:space="preserve">ykonawcy bez udziału Oddziału Nadzorowania,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ykonawca zobowiązany jest do przekazania do Oddziału Nadzorowania protokołu z zakończenia postępowania reklamacyjnego podpisanego przez</w:t>
      </w:r>
      <w:r w:rsidR="00A62E37" w:rsidRPr="00164080">
        <w:rPr>
          <w:rFonts w:ascii="Times New Roman" w:eastAsia="Times New Roman" w:hAnsi="Times New Roman" w:cs="Times New Roman"/>
          <w:color w:val="auto"/>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 xml:space="preserve">Użytkownika/Odbiorcę/Zamawiającego. </w:t>
      </w:r>
    </w:p>
    <w:p w14:paraId="25094609" w14:textId="7D7F1E66"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Przedstawiciel wojskowy monitoruje proces wyjaśniania przez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 xml:space="preserve">ykonawcę przyczyn wystąpienia niezgodności (niesprawności) będących podstawą reklamacji. </w:t>
      </w:r>
    </w:p>
    <w:p w14:paraId="6FD08695" w14:textId="56E7F8A5"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Wykonawca przekaże Zamawiającemu oraz do Oddziału Nadzorowania informację </w:t>
      </w:r>
      <w:r w:rsidR="00820D24">
        <w:rPr>
          <w:rFonts w:ascii="Times New Roman" w:eastAsia="Times New Roman" w:hAnsi="Times New Roman" w:cs="Times New Roman"/>
          <w:color w:val="auto"/>
          <w:sz w:val="22"/>
          <w:szCs w:val="22"/>
          <w:lang w:val="pl-PL" w:eastAsia="en-US"/>
        </w:rPr>
        <w:br/>
      </w:r>
      <w:r w:rsidRPr="00164080">
        <w:rPr>
          <w:rFonts w:ascii="Times New Roman" w:eastAsia="Times New Roman" w:hAnsi="Times New Roman" w:cs="Times New Roman"/>
          <w:color w:val="auto"/>
          <w:sz w:val="22"/>
          <w:szCs w:val="22"/>
          <w:lang w:val="pl-PL" w:eastAsia="en-US"/>
        </w:rPr>
        <w:t xml:space="preserve">o występującej niezgodności i jej skutkach w kontekście jej wpływu na właściwości </w:t>
      </w:r>
      <w:r w:rsidR="00820D24">
        <w:rPr>
          <w:rFonts w:ascii="Times New Roman" w:eastAsia="Times New Roman" w:hAnsi="Times New Roman" w:cs="Times New Roman"/>
          <w:color w:val="auto"/>
          <w:sz w:val="22"/>
          <w:szCs w:val="22"/>
          <w:lang w:val="pl-PL" w:eastAsia="en-US"/>
        </w:rPr>
        <w:br/>
      </w:r>
      <w:r w:rsidRPr="00164080">
        <w:rPr>
          <w:rFonts w:ascii="Times New Roman" w:eastAsia="Times New Roman" w:hAnsi="Times New Roman" w:cs="Times New Roman"/>
          <w:color w:val="auto"/>
          <w:sz w:val="22"/>
          <w:szCs w:val="22"/>
          <w:lang w:val="pl-PL" w:eastAsia="en-US"/>
        </w:rPr>
        <w:t>i bezpieczeństwo użytkowania wyrobu dostarczonego do użytkowników.</w:t>
      </w:r>
    </w:p>
    <w:p w14:paraId="2DC7EEA0" w14:textId="0FD792EB"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Oddział Nadzorowania monitoruje terminowość realizacji przez </w:t>
      </w:r>
      <w:r w:rsidR="00A62E37"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z w:val="22"/>
          <w:szCs w:val="22"/>
          <w:lang w:val="pl-PL" w:eastAsia="en-US"/>
        </w:rPr>
        <w:t xml:space="preserve">ykonawcę postępowania reklamacyjnego i informuje </w:t>
      </w:r>
      <w:r w:rsidR="00A62E37"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z w:val="22"/>
          <w:szCs w:val="22"/>
          <w:lang w:val="pl-PL" w:eastAsia="en-US"/>
        </w:rPr>
        <w:t xml:space="preserve">amawiającego w przypadku wystąpienia zakłóceń. </w:t>
      </w:r>
    </w:p>
    <w:p w14:paraId="6A1A4A90" w14:textId="1DF553A7"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Oddział Nadzorowania ocenia działania Wykonawcy w obszarze wyjaśnienia przyczyny wystąpienia niezgodności (niesprawności) będących podstawą reklamacji oraz skuteczności korekcji i działań korygujących, a w przypadku gdy są one niezadowalające zgłasza żądanie podjęcia odpowiednich działań w tym zakresie, które mogą dotyczyć zarówno reklamowanego egzemplarza wyrobu , partii produkcyjnej oraz egzemplarzy dostarczonych do </w:t>
      </w:r>
      <w:r w:rsidR="00A62E37" w:rsidRPr="00164080">
        <w:rPr>
          <w:rFonts w:ascii="Times New Roman" w:eastAsia="Times New Roman" w:hAnsi="Times New Roman" w:cs="Times New Roman"/>
          <w:color w:val="auto"/>
          <w:sz w:val="22"/>
          <w:szCs w:val="22"/>
          <w:lang w:val="pl-PL" w:eastAsia="en-US"/>
        </w:rPr>
        <w:t>U</w:t>
      </w:r>
      <w:r w:rsidRPr="00164080">
        <w:rPr>
          <w:rFonts w:ascii="Times New Roman" w:eastAsia="Times New Roman" w:hAnsi="Times New Roman" w:cs="Times New Roman"/>
          <w:color w:val="auto"/>
          <w:sz w:val="22"/>
          <w:szCs w:val="22"/>
          <w:lang w:val="pl-PL" w:eastAsia="en-US"/>
        </w:rPr>
        <w:t>żytkownika.</w:t>
      </w:r>
    </w:p>
    <w:p w14:paraId="0DAB595F" w14:textId="41F17862" w:rsidR="00B53BE7" w:rsidRPr="00164080" w:rsidRDefault="00B53BE7" w:rsidP="00A82B22">
      <w:pPr>
        <w:widowControl w:val="0"/>
        <w:numPr>
          <w:ilvl w:val="0"/>
          <w:numId w:val="44"/>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Oddział Nadzorowania poświadcza, że nadzorowało działania Wykonawcy w ramach postępowania reklamacyjnego, dokonując wpisu na protokole z zakończenia postępowania reklamacyjnego, którego wzór stanowi załącznik nr 4 do Umowy.</w:t>
      </w:r>
    </w:p>
    <w:p w14:paraId="30B339DD" w14:textId="77777777" w:rsidR="00A350D9" w:rsidRPr="00164080" w:rsidRDefault="00A350D9" w:rsidP="00A82B22">
      <w:pPr>
        <w:tabs>
          <w:tab w:val="left" w:pos="426"/>
        </w:tabs>
        <w:suppressAutoHyphens w:val="0"/>
        <w:jc w:val="both"/>
        <w:rPr>
          <w:rFonts w:ascii="Times New Roman" w:eastAsia="Times New Roman" w:hAnsi="Times New Roman" w:cs="Times New Roman"/>
          <w:snapToGrid w:val="0"/>
          <w:color w:val="auto"/>
          <w:sz w:val="22"/>
          <w:szCs w:val="22"/>
          <w:lang w:val="pl-PL" w:eastAsia="pl-PL"/>
        </w:rPr>
      </w:pPr>
    </w:p>
    <w:p w14:paraId="66BF9A2A" w14:textId="7252B64A" w:rsidR="00A350D9" w:rsidRPr="00164080" w:rsidRDefault="00A350D9" w:rsidP="00A82B22">
      <w:pPr>
        <w:pStyle w:val="Nagwek33"/>
        <w:keepNext/>
        <w:keepLines/>
        <w:shd w:val="clear" w:color="auto" w:fill="auto"/>
        <w:spacing w:before="0" w:after="0" w:line="240" w:lineRule="auto"/>
        <w:ind w:left="2100" w:firstLine="2295"/>
        <w:rPr>
          <w:color w:val="auto"/>
          <w:sz w:val="22"/>
          <w:szCs w:val="22"/>
        </w:rPr>
      </w:pPr>
      <w:r w:rsidRPr="00164080">
        <w:rPr>
          <w:color w:val="auto"/>
          <w:sz w:val="22"/>
          <w:szCs w:val="22"/>
        </w:rPr>
        <w:t xml:space="preserve">§ </w:t>
      </w:r>
      <w:r w:rsidR="00DB5934" w:rsidRPr="00164080">
        <w:rPr>
          <w:color w:val="auto"/>
          <w:sz w:val="22"/>
          <w:szCs w:val="22"/>
        </w:rPr>
        <w:t>11</w:t>
      </w:r>
    </w:p>
    <w:p w14:paraId="5F8A3704" w14:textId="38729EF3" w:rsidR="00A350D9" w:rsidRPr="00164080" w:rsidRDefault="008B5120" w:rsidP="00A82B22">
      <w:pPr>
        <w:pStyle w:val="Nagwek33"/>
        <w:keepNext/>
        <w:keepLines/>
        <w:shd w:val="clear" w:color="auto" w:fill="auto"/>
        <w:spacing w:before="0" w:after="0" w:line="240" w:lineRule="auto"/>
        <w:ind w:firstLine="0"/>
        <w:jc w:val="center"/>
        <w:rPr>
          <w:color w:val="auto"/>
          <w:sz w:val="22"/>
          <w:szCs w:val="22"/>
        </w:rPr>
      </w:pPr>
      <w:r w:rsidRPr="00164080">
        <w:rPr>
          <w:color w:val="auto"/>
          <w:sz w:val="22"/>
          <w:szCs w:val="22"/>
        </w:rPr>
        <w:t xml:space="preserve">        </w:t>
      </w:r>
      <w:r w:rsidR="00CE78AD" w:rsidRPr="00164080">
        <w:rPr>
          <w:color w:val="auto"/>
          <w:sz w:val="22"/>
          <w:szCs w:val="22"/>
        </w:rPr>
        <w:t>RĘKOJMIA</w:t>
      </w:r>
    </w:p>
    <w:p w14:paraId="29514271"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pacing w:val="3"/>
          <w:sz w:val="22"/>
          <w:szCs w:val="22"/>
          <w:lang w:val="pl-PL" w:eastAsia="pl-PL"/>
        </w:rPr>
      </w:pPr>
      <w:r w:rsidRPr="00164080">
        <w:rPr>
          <w:rFonts w:ascii="Times New Roman" w:eastAsia="Times New Roman" w:hAnsi="Times New Roman" w:cs="Times New Roman"/>
          <w:color w:val="auto"/>
          <w:spacing w:val="3"/>
          <w:sz w:val="22"/>
          <w:szCs w:val="22"/>
          <w:lang w:val="pl-PL" w:eastAsia="pl-PL"/>
        </w:rPr>
        <w:t>Zamawiający ma prawo korzystać z uprawnień z tytułu rękojmi, na zasadach określonych w ustawie Kodeks Cywilny z zachowaniem odrębności wynikających z niniejszej umowy.</w:t>
      </w:r>
    </w:p>
    <w:p w14:paraId="2D6EB9C0"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pacing w:val="3"/>
          <w:sz w:val="22"/>
          <w:szCs w:val="22"/>
          <w:lang w:val="pl-PL" w:eastAsia="pl-PL"/>
        </w:rPr>
      </w:pPr>
      <w:r w:rsidRPr="00164080">
        <w:rPr>
          <w:rFonts w:ascii="Times New Roman" w:eastAsia="Times New Roman" w:hAnsi="Times New Roman" w:cs="Times New Roman"/>
          <w:color w:val="auto"/>
          <w:spacing w:val="3"/>
          <w:sz w:val="22"/>
          <w:szCs w:val="22"/>
          <w:lang w:val="pl-PL" w:eastAsia="pl-PL"/>
        </w:rPr>
        <w:t>Jeżeli wada fizyczna została stwierdzona przed upływem roku od dnia wydania wyrobu, domniemywa się, że wada lub jej przyczyna istniała w chwili przejścia niebezpieczeństwa na Zamawiającego.</w:t>
      </w:r>
    </w:p>
    <w:p w14:paraId="0BD8C648"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pacing w:val="3"/>
          <w:sz w:val="22"/>
          <w:szCs w:val="22"/>
          <w:lang w:val="pl-PL" w:eastAsia="pl-PL"/>
        </w:rPr>
      </w:pPr>
      <w:r w:rsidRPr="00164080">
        <w:rPr>
          <w:rFonts w:ascii="Times New Roman" w:eastAsia="Times New Roman" w:hAnsi="Times New Roman" w:cs="Times New Roman"/>
          <w:color w:val="auto"/>
          <w:spacing w:val="3"/>
          <w:sz w:val="22"/>
          <w:szCs w:val="22"/>
          <w:lang w:val="pl-PL" w:eastAsia="pl-PL"/>
        </w:rPr>
        <w:t>Jeżeli Zamawiający, wykonuje uprawnienia z tytułu rękojmi, Wykonawca jest obowiązany na własny koszt odebrać rzecz wadliwą z miejsca wskazanego przez Zamawiającego a następnie dostarczyć rzecz nową wolną od wad do miejsca wskazanego przez Zamawiającego. Powyższy zapis stosuje się do zwrotu rzeczy w razie odstąpienia od umowy i wymiany rzeczy na wolną od wad.</w:t>
      </w:r>
    </w:p>
    <w:p w14:paraId="163B6F3B"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pacing w:val="3"/>
          <w:sz w:val="22"/>
          <w:szCs w:val="22"/>
          <w:lang w:val="pl-PL" w:eastAsia="pl-PL"/>
        </w:rPr>
      </w:pPr>
      <w:r w:rsidRPr="00164080">
        <w:rPr>
          <w:rFonts w:ascii="Times New Roman" w:eastAsia="Times New Roman" w:hAnsi="Times New Roman" w:cs="Times New Roman"/>
          <w:color w:val="auto"/>
          <w:spacing w:val="3"/>
          <w:sz w:val="22"/>
          <w:szCs w:val="22"/>
          <w:lang w:val="pl-PL" w:eastAsia="pl-PL"/>
        </w:rPr>
        <w:t>Jeżeli Zamawiający zażądał wymiany rzeczy lub usunięcia wady albo złożył oświadczenie o obniżeniu ceny, określając kwotę, o którą cena ma być obniżona, a Wykonawca nie ustosunkował się do tego żądania w terminie czternastu dni, uważa się, że Wykonawca uznał żądanie Zamawiającego za uzasadnione.</w:t>
      </w:r>
    </w:p>
    <w:p w14:paraId="0126F152"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przypadku gdy okres gwarancji jest dłuższy niż okres rękojmi określony w przepisach</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powszechnie obowiązujących (Kodeks Cywilny), okres rękojmi zrównany jest z okresem gwarancji.</w:t>
      </w:r>
    </w:p>
    <w:p w14:paraId="4E0483D2"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pacing w:val="3"/>
          <w:sz w:val="22"/>
          <w:szCs w:val="22"/>
          <w:lang w:val="pl-PL" w:eastAsia="pl-PL"/>
        </w:rPr>
        <w:t>Udzielona</w:t>
      </w:r>
      <w:r w:rsidRPr="00164080">
        <w:rPr>
          <w:rFonts w:ascii="Times New Roman" w:eastAsia="Times New Roman" w:hAnsi="Times New Roman" w:cs="Times New Roman"/>
          <w:color w:val="auto"/>
          <w:sz w:val="22"/>
          <w:szCs w:val="22"/>
          <w:lang w:val="pl-PL" w:eastAsia="en-US"/>
        </w:rPr>
        <w:t xml:space="preserve"> gwarancja nie wyłącza, nie ogranicza ani nie zawiesza uprawnień Zamawiającego wynikających z przepisów o rękojmi za wady rzeczy.</w:t>
      </w:r>
    </w:p>
    <w:p w14:paraId="1E41EF80"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pacing w:val="3"/>
          <w:sz w:val="22"/>
          <w:szCs w:val="22"/>
          <w:lang w:val="pl-PL" w:eastAsia="pl-PL"/>
        </w:rPr>
        <w:t>Postanowienia</w:t>
      </w:r>
      <w:r w:rsidRPr="00164080">
        <w:rPr>
          <w:rFonts w:ascii="Times New Roman" w:eastAsia="Times New Roman" w:hAnsi="Times New Roman" w:cs="Times New Roman"/>
          <w:color w:val="auto"/>
          <w:sz w:val="22"/>
          <w:szCs w:val="22"/>
          <w:lang w:val="pl-PL" w:eastAsia="en-US"/>
        </w:rPr>
        <w:t xml:space="preserve"> </w:t>
      </w:r>
      <w:r w:rsidRPr="00164080">
        <w:rPr>
          <w:rFonts w:ascii="Times New Roman" w:eastAsia="Times New Roman" w:hAnsi="Times New Roman" w:cs="Times New Roman"/>
          <w:bCs/>
          <w:color w:val="auto"/>
          <w:sz w:val="22"/>
          <w:szCs w:val="22"/>
          <w:lang w:val="pl-PL" w:eastAsia="en-US"/>
        </w:rPr>
        <w:t>§ 5 ust. od 7 do 24 w tym dotyczące procedury</w:t>
      </w:r>
      <w:r w:rsidRPr="00164080">
        <w:rPr>
          <w:rFonts w:ascii="Times New Roman" w:eastAsia="Times New Roman" w:hAnsi="Times New Roman" w:cs="Times New Roman"/>
          <w:color w:val="auto"/>
          <w:sz w:val="22"/>
          <w:szCs w:val="22"/>
          <w:lang w:val="pl-PL" w:eastAsia="en-US"/>
        </w:rPr>
        <w:t xml:space="preserve"> reklamacyjnej stosuje się </w:t>
      </w:r>
      <w:r w:rsidRPr="00164080">
        <w:rPr>
          <w:rFonts w:ascii="Times New Roman" w:eastAsia="Times New Roman" w:hAnsi="Times New Roman" w:cs="Times New Roman"/>
          <w:color w:val="auto"/>
          <w:sz w:val="22"/>
          <w:szCs w:val="22"/>
          <w:lang w:val="pl-PL" w:eastAsia="en-US"/>
        </w:rPr>
        <w:lastRenderedPageBreak/>
        <w:t xml:space="preserve">odpowiednio do rękojmi. </w:t>
      </w:r>
    </w:p>
    <w:p w14:paraId="628DC921" w14:textId="77777777"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pacing w:val="3"/>
          <w:sz w:val="22"/>
          <w:szCs w:val="22"/>
          <w:lang w:val="pl-PL" w:eastAsia="pl-PL"/>
        </w:rPr>
        <w:t>Zamawiającemu</w:t>
      </w:r>
      <w:r w:rsidRPr="00164080">
        <w:rPr>
          <w:rFonts w:ascii="Times New Roman" w:eastAsia="Times New Roman" w:hAnsi="Times New Roman" w:cs="Times New Roman"/>
          <w:color w:val="auto"/>
          <w:sz w:val="22"/>
          <w:szCs w:val="22"/>
          <w:lang w:val="pl-PL" w:eastAsia="en-US"/>
        </w:rPr>
        <w:t xml:space="preserve"> przysługują wszelkie roszczenia z tytułu rękojmi także po upływie</w:t>
      </w:r>
      <w:r w:rsidRPr="00164080">
        <w:rPr>
          <w:rFonts w:ascii="Times New Roman" w:eastAsia="Times New Roman" w:hAnsi="Times New Roman" w:cs="Times New Roman"/>
          <w:color w:val="auto"/>
          <w:spacing w:val="40"/>
          <w:sz w:val="22"/>
          <w:szCs w:val="22"/>
          <w:lang w:val="pl-PL" w:eastAsia="en-US"/>
        </w:rPr>
        <w:t xml:space="preserve"> okresu </w:t>
      </w:r>
      <w:r w:rsidRPr="00164080">
        <w:rPr>
          <w:rFonts w:ascii="Times New Roman" w:eastAsia="Times New Roman" w:hAnsi="Times New Roman" w:cs="Times New Roman"/>
          <w:color w:val="auto"/>
          <w:sz w:val="22"/>
          <w:szCs w:val="22"/>
          <w:lang w:val="pl-PL" w:eastAsia="en-US"/>
        </w:rPr>
        <w:t xml:space="preserve">rękojmi, jeżeli reklamował wadę wyrobu przed upływem tego okresu. </w:t>
      </w:r>
    </w:p>
    <w:p w14:paraId="70F9E322" w14:textId="7469E9B3" w:rsidR="00D800EC" w:rsidRPr="00164080" w:rsidRDefault="00D800EC" w:rsidP="00A82B22">
      <w:pPr>
        <w:widowControl w:val="0"/>
        <w:numPr>
          <w:ilvl w:val="0"/>
          <w:numId w:val="45"/>
        </w:numPr>
        <w:tabs>
          <w:tab w:val="left" w:pos="9072"/>
        </w:tabs>
        <w:suppressAutoHyphens w:val="0"/>
        <w:autoSpaceDE w:val="0"/>
        <w:autoSpaceDN w:val="0"/>
        <w:adjustRightInd w:val="0"/>
        <w:ind w:left="426" w:hanging="426"/>
        <w:jc w:val="both"/>
        <w:rPr>
          <w:rFonts w:ascii="Times New Roman" w:hAnsi="Times New Roman" w:cs="Times New Roman"/>
          <w:color w:val="auto"/>
          <w:sz w:val="22"/>
          <w:szCs w:val="22"/>
          <w:lang w:val="pl-PL" w:eastAsia="en-US"/>
        </w:rPr>
      </w:pPr>
      <w:r w:rsidRPr="00164080">
        <w:rPr>
          <w:rFonts w:ascii="Times New Roman" w:hAnsi="Times New Roman" w:cs="Times New Roman"/>
          <w:color w:val="auto"/>
          <w:sz w:val="22"/>
          <w:szCs w:val="22"/>
          <w:lang w:val="pl-PL" w:eastAsia="en-US"/>
        </w:rPr>
        <w:t xml:space="preserve">W </w:t>
      </w:r>
      <w:r w:rsidRPr="00164080">
        <w:rPr>
          <w:rFonts w:ascii="Times New Roman" w:hAnsi="Times New Roman" w:cs="Times New Roman"/>
          <w:color w:val="auto"/>
          <w:spacing w:val="3"/>
          <w:sz w:val="22"/>
          <w:szCs w:val="22"/>
          <w:lang w:val="pl-PL" w:eastAsia="pl-PL"/>
        </w:rPr>
        <w:t>przypadkach</w:t>
      </w:r>
      <w:r w:rsidRPr="00164080">
        <w:rPr>
          <w:rFonts w:ascii="Times New Roman" w:hAnsi="Times New Roman" w:cs="Times New Roman"/>
          <w:color w:val="auto"/>
          <w:sz w:val="22"/>
          <w:szCs w:val="22"/>
          <w:lang w:val="pl-PL" w:eastAsia="en-US"/>
        </w:rPr>
        <w:t xml:space="preserve"> nieuregulowanych w Umowie dotyczących gwarancji lub rękojmi, stosuje się przepisy Kodeksu Cywilnego.</w:t>
      </w:r>
    </w:p>
    <w:p w14:paraId="42FA8AB3" w14:textId="77777777" w:rsidR="0033542F" w:rsidRPr="00164080" w:rsidRDefault="0033542F" w:rsidP="00A82B22">
      <w:pPr>
        <w:tabs>
          <w:tab w:val="left" w:pos="426"/>
        </w:tabs>
        <w:suppressAutoHyphens w:val="0"/>
        <w:ind w:right="-1"/>
        <w:jc w:val="both"/>
        <w:rPr>
          <w:rFonts w:ascii="Times New Roman" w:eastAsia="Times New Roman" w:hAnsi="Times New Roman" w:cs="Times New Roman"/>
          <w:snapToGrid w:val="0"/>
          <w:sz w:val="22"/>
          <w:szCs w:val="22"/>
          <w:lang w:val="pl-PL" w:eastAsia="pl-PL"/>
        </w:rPr>
      </w:pPr>
    </w:p>
    <w:p w14:paraId="20A7C92D" w14:textId="10900B66" w:rsidR="009A6E40" w:rsidRPr="00164080" w:rsidRDefault="00C525DB" w:rsidP="00A82B22">
      <w:pPr>
        <w:pStyle w:val="Nagwek33"/>
        <w:keepNext/>
        <w:keepLines/>
        <w:shd w:val="clear" w:color="auto" w:fill="auto"/>
        <w:spacing w:before="0" w:after="0" w:line="240" w:lineRule="auto"/>
        <w:ind w:left="3824" w:firstLine="424"/>
        <w:rPr>
          <w:color w:val="auto"/>
          <w:sz w:val="22"/>
          <w:szCs w:val="22"/>
          <w:lang w:val="pl-PL"/>
        </w:rPr>
      </w:pPr>
      <w:r w:rsidRPr="00164080">
        <w:rPr>
          <w:color w:val="auto"/>
          <w:sz w:val="22"/>
          <w:szCs w:val="22"/>
          <w:lang w:val="pl-PL"/>
        </w:rPr>
        <w:t xml:space="preserve">  </w:t>
      </w:r>
      <w:r w:rsidR="002F5BCB" w:rsidRPr="00164080">
        <w:rPr>
          <w:color w:val="auto"/>
          <w:sz w:val="22"/>
          <w:szCs w:val="22"/>
          <w:lang w:val="pl-PL"/>
        </w:rPr>
        <w:t xml:space="preserve">§ </w:t>
      </w:r>
      <w:r w:rsidR="00DB5934" w:rsidRPr="00164080">
        <w:rPr>
          <w:color w:val="auto"/>
          <w:sz w:val="22"/>
          <w:szCs w:val="22"/>
          <w:lang w:val="pl-PL"/>
        </w:rPr>
        <w:t>12</w:t>
      </w:r>
    </w:p>
    <w:p w14:paraId="3A64B58F" w14:textId="605DED7B" w:rsidR="00027820" w:rsidRPr="00164080" w:rsidRDefault="009A6E40" w:rsidP="00A82B22">
      <w:pPr>
        <w:pStyle w:val="Nagwek33"/>
        <w:keepNext/>
        <w:keepLines/>
        <w:shd w:val="clear" w:color="auto" w:fill="auto"/>
        <w:spacing w:before="0" w:after="0" w:line="240" w:lineRule="auto"/>
        <w:ind w:left="2632" w:firstLine="708"/>
        <w:rPr>
          <w:b w:val="0"/>
          <w:color w:val="auto"/>
          <w:sz w:val="22"/>
          <w:szCs w:val="22"/>
        </w:rPr>
      </w:pPr>
      <w:bookmarkStart w:id="9" w:name="bookmark8"/>
      <w:r w:rsidRPr="00164080">
        <w:rPr>
          <w:color w:val="auto"/>
          <w:sz w:val="22"/>
          <w:szCs w:val="22"/>
        </w:rPr>
        <w:t>WARUNKI PŁATNOŚCI</w:t>
      </w:r>
      <w:bookmarkEnd w:id="9"/>
    </w:p>
    <w:p w14:paraId="6507B4CD"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pl-PL"/>
        </w:rPr>
        <w:t>W zależności od wyboru Wykonawcy, Zamawiający zapłaci Wykonawcy wynagrodzenie za zrealizowanie przedmiotu umowy jednorazowo po wykonaniu całości przedmiotu umowy, bądź sukcesywnie, w miarę dokonywanych dostaw częściowych.</w:t>
      </w:r>
    </w:p>
    <w:p w14:paraId="73B0036C"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pl-PL"/>
        </w:rPr>
        <w:t>W przypadku realizacji przedmiotu umowy dostawami częściowymi, Wykonawca zobowiązany jest wystawić fakturę osobno do każdej dostawy częściowej.</w:t>
      </w:r>
    </w:p>
    <w:p w14:paraId="0392F61E" w14:textId="77777777" w:rsidR="00027820"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strike/>
          <w:color w:val="auto"/>
          <w:sz w:val="22"/>
          <w:szCs w:val="22"/>
          <w:lang w:val="pl-PL" w:eastAsia="en-US"/>
        </w:rPr>
      </w:pPr>
      <w:r w:rsidRPr="00164080">
        <w:rPr>
          <w:rFonts w:ascii="Times New Roman" w:eastAsia="Times New Roman" w:hAnsi="Times New Roman" w:cs="Times New Roman"/>
          <w:color w:val="auto"/>
          <w:sz w:val="22"/>
          <w:szCs w:val="22"/>
          <w:lang w:val="pl-PL" w:eastAsia="en-US"/>
        </w:rPr>
        <w:t>Podstawą do wystawienia faktury będą</w:t>
      </w:r>
      <w:r w:rsidR="00027820" w:rsidRPr="00164080">
        <w:rPr>
          <w:rFonts w:ascii="Times New Roman" w:eastAsia="Times New Roman" w:hAnsi="Times New Roman" w:cs="Times New Roman"/>
          <w:color w:val="auto"/>
          <w:sz w:val="22"/>
          <w:szCs w:val="22"/>
          <w:lang w:val="pl-PL" w:eastAsia="en-US"/>
        </w:rPr>
        <w:t>:</w:t>
      </w:r>
    </w:p>
    <w:p w14:paraId="435C2605" w14:textId="4B55EC8A" w:rsidR="00027820" w:rsidRPr="00164080" w:rsidRDefault="00027820" w:rsidP="00A82B22">
      <w:pPr>
        <w:pStyle w:val="Akapitzlist"/>
        <w:widowControl w:val="0"/>
        <w:numPr>
          <w:ilvl w:val="1"/>
          <w:numId w:val="46"/>
        </w:numPr>
        <w:tabs>
          <w:tab w:val="left" w:pos="426"/>
          <w:tab w:val="left" w:pos="9072"/>
        </w:tabs>
        <w:suppressAutoHyphens w:val="0"/>
        <w:autoSpaceDE w:val="0"/>
        <w:autoSpaceDN w:val="0"/>
        <w:spacing w:line="240" w:lineRule="auto"/>
        <w:jc w:val="both"/>
        <w:rPr>
          <w:rFonts w:ascii="Times New Roman" w:eastAsia="Times New Roman" w:hAnsi="Times New Roman"/>
          <w:strike/>
          <w:lang w:val="pl-PL" w:eastAsia="en-US"/>
        </w:rPr>
      </w:pPr>
      <w:r w:rsidRPr="00164080">
        <w:rPr>
          <w:rFonts w:ascii="Times New Roman" w:eastAsia="Times New Roman" w:hAnsi="Times New Roman"/>
          <w:lang w:val="pl-PL" w:eastAsia="pl-PL"/>
        </w:rPr>
        <w:t>oryginał protokołu przyjęcia – przekazania - od Odbiorcy;</w:t>
      </w:r>
    </w:p>
    <w:p w14:paraId="412B730B" w14:textId="3039B60B" w:rsidR="00027820" w:rsidRPr="00164080" w:rsidRDefault="00027820" w:rsidP="00A82B22">
      <w:pPr>
        <w:pStyle w:val="Akapitzlist"/>
        <w:widowControl w:val="0"/>
        <w:numPr>
          <w:ilvl w:val="1"/>
          <w:numId w:val="46"/>
        </w:numPr>
        <w:tabs>
          <w:tab w:val="left" w:pos="426"/>
          <w:tab w:val="left" w:pos="9072"/>
        </w:tabs>
        <w:suppressAutoHyphens w:val="0"/>
        <w:autoSpaceDE w:val="0"/>
        <w:autoSpaceDN w:val="0"/>
        <w:spacing w:line="240" w:lineRule="auto"/>
        <w:jc w:val="both"/>
        <w:rPr>
          <w:rFonts w:ascii="Times New Roman" w:eastAsia="Times New Roman" w:hAnsi="Times New Roman"/>
          <w:strike/>
          <w:lang w:val="pl-PL" w:eastAsia="en-US"/>
        </w:rPr>
      </w:pPr>
      <w:r w:rsidRPr="00164080">
        <w:rPr>
          <w:rFonts w:ascii="Times New Roman" w:eastAsia="Times New Roman" w:hAnsi="Times New Roman"/>
          <w:lang w:val="pl-PL" w:eastAsia="pl-PL"/>
        </w:rPr>
        <w:t>oryginał świadectwa zgodności wystawionego i podpisanego przez Wykonawcę oraz poświadczone podpisem przedstawiciela Oddziału Nadzorowania – od Wykonawcy</w:t>
      </w:r>
    </w:p>
    <w:p w14:paraId="4BA864A0" w14:textId="1C3ABFDD"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Każdorazowo, faktura musi być wystawiona na Zamawiającego jako płatnika, a ponadto </w:t>
      </w:r>
      <w:r w:rsidRPr="00164080">
        <w:rPr>
          <w:rFonts w:ascii="Times New Roman" w:eastAsia="Times New Roman" w:hAnsi="Times New Roman" w:cs="Times New Roman"/>
          <w:color w:val="auto"/>
          <w:sz w:val="22"/>
          <w:szCs w:val="22"/>
          <w:lang w:val="pl-PL" w:eastAsia="pl-PL"/>
        </w:rPr>
        <w:t xml:space="preserve">na fakturze Wykonawca zobowiązany jest wskazać: numer Umowy, Odbiorcę, asortyment wraz </w:t>
      </w:r>
      <w:r w:rsidR="00820D24">
        <w:rPr>
          <w:rFonts w:ascii="Times New Roman" w:eastAsia="Times New Roman" w:hAnsi="Times New Roman" w:cs="Times New Roman"/>
          <w:color w:val="auto"/>
          <w:sz w:val="22"/>
          <w:szCs w:val="22"/>
          <w:lang w:val="pl-PL" w:eastAsia="pl-PL"/>
        </w:rPr>
        <w:br/>
      </w:r>
      <w:r w:rsidRPr="00164080">
        <w:rPr>
          <w:rFonts w:ascii="Times New Roman" w:eastAsia="Times New Roman" w:hAnsi="Times New Roman" w:cs="Times New Roman"/>
          <w:color w:val="auto"/>
          <w:sz w:val="22"/>
          <w:szCs w:val="22"/>
          <w:lang w:val="pl-PL" w:eastAsia="pl-PL"/>
        </w:rPr>
        <w:t>z jednostką miary zgodnie z przedstawioną ofertą, ilość, cenę jednostkową, stawkę podatku VAT, wartość brutto oraz numer rachunku bankowego.</w:t>
      </w:r>
    </w:p>
    <w:p w14:paraId="16293E85"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Wykonawca jest zobowiązany do wystawienia faktury zgodnie z obowiązującymi przepisami. Przekazanie  Zamawiającemu faktury wystawionej  przez Wykonawcę może nastąpić według wyboru Wykonawcy :</w:t>
      </w:r>
    </w:p>
    <w:p w14:paraId="4750397A" w14:textId="77777777" w:rsidR="00D800EC" w:rsidRPr="00164080" w:rsidRDefault="00D800EC" w:rsidP="00820D24">
      <w:pPr>
        <w:widowControl w:val="0"/>
        <w:numPr>
          <w:ilvl w:val="0"/>
          <w:numId w:val="37"/>
        </w:numPr>
        <w:suppressAutoHyphens w:val="0"/>
        <w:autoSpaceDE w:val="0"/>
        <w:autoSpaceDN w:val="0"/>
        <w:ind w:left="709"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za pośrednictwem </w:t>
      </w:r>
      <w:proofErr w:type="spellStart"/>
      <w:r w:rsidRPr="00164080">
        <w:rPr>
          <w:rFonts w:ascii="Times New Roman" w:eastAsia="Times New Roman" w:hAnsi="Times New Roman" w:cs="Times New Roman"/>
          <w:color w:val="auto"/>
          <w:sz w:val="22"/>
          <w:szCs w:val="22"/>
          <w:lang w:val="pl-PL" w:eastAsia="en-US"/>
        </w:rPr>
        <w:t>KseF</w:t>
      </w:r>
      <w:proofErr w:type="spellEnd"/>
      <w:r w:rsidRPr="00164080">
        <w:rPr>
          <w:rFonts w:ascii="Times New Roman" w:eastAsia="Times New Roman" w:hAnsi="Times New Roman" w:cs="Times New Roman"/>
          <w:color w:val="auto"/>
          <w:sz w:val="22"/>
          <w:szCs w:val="22"/>
          <w:lang w:val="pl-PL" w:eastAsia="en-US"/>
        </w:rPr>
        <w:t>, lub</w:t>
      </w:r>
    </w:p>
    <w:p w14:paraId="6BB9C9E5" w14:textId="77777777" w:rsidR="00D800EC" w:rsidRPr="00164080" w:rsidRDefault="00D800EC" w:rsidP="00820D24">
      <w:pPr>
        <w:widowControl w:val="0"/>
        <w:numPr>
          <w:ilvl w:val="0"/>
          <w:numId w:val="37"/>
        </w:numPr>
        <w:suppressAutoHyphens w:val="0"/>
        <w:autoSpaceDE w:val="0"/>
        <w:autoSpaceDN w:val="0"/>
        <w:ind w:left="709"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formie ustrukturyzowanej faktury elektronicznej przy użyciu Platformy Elektronicznego Fakturowania na konto Zamawiającego, identyfikowane poprzez wpisanie numeru NIP Zamawiającego, lub</w:t>
      </w:r>
    </w:p>
    <w:p w14:paraId="51834875" w14:textId="77777777" w:rsidR="00D800EC" w:rsidRPr="00164080" w:rsidRDefault="00D800EC" w:rsidP="00820D24">
      <w:pPr>
        <w:widowControl w:val="0"/>
        <w:numPr>
          <w:ilvl w:val="0"/>
          <w:numId w:val="37"/>
        </w:numPr>
        <w:suppressAutoHyphens w:val="0"/>
        <w:autoSpaceDE w:val="0"/>
        <w:autoSpaceDN w:val="0"/>
        <w:ind w:left="709"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poprzez przesłanie faktury elektronicznej na adres kancelarii 3RBLog, na adres mail: </w:t>
      </w:r>
      <w:hyperlink r:id="rId10" w:history="1">
        <w:r w:rsidRPr="00164080">
          <w:rPr>
            <w:rFonts w:ascii="Times New Roman" w:eastAsia="Times New Roman" w:hAnsi="Times New Roman" w:cs="Times New Roman"/>
            <w:color w:val="auto"/>
            <w:sz w:val="22"/>
            <w:szCs w:val="22"/>
            <w:u w:val="single"/>
            <w:lang w:val="pl-PL" w:eastAsia="en-US"/>
          </w:rPr>
          <w:t>3rblog.kancelaria@ron.mil.pl</w:t>
        </w:r>
      </w:hyperlink>
      <w:r w:rsidRPr="00164080">
        <w:rPr>
          <w:rFonts w:ascii="Times New Roman" w:eastAsia="Times New Roman" w:hAnsi="Times New Roman" w:cs="Times New Roman"/>
          <w:color w:val="auto"/>
          <w:sz w:val="22"/>
          <w:szCs w:val="22"/>
          <w:lang w:val="pl-PL" w:eastAsia="en-US"/>
        </w:rPr>
        <w:t xml:space="preserve"> , lub</w:t>
      </w:r>
    </w:p>
    <w:p w14:paraId="347F8A7E" w14:textId="77777777" w:rsidR="00D800EC" w:rsidRPr="00164080" w:rsidRDefault="00D800EC" w:rsidP="00820D24">
      <w:pPr>
        <w:widowControl w:val="0"/>
        <w:numPr>
          <w:ilvl w:val="0"/>
          <w:numId w:val="37"/>
        </w:numPr>
        <w:suppressAutoHyphens w:val="0"/>
        <w:autoSpaceDE w:val="0"/>
        <w:autoSpaceDN w:val="0"/>
        <w:ind w:left="709" w:hanging="284"/>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poprzez przekazanie oryginału faktury do siedziby Zamawiającego ul. Montelupich 3, 30-901 Kraków</w:t>
      </w:r>
    </w:p>
    <w:p w14:paraId="1BF0E362" w14:textId="23FA2696" w:rsidR="00D800EC" w:rsidRPr="00164080" w:rsidRDefault="00D800EC" w:rsidP="00A82B22">
      <w:pPr>
        <w:widowControl w:val="0"/>
        <w:tabs>
          <w:tab w:val="left" w:pos="426"/>
          <w:tab w:val="left" w:pos="9072"/>
        </w:tabs>
        <w:autoSpaceDE w:val="0"/>
        <w:autoSpaceDN w:val="0"/>
        <w:ind w:left="426"/>
        <w:jc w:val="both"/>
        <w:rPr>
          <w:rFonts w:ascii="Times New Roman" w:eastAsia="Aptos" w:hAnsi="Times New Roman" w:cs="Times New Roman"/>
          <w:color w:val="auto"/>
          <w:kern w:val="2"/>
          <w:sz w:val="22"/>
          <w:szCs w:val="22"/>
          <w:lang w:val="pl-PL" w:eastAsia="en-US"/>
          <w14:ligatures w14:val="standardContextual"/>
        </w:rPr>
      </w:pPr>
      <w:r w:rsidRPr="00164080">
        <w:rPr>
          <w:rFonts w:ascii="Times New Roman" w:eastAsia="Times New Roman" w:hAnsi="Times New Roman" w:cs="Times New Roman"/>
          <w:color w:val="auto"/>
          <w:sz w:val="22"/>
          <w:szCs w:val="22"/>
          <w:lang w:val="pl-PL" w:eastAsia="en-US"/>
        </w:rPr>
        <w:t xml:space="preserve">- z zastrzeżeniem, że </w:t>
      </w:r>
      <w:r w:rsidRPr="00164080">
        <w:rPr>
          <w:rFonts w:ascii="Times New Roman" w:eastAsia="Aptos" w:hAnsi="Times New Roman" w:cs="Times New Roman"/>
          <w:color w:val="auto"/>
          <w:kern w:val="2"/>
          <w:sz w:val="22"/>
          <w:szCs w:val="22"/>
          <w:lang w:val="pl-PL" w:eastAsia="en-US"/>
          <w14:ligatures w14:val="standardContextual"/>
        </w:rPr>
        <w:t xml:space="preserve">od dnia objęcia Wykonawcy obowiązkiem wystawiania faktur ustrukturyzowanych (e-Faktur) za pośrednictwem Krajowego Systemu e-Faktur, Wykonawca zobowiązany jest do wystawiania faktury za realizację niniejszej </w:t>
      </w:r>
      <w:r w:rsidR="00A62E37" w:rsidRPr="00164080">
        <w:rPr>
          <w:rFonts w:ascii="Times New Roman" w:eastAsia="Aptos" w:hAnsi="Times New Roman" w:cs="Times New Roman"/>
          <w:color w:val="auto"/>
          <w:kern w:val="2"/>
          <w:sz w:val="22"/>
          <w:szCs w:val="22"/>
          <w:lang w:val="pl-PL" w:eastAsia="en-US"/>
          <w14:ligatures w14:val="standardContextual"/>
        </w:rPr>
        <w:t>U</w:t>
      </w:r>
      <w:r w:rsidRPr="00164080">
        <w:rPr>
          <w:rFonts w:ascii="Times New Roman" w:eastAsia="Aptos" w:hAnsi="Times New Roman" w:cs="Times New Roman"/>
          <w:color w:val="auto"/>
          <w:kern w:val="2"/>
          <w:sz w:val="22"/>
          <w:szCs w:val="22"/>
          <w:lang w:val="pl-PL" w:eastAsia="en-US"/>
          <w14:ligatures w14:val="standardContextual"/>
        </w:rPr>
        <w:t>mowy w formie faktury ustrukturyzowanej za pośrednictwem Krajowego Systemu e-Faktur (dalej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xml:space="preserve">”). </w:t>
      </w:r>
    </w:p>
    <w:p w14:paraId="034FF7C1"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Aptos" w:hAnsi="Times New Roman" w:cs="Times New Roman"/>
          <w:color w:val="auto"/>
          <w:kern w:val="2"/>
          <w:sz w:val="22"/>
          <w:szCs w:val="22"/>
          <w:lang w:val="pl-PL" w:eastAsia="en-US"/>
          <w14:ligatures w14:val="standardContextual"/>
        </w:rPr>
        <w:t xml:space="preserve">W przypadku e-Faktur wystawionych w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xml:space="preserve">, za datę doręczenia faktury Zamawiającego uznaje się dzień przydzielenia jej numeru identyfikującego w systemie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z zastrzeżeniem sytuacji awarii lub niedostępności systemu opisanych w ust. 7.</w:t>
      </w:r>
    </w:p>
    <w:p w14:paraId="2DE04FBA"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Aptos" w:hAnsi="Times New Roman" w:cs="Times New Roman"/>
          <w:color w:val="auto"/>
          <w:kern w:val="2"/>
          <w:sz w:val="22"/>
          <w:szCs w:val="22"/>
          <w:lang w:val="pl-PL" w:eastAsia="en-US"/>
          <w14:ligatures w14:val="standardContextual"/>
        </w:rPr>
        <w:t xml:space="preserve">W przypadku braku możliwości wystawienia faktury w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xml:space="preserve"> z przyczyn leżących po stronie systemu (tryb awaryjny, tryb niedostępności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xml:space="preserve"> lub tryb offline24), Wykonawca jest zobowiązany do wystawienia faktury w formie elektronicznej zgodnie ze wzorem faktury ustrukturyzowanej, opatrzonej kodem weryfikacyjnym (kodem QR) umożliwiającym dostęp do faktury lub weryfikację tożsamości wystawcy, zgodnie z przepisami wykonawczymi do ustawy o VAT.</w:t>
      </w:r>
    </w:p>
    <w:p w14:paraId="115F5749"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Aptos" w:hAnsi="Times New Roman" w:cs="Times New Roman"/>
          <w:color w:val="auto"/>
          <w:kern w:val="2"/>
          <w:sz w:val="22"/>
          <w:szCs w:val="22"/>
          <w:lang w:val="pl-PL" w:eastAsia="en-US"/>
          <w14:ligatures w14:val="standardContextual"/>
        </w:rPr>
        <w:t xml:space="preserve">Fakturę elektroniczną o której mowa w ust. 7 należy przesłać na adres poczty elektronicznej: </w:t>
      </w:r>
      <w:r w:rsidRPr="00164080">
        <w:rPr>
          <w:rFonts w:ascii="Times New Roman" w:eastAsia="Aptos" w:hAnsi="Times New Roman" w:cs="Times New Roman"/>
          <w:color w:val="auto"/>
          <w:kern w:val="2"/>
          <w:sz w:val="22"/>
          <w:szCs w:val="22"/>
          <w:u w:val="single"/>
          <w:lang w:val="pl-PL" w:eastAsia="en-US"/>
          <w14:ligatures w14:val="standardContextual"/>
        </w:rPr>
        <w:t>3rblog.kancelaria@ron.mil.pl.</w:t>
      </w:r>
      <w:r w:rsidRPr="00164080">
        <w:rPr>
          <w:rFonts w:ascii="Times New Roman" w:eastAsia="Aptos" w:hAnsi="Times New Roman" w:cs="Times New Roman"/>
          <w:color w:val="auto"/>
          <w:kern w:val="2"/>
          <w:sz w:val="22"/>
          <w:szCs w:val="22"/>
          <w:lang w:val="pl-PL" w:eastAsia="en-US"/>
          <w14:ligatures w14:val="standardContextual"/>
        </w:rPr>
        <w:t xml:space="preserve">  W sytuacji opisanej w niniejszym ustępie, za datę doręczenia faktury uznaje się datę wpływu faktury z kodem QR na serwer pocztowy Zamawiającego.</w:t>
      </w:r>
    </w:p>
    <w:p w14:paraId="11A4454B" w14:textId="43F6C1EE"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Wynagrodzenie umowne objęte fakturą będzie płatne przelewem w terminie 30 dni licząc od dnia doręczenia Zamawiającemu faktury i wszystkich dokumentów, o których mowa w ust. 3, na rachunek bankowy Wykonawcy  umieszczony na fakturz</w:t>
      </w:r>
      <w:r w:rsidR="00A62E37" w:rsidRPr="00164080">
        <w:rPr>
          <w:rFonts w:ascii="Times New Roman" w:eastAsia="Calibri" w:hAnsi="Times New Roman" w:cs="Times New Roman"/>
          <w:color w:val="auto"/>
          <w:sz w:val="22"/>
          <w:szCs w:val="22"/>
          <w:lang w:val="pl-PL" w:eastAsia="en-US"/>
        </w:rPr>
        <w:t>e,</w:t>
      </w:r>
      <w:r w:rsidRPr="00164080">
        <w:rPr>
          <w:rFonts w:ascii="Times New Roman" w:eastAsia="Calibri" w:hAnsi="Times New Roman" w:cs="Times New Roman"/>
          <w:color w:val="auto"/>
          <w:sz w:val="22"/>
          <w:szCs w:val="22"/>
          <w:lang w:val="pl-PL" w:eastAsia="en-US"/>
        </w:rPr>
        <w:t>.</w:t>
      </w:r>
      <w:r w:rsidR="00A62E37" w:rsidRPr="00164080">
        <w:rPr>
          <w:rFonts w:ascii="Times New Roman" w:eastAsia="Calibri" w:hAnsi="Times New Roman" w:cs="Times New Roman"/>
          <w:color w:val="auto"/>
          <w:sz w:val="22"/>
          <w:szCs w:val="22"/>
          <w:lang w:val="pl-PL" w:eastAsia="en-US"/>
        </w:rPr>
        <w:t xml:space="preserve"> z zastrzeżeniem postanowień ust. 10 i ust. 11</w:t>
      </w:r>
    </w:p>
    <w:p w14:paraId="66030371" w14:textId="7853DA9D"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Dokumenty  będące podstawa do wystawienia faktury, o których mowa w ust. 3</w:t>
      </w:r>
      <w:r w:rsidR="00A62E37" w:rsidRPr="00164080">
        <w:rPr>
          <w:rFonts w:ascii="Times New Roman" w:eastAsia="Calibri" w:hAnsi="Times New Roman" w:cs="Times New Roman"/>
          <w:color w:val="auto"/>
          <w:sz w:val="22"/>
          <w:szCs w:val="22"/>
          <w:lang w:val="pl-PL" w:eastAsia="en-US"/>
        </w:rPr>
        <w:t xml:space="preserve"> </w:t>
      </w:r>
      <w:r w:rsidRPr="00164080">
        <w:rPr>
          <w:rFonts w:ascii="Times New Roman" w:eastAsia="Calibri" w:hAnsi="Times New Roman" w:cs="Times New Roman"/>
          <w:color w:val="auto"/>
          <w:sz w:val="22"/>
          <w:szCs w:val="22"/>
          <w:lang w:val="pl-PL" w:eastAsia="en-US"/>
        </w:rPr>
        <w:t xml:space="preserve">należy dostarczyć do Zamawiającego  wraz z fakturą a w przypadku faktury wystawionej w </w:t>
      </w:r>
      <w:proofErr w:type="spellStart"/>
      <w:r w:rsidRPr="00164080">
        <w:rPr>
          <w:rFonts w:ascii="Times New Roman" w:eastAsia="Calibri" w:hAnsi="Times New Roman" w:cs="Times New Roman"/>
          <w:color w:val="auto"/>
          <w:sz w:val="22"/>
          <w:szCs w:val="22"/>
          <w:lang w:val="pl-PL" w:eastAsia="en-US"/>
        </w:rPr>
        <w:t>KSef</w:t>
      </w:r>
      <w:proofErr w:type="spellEnd"/>
      <w:r w:rsidRPr="00164080">
        <w:rPr>
          <w:rFonts w:ascii="Times New Roman" w:eastAsia="Calibri" w:hAnsi="Times New Roman" w:cs="Times New Roman"/>
          <w:color w:val="auto"/>
          <w:sz w:val="22"/>
          <w:szCs w:val="22"/>
          <w:lang w:val="pl-PL" w:eastAsia="en-US"/>
        </w:rPr>
        <w:t xml:space="preserve"> - najpóźniej w dacie wpływu faktury do </w:t>
      </w:r>
      <w:proofErr w:type="spellStart"/>
      <w:r w:rsidRPr="00164080">
        <w:rPr>
          <w:rFonts w:ascii="Times New Roman" w:eastAsia="Calibri" w:hAnsi="Times New Roman" w:cs="Times New Roman"/>
          <w:color w:val="auto"/>
          <w:sz w:val="22"/>
          <w:szCs w:val="22"/>
          <w:lang w:val="pl-PL" w:eastAsia="en-US"/>
        </w:rPr>
        <w:t>KSeF</w:t>
      </w:r>
      <w:proofErr w:type="spellEnd"/>
      <w:r w:rsidRPr="00164080">
        <w:rPr>
          <w:rFonts w:ascii="Times New Roman" w:eastAsia="Calibri" w:hAnsi="Times New Roman" w:cs="Times New Roman"/>
          <w:color w:val="auto"/>
          <w:sz w:val="22"/>
          <w:szCs w:val="22"/>
          <w:lang w:val="pl-PL" w:eastAsia="en-US"/>
        </w:rPr>
        <w:t xml:space="preserve"> i nadania numeru identyfikacyjnego </w:t>
      </w:r>
      <w:proofErr w:type="spellStart"/>
      <w:r w:rsidRPr="00164080">
        <w:rPr>
          <w:rFonts w:ascii="Times New Roman" w:eastAsia="Calibri" w:hAnsi="Times New Roman" w:cs="Times New Roman"/>
          <w:color w:val="auto"/>
          <w:sz w:val="22"/>
          <w:szCs w:val="22"/>
          <w:lang w:val="pl-PL" w:eastAsia="en-US"/>
        </w:rPr>
        <w:t>KSeF</w:t>
      </w:r>
      <w:proofErr w:type="spellEnd"/>
      <w:r w:rsidRPr="00164080">
        <w:rPr>
          <w:rFonts w:ascii="Times New Roman" w:eastAsia="Calibri" w:hAnsi="Times New Roman" w:cs="Times New Roman"/>
          <w:color w:val="auto"/>
          <w:sz w:val="22"/>
          <w:szCs w:val="22"/>
          <w:lang w:val="pl-PL" w:eastAsia="en-US"/>
        </w:rPr>
        <w:t xml:space="preserve"> wraz z wizualizacją faktury ustrukturyzowanej posiadającej kod QR. </w:t>
      </w:r>
    </w:p>
    <w:p w14:paraId="1CA804E8"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Jeżeli  dokumenty  będące podstawa do wystawienia faktury, o których mowa w ust. 3</w:t>
      </w:r>
      <w:r w:rsidRPr="00164080">
        <w:rPr>
          <w:rFonts w:ascii="Times New Roman" w:eastAsia="Calibri" w:hAnsi="Times New Roman" w:cs="Times New Roman"/>
          <w:strike/>
          <w:color w:val="auto"/>
          <w:sz w:val="22"/>
          <w:szCs w:val="22"/>
          <w:lang w:val="pl-PL" w:eastAsia="en-US"/>
        </w:rPr>
        <w:t xml:space="preserve"> </w:t>
      </w:r>
      <w:r w:rsidRPr="00164080">
        <w:rPr>
          <w:rFonts w:ascii="Times New Roman" w:eastAsia="Calibri" w:hAnsi="Times New Roman" w:cs="Times New Roman"/>
          <w:color w:val="auto"/>
          <w:sz w:val="22"/>
          <w:szCs w:val="22"/>
          <w:lang w:val="pl-PL" w:eastAsia="en-US"/>
        </w:rPr>
        <w:t xml:space="preserve">będą </w:t>
      </w:r>
      <w:r w:rsidRPr="00164080">
        <w:rPr>
          <w:rFonts w:ascii="Times New Roman" w:eastAsia="Calibri" w:hAnsi="Times New Roman" w:cs="Times New Roman"/>
          <w:color w:val="auto"/>
          <w:sz w:val="22"/>
          <w:szCs w:val="22"/>
          <w:lang w:val="pl-PL" w:eastAsia="en-US"/>
        </w:rPr>
        <w:lastRenderedPageBreak/>
        <w:t xml:space="preserve">przesłane do Zamawiającego w terminie późniejszym niż określony w ust. 10 powyżej, wynagrodzenie będzie płatne w terminie 30 dni od daty ich doręczenia do Zamawiającego. </w:t>
      </w:r>
    </w:p>
    <w:p w14:paraId="74D0FF9C"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Calibri" w:hAnsi="Times New Roman" w:cs="Times New Roman"/>
          <w:color w:val="auto"/>
          <w:sz w:val="22"/>
          <w:szCs w:val="22"/>
          <w:lang w:val="pl-PL" w:eastAsia="en-US"/>
        </w:rPr>
        <w:t>W razie stwierdzenia błędu i lub zaistnienia innej przyczyny dla korekty danych ujętych w fakturze ustrukturyzowanej, Wykonawca za wyjątkiem przypadków gdzie przepisy prawa  dopuszczają wystawienie faktury korygującej poza KSEF, wystawi fakturę korygującą ustrukturyzowaną przy użyciu KSEF w terminie 5 dni od dnia otrzymania w formie pisemnej lub mailem od Zamawiającego żądania wystawienia faktury korygującej.</w:t>
      </w:r>
    </w:p>
    <w:p w14:paraId="10EB00E1"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Aptos" w:hAnsi="Times New Roman" w:cs="Times New Roman"/>
          <w:color w:val="auto"/>
          <w:kern w:val="2"/>
          <w:sz w:val="22"/>
          <w:szCs w:val="22"/>
          <w:lang w:val="pl-PL" w:eastAsia="en-US"/>
          <w14:ligatures w14:val="standardContextual"/>
        </w:rPr>
        <w:t xml:space="preserve">W przypadku konieczności wystawienia faktury korygującej, bieg terminu płatności rozpoczyna się od nowa, tj. od dnia otrzymania przez Zamawiającego skorygowanej faktury (za datę doręczenia Zamawiającemu faktury korygującej uznaje się dzień przydzielenia jej numeru identyfikującego w systemie </w:t>
      </w:r>
      <w:proofErr w:type="spellStart"/>
      <w:r w:rsidRPr="00164080">
        <w:rPr>
          <w:rFonts w:ascii="Times New Roman" w:eastAsia="Aptos" w:hAnsi="Times New Roman" w:cs="Times New Roman"/>
          <w:color w:val="auto"/>
          <w:kern w:val="2"/>
          <w:sz w:val="22"/>
          <w:szCs w:val="22"/>
          <w:lang w:val="pl-PL" w:eastAsia="en-US"/>
          <w14:ligatures w14:val="standardContextual"/>
        </w:rPr>
        <w:t>KSFeF</w:t>
      </w:r>
      <w:proofErr w:type="spellEnd"/>
      <w:r w:rsidRPr="00164080">
        <w:rPr>
          <w:rFonts w:ascii="Times New Roman" w:eastAsia="Aptos" w:hAnsi="Times New Roman" w:cs="Times New Roman"/>
          <w:color w:val="auto"/>
          <w:kern w:val="2"/>
          <w:sz w:val="22"/>
          <w:szCs w:val="22"/>
          <w:lang w:val="pl-PL" w:eastAsia="en-US"/>
          <w14:ligatures w14:val="standardContextual"/>
        </w:rPr>
        <w:t>).</w:t>
      </w:r>
    </w:p>
    <w:p w14:paraId="228D7F4C" w14:textId="22A164FF"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Aptos" w:hAnsi="Times New Roman" w:cs="Times New Roman"/>
          <w:color w:val="auto"/>
          <w:kern w:val="2"/>
          <w:sz w:val="22"/>
          <w:szCs w:val="22"/>
          <w:lang w:val="pl-PL" w:eastAsia="en-US"/>
          <w14:ligatures w14:val="standardContextual"/>
        </w:rPr>
      </w:pPr>
      <w:r w:rsidRPr="00164080">
        <w:rPr>
          <w:rFonts w:ascii="Times New Roman" w:eastAsia="Aptos" w:hAnsi="Times New Roman" w:cs="Times New Roman"/>
          <w:color w:val="auto"/>
          <w:kern w:val="2"/>
          <w:sz w:val="22"/>
          <w:szCs w:val="22"/>
          <w:lang w:val="pl-PL" w:eastAsia="en-US"/>
          <w14:ligatures w14:val="standardContextual"/>
        </w:rPr>
        <w:t xml:space="preserve"> W przypadku gdy Wykonawca na podstawie obowiązujących przepisów prawa nie jest objęty obowiązkiem wystawiania faktur ustrukturyzowanych w </w:t>
      </w:r>
      <w:proofErr w:type="spellStart"/>
      <w:r w:rsidRPr="00164080">
        <w:rPr>
          <w:rFonts w:ascii="Times New Roman" w:eastAsia="Aptos" w:hAnsi="Times New Roman" w:cs="Times New Roman"/>
          <w:color w:val="auto"/>
          <w:kern w:val="2"/>
          <w:sz w:val="22"/>
          <w:szCs w:val="22"/>
          <w:lang w:val="pl-PL" w:eastAsia="en-US"/>
          <w14:ligatures w14:val="standardContextual"/>
        </w:rPr>
        <w:t>KSeF</w:t>
      </w:r>
      <w:proofErr w:type="spellEnd"/>
      <w:r w:rsidRPr="00164080">
        <w:rPr>
          <w:rFonts w:ascii="Times New Roman" w:eastAsia="Aptos" w:hAnsi="Times New Roman" w:cs="Times New Roman"/>
          <w:color w:val="auto"/>
          <w:kern w:val="2"/>
          <w:sz w:val="22"/>
          <w:szCs w:val="22"/>
          <w:lang w:val="pl-PL" w:eastAsia="en-US"/>
          <w14:ligatures w14:val="standardContextual"/>
        </w:rPr>
        <w:t xml:space="preserve">, Wykonawca może wystawić fakturę w formie elektronicznej gwarantującej, integralności treści i czytelność faktury i </w:t>
      </w:r>
      <w:r w:rsidR="00A62E37" w:rsidRPr="00164080">
        <w:rPr>
          <w:rFonts w:ascii="Times New Roman" w:eastAsia="Aptos" w:hAnsi="Times New Roman" w:cs="Times New Roman"/>
          <w:color w:val="auto"/>
          <w:kern w:val="2"/>
          <w:sz w:val="22"/>
          <w:szCs w:val="22"/>
          <w:lang w:val="pl-PL" w:eastAsia="en-US"/>
          <w14:ligatures w14:val="standardContextual"/>
        </w:rPr>
        <w:t>przesłać ją</w:t>
      </w:r>
      <w:r w:rsidRPr="00164080">
        <w:rPr>
          <w:rFonts w:ascii="Times New Roman" w:eastAsia="Aptos" w:hAnsi="Times New Roman" w:cs="Times New Roman"/>
          <w:color w:val="auto"/>
          <w:kern w:val="2"/>
          <w:sz w:val="22"/>
          <w:szCs w:val="22"/>
          <w:lang w:val="pl-PL" w:eastAsia="en-US"/>
          <w14:ligatures w14:val="standardContextual"/>
        </w:rPr>
        <w:t xml:space="preserve"> na adres poczty elektronicznej Zamawiającego wskazany w ust. 5. Za datę  skutecznego doręczenia faktury Strony uznają datę wpływu wiadomości e-mail zawierającej prawidłowo wystawioną fakturę na serwer pocztowy Zamawiającego. </w:t>
      </w:r>
    </w:p>
    <w:p w14:paraId="29594BFF" w14:textId="77777777"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Aptos" w:hAnsi="Times New Roman" w:cs="Times New Roman"/>
          <w:color w:val="auto"/>
          <w:kern w:val="2"/>
          <w:sz w:val="22"/>
          <w:szCs w:val="22"/>
          <w:lang w:val="pl-PL" w:eastAsia="en-US"/>
          <w14:ligatures w14:val="standardContextual"/>
        </w:rPr>
      </w:pPr>
      <w:r w:rsidRPr="00164080">
        <w:rPr>
          <w:rFonts w:ascii="Times New Roman" w:eastAsia="Aptos" w:hAnsi="Times New Roman" w:cs="Times New Roman"/>
          <w:color w:val="auto"/>
          <w:kern w:val="2"/>
          <w:sz w:val="22"/>
          <w:szCs w:val="22"/>
          <w:lang w:val="pl-PL" w:eastAsia="en-US"/>
          <w14:ligatures w14:val="standardContextual"/>
        </w:rPr>
        <w:t>Jeżeli Zamawiający otrzymał fakturę z wykazaną kwotą podatku, przy dokonywaniu płatności kwoty należności wynikającej z tej faktury może zastosować mechanizm podzielnej płatności wynikający z art. 108a ustawy o VAT.</w:t>
      </w:r>
    </w:p>
    <w:p w14:paraId="61C530C1" w14:textId="7422E486"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Aptos" w:hAnsi="Times New Roman" w:cs="Times New Roman"/>
          <w:strike/>
          <w:color w:val="auto"/>
          <w:kern w:val="2"/>
          <w:sz w:val="22"/>
          <w:szCs w:val="22"/>
          <w:lang w:val="pl-PL" w:eastAsia="en-US"/>
          <w14:ligatures w14:val="standardContextual"/>
        </w:rPr>
      </w:pPr>
      <w:r w:rsidRPr="00164080">
        <w:rPr>
          <w:rFonts w:ascii="Times New Roman" w:eastAsia="Aptos" w:hAnsi="Times New Roman" w:cs="Times New Roman"/>
          <w:color w:val="auto"/>
          <w:kern w:val="2"/>
          <w:sz w:val="22"/>
          <w:szCs w:val="22"/>
          <w:lang w:val="pl-PL" w:eastAsia="en-US"/>
          <w14:ligatures w14:val="standardContextual"/>
        </w:rPr>
        <w:t>Płatnikiem jest Zamawiający: NIP 676-243-19-02, REGON 121390415.</w:t>
      </w:r>
    </w:p>
    <w:p w14:paraId="7D24045D" w14:textId="64EC4204" w:rsidR="00D800EC" w:rsidRPr="00164080" w:rsidRDefault="00D800EC" w:rsidP="00A82B22">
      <w:pPr>
        <w:widowControl w:val="0"/>
        <w:numPr>
          <w:ilvl w:val="0"/>
          <w:numId w:val="46"/>
        </w:numPr>
        <w:tabs>
          <w:tab w:val="left" w:pos="426"/>
          <w:tab w:val="left" w:pos="9072"/>
        </w:tabs>
        <w:suppressAutoHyphens w:val="0"/>
        <w:autoSpaceDE w:val="0"/>
        <w:autoSpaceDN w:val="0"/>
        <w:ind w:left="426" w:hanging="426"/>
        <w:jc w:val="both"/>
        <w:rPr>
          <w:rFonts w:ascii="Times New Roman" w:eastAsia="Aptos" w:hAnsi="Times New Roman" w:cs="Times New Roman"/>
          <w:strike/>
          <w:color w:val="auto"/>
          <w:kern w:val="2"/>
          <w:sz w:val="22"/>
          <w:szCs w:val="22"/>
          <w:lang w:val="pl-PL" w:eastAsia="en-US"/>
          <w14:ligatures w14:val="standardContextual"/>
        </w:rPr>
      </w:pPr>
      <w:r w:rsidRPr="00164080">
        <w:rPr>
          <w:rFonts w:ascii="Times New Roman" w:eastAsia="Aptos" w:hAnsi="Times New Roman" w:cs="Times New Roman"/>
          <w:color w:val="auto"/>
          <w:kern w:val="2"/>
          <w:sz w:val="22"/>
          <w:szCs w:val="22"/>
          <w:lang w:val="pl-PL" w:eastAsia="en-US"/>
          <w14:ligatures w14:val="standardContextual"/>
        </w:rPr>
        <w:t xml:space="preserve"> Za datę zapłaty uznaje się dzień złożenia dyspozycji zapłaty w banku Zamawiającego</w:t>
      </w:r>
    </w:p>
    <w:p w14:paraId="14D07D5F" w14:textId="77777777" w:rsidR="00027820" w:rsidRPr="00164080" w:rsidRDefault="00027820" w:rsidP="00A82B22">
      <w:pPr>
        <w:pStyle w:val="Nagwek33"/>
        <w:keepNext/>
        <w:keepLines/>
        <w:shd w:val="clear" w:color="auto" w:fill="auto"/>
        <w:spacing w:before="0" w:after="0" w:line="240" w:lineRule="auto"/>
        <w:ind w:firstLine="0"/>
        <w:rPr>
          <w:color w:val="auto"/>
          <w:sz w:val="22"/>
          <w:szCs w:val="22"/>
        </w:rPr>
      </w:pPr>
    </w:p>
    <w:p w14:paraId="2BE84E5A" w14:textId="77777777" w:rsidR="00A82B22" w:rsidRPr="00164080" w:rsidRDefault="00A82B22" w:rsidP="00A82B22">
      <w:pPr>
        <w:tabs>
          <w:tab w:val="left" w:pos="8647"/>
        </w:tabs>
        <w:ind w:right="334"/>
        <w:jc w:val="center"/>
        <w:rPr>
          <w:rFonts w:ascii="Times New Roman" w:hAnsi="Times New Roman" w:cs="Times New Roman"/>
          <w:b/>
          <w:color w:val="000000" w:themeColor="text1"/>
          <w:sz w:val="22"/>
          <w:szCs w:val="22"/>
        </w:rPr>
      </w:pPr>
    </w:p>
    <w:p w14:paraId="530E5F62" w14:textId="53F93C1E" w:rsidR="00027820" w:rsidRPr="00164080" w:rsidRDefault="00027820" w:rsidP="00A82B22">
      <w:pPr>
        <w:tabs>
          <w:tab w:val="left" w:pos="8647"/>
        </w:tabs>
        <w:ind w:right="334"/>
        <w:jc w:val="center"/>
        <w:rPr>
          <w:rFonts w:ascii="Times New Roman" w:hAnsi="Times New Roman" w:cs="Times New Roman"/>
          <w:b/>
          <w:color w:val="000000" w:themeColor="text1"/>
          <w:sz w:val="22"/>
          <w:szCs w:val="22"/>
        </w:rPr>
      </w:pPr>
      <w:r w:rsidRPr="00164080">
        <w:rPr>
          <w:rFonts w:ascii="Times New Roman" w:hAnsi="Times New Roman" w:cs="Times New Roman"/>
          <w:b/>
          <w:color w:val="000000" w:themeColor="text1"/>
          <w:sz w:val="22"/>
          <w:szCs w:val="22"/>
        </w:rPr>
        <w:t>§ 13</w:t>
      </w:r>
    </w:p>
    <w:p w14:paraId="696E1C53" w14:textId="77777777" w:rsidR="00027820" w:rsidRPr="00164080" w:rsidRDefault="00027820" w:rsidP="00A82B22">
      <w:pPr>
        <w:tabs>
          <w:tab w:val="left" w:pos="8647"/>
        </w:tabs>
        <w:ind w:right="334"/>
        <w:jc w:val="center"/>
        <w:rPr>
          <w:rFonts w:ascii="Times New Roman" w:hAnsi="Times New Roman" w:cs="Times New Roman"/>
          <w:b/>
          <w:color w:val="000000" w:themeColor="text1"/>
          <w:sz w:val="22"/>
          <w:szCs w:val="22"/>
        </w:rPr>
      </w:pPr>
      <w:r w:rsidRPr="00164080">
        <w:rPr>
          <w:rFonts w:ascii="Times New Roman" w:hAnsi="Times New Roman" w:cs="Times New Roman"/>
          <w:b/>
          <w:color w:val="000000" w:themeColor="text1"/>
          <w:sz w:val="22"/>
          <w:szCs w:val="22"/>
        </w:rPr>
        <w:t>ZBYCIE WIERZYTELNOŚCI</w:t>
      </w:r>
    </w:p>
    <w:p w14:paraId="4041814E" w14:textId="77777777" w:rsidR="00027820" w:rsidRPr="00164080" w:rsidRDefault="00027820" w:rsidP="00A82B22">
      <w:pPr>
        <w:widowControl w:val="0"/>
        <w:numPr>
          <w:ilvl w:val="2"/>
          <w:numId w:val="47"/>
        </w:numPr>
        <w:suppressAutoHyphens w:val="0"/>
        <w:autoSpaceDE w:val="0"/>
        <w:autoSpaceDN w:val="0"/>
        <w:ind w:left="142" w:hanging="284"/>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Wykonawca nie może przenieść na osobę trzecią wierzytelności należnych od Zamawiającego (cesja), bez jego uprzedniej zgody, wyrażonej na piśmie pod rygorem nieważności.</w:t>
      </w:r>
      <w:r w:rsidRPr="00164080">
        <w:rPr>
          <w:rFonts w:ascii="Times New Roman" w:eastAsia="Calibri" w:hAnsi="Times New Roman" w:cs="Times New Roman"/>
          <w:sz w:val="22"/>
          <w:szCs w:val="22"/>
          <w:lang w:val="pl-PL" w:eastAsia="en-US"/>
        </w:rPr>
        <w:t xml:space="preserve"> </w:t>
      </w:r>
      <w:r w:rsidRPr="00164080">
        <w:rPr>
          <w:rFonts w:ascii="Times New Roman" w:eastAsia="Times New Roman" w:hAnsi="Times New Roman" w:cs="Times New Roman"/>
          <w:sz w:val="22"/>
          <w:szCs w:val="22"/>
          <w:lang w:val="pl-PL" w:eastAsia="pl-PL"/>
        </w:rPr>
        <w:t>Wykonawca zobowiązuje się nie dokonywać cesji, przekazu należności, zawierania umów factoringu których przedmiotem byłyby wierzytelności, bądź wierzytelności przyszłe należne 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49746D5B" w14:textId="3248AA79" w:rsidR="00027820" w:rsidRPr="00164080" w:rsidRDefault="00027820" w:rsidP="00A82B22">
      <w:pPr>
        <w:widowControl w:val="0"/>
        <w:numPr>
          <w:ilvl w:val="2"/>
          <w:numId w:val="47"/>
        </w:numPr>
        <w:suppressAutoHyphens w:val="0"/>
        <w:autoSpaceDE w:val="0"/>
        <w:autoSpaceDN w:val="0"/>
        <w:ind w:left="142" w:hanging="284"/>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Ograniczenie, o którym mowa w  ust. 1 ma zastosowanie również do członków konsorcjum, jeżeli Wykonawcą będzie konsorcjum. </w:t>
      </w:r>
    </w:p>
    <w:p w14:paraId="1ED55E09" w14:textId="77777777" w:rsidR="00027820" w:rsidRPr="00164080" w:rsidRDefault="00027820" w:rsidP="00A82B22">
      <w:pPr>
        <w:widowControl w:val="0"/>
        <w:suppressAutoHyphens w:val="0"/>
        <w:autoSpaceDE w:val="0"/>
        <w:autoSpaceDN w:val="0"/>
        <w:jc w:val="both"/>
        <w:rPr>
          <w:rFonts w:ascii="Times New Roman" w:eastAsia="Times New Roman" w:hAnsi="Times New Roman" w:cs="Times New Roman"/>
          <w:sz w:val="22"/>
          <w:szCs w:val="22"/>
          <w:lang w:val="pl-PL" w:eastAsia="pl-PL"/>
        </w:rPr>
      </w:pPr>
    </w:p>
    <w:p w14:paraId="2CD6B592" w14:textId="534255D1" w:rsidR="00027820" w:rsidRPr="00164080" w:rsidRDefault="00027820" w:rsidP="00A82B22">
      <w:pPr>
        <w:jc w:val="center"/>
        <w:rPr>
          <w:rFonts w:ascii="Times New Roman" w:hAnsi="Times New Roman" w:cs="Times New Roman"/>
          <w:b/>
          <w:color w:val="000000" w:themeColor="text1"/>
          <w:sz w:val="22"/>
          <w:szCs w:val="22"/>
        </w:rPr>
      </w:pPr>
      <w:r w:rsidRPr="00164080">
        <w:rPr>
          <w:rFonts w:ascii="Times New Roman" w:hAnsi="Times New Roman" w:cs="Times New Roman"/>
          <w:b/>
          <w:color w:val="000000" w:themeColor="text1"/>
          <w:sz w:val="22"/>
          <w:szCs w:val="22"/>
        </w:rPr>
        <w:t>§ 14</w:t>
      </w:r>
    </w:p>
    <w:p w14:paraId="6821BDD1" w14:textId="23262091" w:rsidR="00027820" w:rsidRPr="00164080" w:rsidRDefault="00027820" w:rsidP="00A82B22">
      <w:pPr>
        <w:jc w:val="center"/>
        <w:rPr>
          <w:rFonts w:ascii="Times New Roman" w:hAnsi="Times New Roman" w:cs="Times New Roman"/>
          <w:color w:val="000000" w:themeColor="text1"/>
          <w:sz w:val="22"/>
          <w:szCs w:val="22"/>
        </w:rPr>
      </w:pPr>
      <w:r w:rsidRPr="00164080">
        <w:rPr>
          <w:rFonts w:ascii="Times New Roman" w:hAnsi="Times New Roman" w:cs="Times New Roman"/>
          <w:b/>
          <w:color w:val="000000" w:themeColor="text1"/>
          <w:sz w:val="22"/>
          <w:szCs w:val="22"/>
        </w:rPr>
        <w:t>KARY UMOWNE</w:t>
      </w:r>
    </w:p>
    <w:p w14:paraId="4E768154" w14:textId="77777777" w:rsidR="00027820" w:rsidRPr="00164080" w:rsidRDefault="00027820" w:rsidP="00A82B22">
      <w:pPr>
        <w:widowControl w:val="0"/>
        <w:numPr>
          <w:ilvl w:val="0"/>
          <w:numId w:val="52"/>
        </w:numPr>
        <w:tabs>
          <w:tab w:val="left" w:pos="142"/>
          <w:tab w:val="left" w:pos="9072"/>
        </w:tabs>
        <w:suppressAutoHyphens w:val="0"/>
        <w:autoSpaceDE w:val="0"/>
        <w:autoSpaceDN w:val="0"/>
        <w:ind w:left="142" w:hanging="284"/>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Z</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tytułu</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niewykonania</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lub</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nienależytego</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wykonania</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Umowy,</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Zamawiającemu</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od</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Wykonawcy</w:t>
      </w:r>
      <w:r w:rsidRPr="00164080">
        <w:rPr>
          <w:rFonts w:ascii="Times New Roman" w:eastAsia="Calibri" w:hAnsi="Times New Roman" w:cs="Times New Roman"/>
          <w:color w:val="auto"/>
          <w:spacing w:val="80"/>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przysługują kary umowne:</w:t>
      </w:r>
    </w:p>
    <w:p w14:paraId="334C4DE1" w14:textId="0B5FC3A8" w:rsidR="00027820" w:rsidRPr="00164080" w:rsidRDefault="00027820" w:rsidP="00A82B22">
      <w:pPr>
        <w:widowControl w:val="0"/>
        <w:numPr>
          <w:ilvl w:val="0"/>
          <w:numId w:val="53"/>
        </w:numPr>
        <w:tabs>
          <w:tab w:val="left" w:pos="567"/>
          <w:tab w:val="left" w:pos="9072"/>
        </w:tabs>
        <w:suppressAutoHyphens w:val="0"/>
        <w:autoSpaceDE w:val="0"/>
        <w:autoSpaceDN w:val="0"/>
        <w:ind w:left="426" w:hanging="284"/>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 xml:space="preserve">kara umowna w wysokości 10 % wartości brutto Umowy wskazanej w § 3 ust. 1 </w:t>
      </w:r>
      <w:proofErr w:type="spellStart"/>
      <w:r w:rsidRPr="00164080">
        <w:rPr>
          <w:rFonts w:ascii="Times New Roman" w:eastAsia="Calibri" w:hAnsi="Times New Roman" w:cs="Times New Roman"/>
          <w:color w:val="auto"/>
          <w:sz w:val="22"/>
          <w:szCs w:val="22"/>
          <w:lang w:val="pl-PL" w:eastAsia="ar-SA"/>
        </w:rPr>
        <w:t>it</w:t>
      </w:r>
      <w:proofErr w:type="spellEnd"/>
      <w:r w:rsidRPr="00164080">
        <w:rPr>
          <w:rFonts w:ascii="Times New Roman" w:eastAsia="Calibri" w:hAnsi="Times New Roman" w:cs="Times New Roman"/>
          <w:color w:val="auto"/>
          <w:sz w:val="22"/>
          <w:szCs w:val="22"/>
          <w:lang w:val="pl-PL" w:eastAsia="ar-SA"/>
        </w:rPr>
        <w:t xml:space="preserve"> c)  niniejszej Umowy  w przypadku</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odstąpienia</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lub</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wypowiedzenia</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Umowy w całości przez</w:t>
      </w:r>
      <w:r w:rsidRPr="00164080">
        <w:rPr>
          <w:rFonts w:ascii="Times New Roman" w:eastAsia="Calibri" w:hAnsi="Times New Roman" w:cs="Times New Roman"/>
          <w:color w:val="auto"/>
          <w:spacing w:val="59"/>
          <w:w w:val="150"/>
          <w:sz w:val="22"/>
          <w:szCs w:val="22"/>
          <w:lang w:val="pl-PL" w:eastAsia="ar-SA"/>
        </w:rPr>
        <w:t xml:space="preserve"> </w:t>
      </w:r>
      <w:r w:rsidR="003B7676" w:rsidRPr="00164080">
        <w:rPr>
          <w:rFonts w:ascii="Times New Roman" w:eastAsia="Calibri" w:hAnsi="Times New Roman" w:cs="Times New Roman"/>
          <w:color w:val="auto"/>
          <w:sz w:val="22"/>
          <w:szCs w:val="22"/>
          <w:lang w:val="pl-PL" w:eastAsia="ar-SA"/>
        </w:rPr>
        <w:t xml:space="preserve">Zamawiającego </w:t>
      </w:r>
      <w:r w:rsidRPr="00164080">
        <w:rPr>
          <w:rFonts w:ascii="Times New Roman" w:eastAsia="Calibri" w:hAnsi="Times New Roman" w:cs="Times New Roman"/>
          <w:color w:val="auto"/>
          <w:sz w:val="22"/>
          <w:szCs w:val="22"/>
          <w:lang w:val="pl-PL" w:eastAsia="ar-SA"/>
        </w:rPr>
        <w:t xml:space="preserve">z przyczyn leżących po stronie Wykonawcy </w:t>
      </w:r>
      <w:r w:rsidRPr="00164080">
        <w:rPr>
          <w:rFonts w:ascii="Times New Roman" w:eastAsia="Calibri" w:hAnsi="Times New Roman" w:cs="Times New Roman"/>
          <w:color w:val="auto"/>
          <w:sz w:val="22"/>
          <w:szCs w:val="22"/>
          <w:lang w:val="pl-PL" w:eastAsia="pl-PL"/>
        </w:rPr>
        <w:t xml:space="preserve">(za przyczyny, leżące po stronie Wykonawcy, uważa się także przyczyny leżące po stronie jego podwykonawców lub poddostawców) w tym także z powodu wad </w:t>
      </w:r>
      <w:bookmarkStart w:id="10" w:name="_Hlk227767138"/>
      <w:r w:rsidR="00650ABA" w:rsidRPr="00164080">
        <w:rPr>
          <w:rFonts w:ascii="Times New Roman" w:eastAsia="Calibri" w:hAnsi="Times New Roman" w:cs="Times New Roman"/>
          <w:color w:val="auto"/>
          <w:sz w:val="22"/>
          <w:szCs w:val="22"/>
          <w:lang w:val="pl-PL" w:eastAsia="pl-PL"/>
        </w:rPr>
        <w:t>dostarczonych wyrobów</w:t>
      </w:r>
      <w:bookmarkEnd w:id="10"/>
      <w:r w:rsidRPr="00164080">
        <w:rPr>
          <w:rFonts w:ascii="Times New Roman" w:eastAsia="Calibri" w:hAnsi="Times New Roman" w:cs="Times New Roman"/>
          <w:color w:val="auto"/>
          <w:sz w:val="22"/>
          <w:szCs w:val="22"/>
          <w:lang w:val="pl-PL" w:eastAsia="ar-SA"/>
        </w:rPr>
        <w:t>;</w:t>
      </w:r>
    </w:p>
    <w:p w14:paraId="11548CD4" w14:textId="3B1978A2" w:rsidR="00027820" w:rsidRPr="00164080" w:rsidRDefault="00027820" w:rsidP="00A82B22">
      <w:pPr>
        <w:widowControl w:val="0"/>
        <w:numPr>
          <w:ilvl w:val="0"/>
          <w:numId w:val="53"/>
        </w:numPr>
        <w:tabs>
          <w:tab w:val="left" w:pos="567"/>
          <w:tab w:val="left" w:pos="9072"/>
        </w:tabs>
        <w:suppressAutoHyphens w:val="0"/>
        <w:autoSpaceDE w:val="0"/>
        <w:autoSpaceDN w:val="0"/>
        <w:ind w:left="426" w:hanging="284"/>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kara umowna w wysokości 10 % wartości brutto  tej części Umowy, której dotyczy odstąpienie w przypadku</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odstąpienia od Umowy w części lub</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wypowiedzenia</w:t>
      </w:r>
      <w:r w:rsidRPr="00164080">
        <w:rPr>
          <w:rFonts w:ascii="Times New Roman" w:eastAsia="Calibri" w:hAnsi="Times New Roman" w:cs="Times New Roman"/>
          <w:color w:val="auto"/>
          <w:spacing w:val="59"/>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Umowy w części</w:t>
      </w:r>
      <w:r w:rsidRPr="00164080">
        <w:rPr>
          <w:rFonts w:ascii="Times New Roman" w:eastAsia="Calibri" w:hAnsi="Times New Roman" w:cs="Times New Roman"/>
          <w:color w:val="auto"/>
          <w:spacing w:val="58"/>
          <w:w w:val="150"/>
          <w:sz w:val="22"/>
          <w:szCs w:val="22"/>
          <w:lang w:val="pl-PL" w:eastAsia="ar-SA"/>
        </w:rPr>
        <w:t xml:space="preserve"> </w:t>
      </w:r>
      <w:r w:rsidRPr="00164080">
        <w:rPr>
          <w:rFonts w:ascii="Times New Roman" w:eastAsia="Calibri" w:hAnsi="Times New Roman" w:cs="Times New Roman"/>
          <w:color w:val="auto"/>
          <w:sz w:val="22"/>
          <w:szCs w:val="22"/>
          <w:lang w:val="pl-PL" w:eastAsia="ar-SA"/>
        </w:rPr>
        <w:t>przez</w:t>
      </w:r>
      <w:r w:rsidRPr="00164080">
        <w:rPr>
          <w:rFonts w:ascii="Times New Roman" w:eastAsia="Calibri" w:hAnsi="Times New Roman" w:cs="Times New Roman"/>
          <w:color w:val="auto"/>
          <w:spacing w:val="59"/>
          <w:w w:val="150"/>
          <w:sz w:val="22"/>
          <w:szCs w:val="22"/>
          <w:lang w:val="pl-PL" w:eastAsia="ar-SA"/>
        </w:rPr>
        <w:t xml:space="preserve"> </w:t>
      </w:r>
      <w:r w:rsidR="003B7676" w:rsidRPr="00164080">
        <w:rPr>
          <w:rFonts w:ascii="Times New Roman" w:eastAsia="Calibri" w:hAnsi="Times New Roman" w:cs="Times New Roman"/>
          <w:color w:val="auto"/>
          <w:sz w:val="22"/>
          <w:szCs w:val="22"/>
          <w:lang w:val="pl-PL" w:eastAsia="ar-SA"/>
        </w:rPr>
        <w:t xml:space="preserve">Zamawiającego </w:t>
      </w:r>
      <w:r w:rsidRPr="00164080">
        <w:rPr>
          <w:rFonts w:ascii="Times New Roman" w:eastAsia="Calibri" w:hAnsi="Times New Roman" w:cs="Times New Roman"/>
          <w:color w:val="auto"/>
          <w:sz w:val="22"/>
          <w:szCs w:val="22"/>
          <w:lang w:val="pl-PL" w:eastAsia="ar-SA"/>
        </w:rPr>
        <w:t xml:space="preserve">z przyczyn leżących po stronie Wykonawcy </w:t>
      </w:r>
      <w:r w:rsidRPr="00164080">
        <w:rPr>
          <w:rFonts w:ascii="Times New Roman" w:eastAsia="Calibri" w:hAnsi="Times New Roman" w:cs="Times New Roman"/>
          <w:color w:val="auto"/>
          <w:sz w:val="22"/>
          <w:szCs w:val="22"/>
          <w:lang w:val="pl-PL" w:eastAsia="pl-PL"/>
        </w:rPr>
        <w:t xml:space="preserve">(za przyczyny, leżące po stronie Wykonawcy, uważa się także przyczyny leżące po stronie jego podwykonawców lub poddostawców) w tym także z powodu wad </w:t>
      </w:r>
      <w:r w:rsidR="003B7676" w:rsidRPr="00164080">
        <w:rPr>
          <w:rFonts w:ascii="Times New Roman" w:eastAsia="Calibri" w:hAnsi="Times New Roman" w:cs="Times New Roman"/>
          <w:color w:val="auto"/>
          <w:sz w:val="22"/>
          <w:szCs w:val="22"/>
          <w:lang w:val="pl-PL" w:eastAsia="pl-PL"/>
        </w:rPr>
        <w:t>dostarczonych wyrobów</w:t>
      </w:r>
      <w:r w:rsidRPr="00164080">
        <w:rPr>
          <w:rFonts w:ascii="Times New Roman" w:eastAsia="Calibri" w:hAnsi="Times New Roman" w:cs="Times New Roman"/>
          <w:color w:val="auto"/>
          <w:sz w:val="22"/>
          <w:szCs w:val="22"/>
          <w:lang w:val="pl-PL" w:eastAsia="ar-SA"/>
        </w:rPr>
        <w:t>;</w:t>
      </w:r>
      <w:r w:rsidRPr="00164080">
        <w:rPr>
          <w:rFonts w:ascii="Times New Roman" w:eastAsia="Times New Roman" w:hAnsi="Times New Roman" w:cs="Times New Roman"/>
          <w:color w:val="auto"/>
          <w:sz w:val="22"/>
          <w:szCs w:val="22"/>
          <w:lang w:val="pl-PL" w:eastAsia="ar-SA"/>
        </w:rPr>
        <w:t xml:space="preserve"> przy czym </w:t>
      </w:r>
      <w:r w:rsidRPr="00164080">
        <w:rPr>
          <w:rFonts w:ascii="Times New Roman" w:eastAsia="Calibri" w:hAnsi="Times New Roman" w:cs="Times New Roman"/>
          <w:color w:val="auto"/>
          <w:sz w:val="22"/>
          <w:szCs w:val="22"/>
          <w:lang w:val="pl-PL" w:eastAsia="ar-SA"/>
        </w:rPr>
        <w:t xml:space="preserve">wartość brutto tej części Umowy, której dotyczy odstąpienie </w:t>
      </w:r>
      <w:r w:rsidR="00A62E37" w:rsidRPr="00164080">
        <w:rPr>
          <w:rFonts w:ascii="Times New Roman" w:eastAsia="Calibri" w:hAnsi="Times New Roman" w:cs="Times New Roman"/>
          <w:color w:val="auto"/>
          <w:sz w:val="22"/>
          <w:szCs w:val="22"/>
          <w:lang w:val="pl-PL" w:eastAsia="ar-SA"/>
        </w:rPr>
        <w:t xml:space="preserve">lub wypowiedzenie </w:t>
      </w:r>
      <w:r w:rsidRPr="00164080">
        <w:rPr>
          <w:rFonts w:ascii="Times New Roman" w:eastAsia="Calibri" w:hAnsi="Times New Roman" w:cs="Times New Roman"/>
          <w:color w:val="auto"/>
          <w:sz w:val="22"/>
          <w:szCs w:val="22"/>
          <w:lang w:val="pl-PL" w:eastAsia="ar-SA"/>
        </w:rPr>
        <w:t>zostanie ustalona jako iloczyn ilości wyrobów, które miały być dostarczone w ramach realizacji tej części Umowy, której dotyczy odstąpienie i ceny jednostkowej brutto danego wyrobu.</w:t>
      </w:r>
    </w:p>
    <w:p w14:paraId="73AB5D8E" w14:textId="20B7A5F4" w:rsidR="00027820" w:rsidRPr="00164080" w:rsidRDefault="00027820" w:rsidP="00A82B22">
      <w:pPr>
        <w:widowControl w:val="0"/>
        <w:numPr>
          <w:ilvl w:val="0"/>
          <w:numId w:val="53"/>
        </w:numPr>
        <w:tabs>
          <w:tab w:val="left" w:pos="567"/>
          <w:tab w:val="left" w:pos="9072"/>
        </w:tabs>
        <w:suppressAutoHyphens w:val="0"/>
        <w:autoSpaceDE w:val="0"/>
        <w:autoSpaceDN w:val="0"/>
        <w:ind w:left="426" w:hanging="284"/>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 xml:space="preserve">kara umowna w wysokości 0,1 % wartości brutto wartości brutto wyrobu, w którym  ujawniła się wada za każdy rozpoczęty dzień zwłoki w wykonaniu któregokolwiek zobowiązania określonego w § </w:t>
      </w:r>
      <w:r w:rsidR="00FD0E0A" w:rsidRPr="00164080">
        <w:rPr>
          <w:rFonts w:ascii="Times New Roman" w:eastAsia="Calibri" w:hAnsi="Times New Roman" w:cs="Times New Roman"/>
          <w:color w:val="auto"/>
          <w:sz w:val="22"/>
          <w:szCs w:val="22"/>
          <w:lang w:val="pl-PL" w:eastAsia="ar-SA"/>
        </w:rPr>
        <w:t>10</w:t>
      </w:r>
      <w:r w:rsidRPr="00164080">
        <w:rPr>
          <w:rFonts w:ascii="Times New Roman" w:eastAsia="Calibri" w:hAnsi="Times New Roman" w:cs="Times New Roman"/>
          <w:color w:val="auto"/>
          <w:sz w:val="22"/>
          <w:szCs w:val="22"/>
          <w:lang w:val="pl-PL" w:eastAsia="ar-SA"/>
        </w:rPr>
        <w:t xml:space="preserve"> ust. 9 pkt 2 lub 3 lub § </w:t>
      </w:r>
      <w:r w:rsidR="00FD0E0A" w:rsidRPr="00164080">
        <w:rPr>
          <w:rFonts w:ascii="Times New Roman" w:eastAsia="Calibri" w:hAnsi="Times New Roman" w:cs="Times New Roman"/>
          <w:color w:val="auto"/>
          <w:sz w:val="22"/>
          <w:szCs w:val="22"/>
          <w:lang w:val="pl-PL" w:eastAsia="ar-SA"/>
        </w:rPr>
        <w:t>11</w:t>
      </w:r>
      <w:r w:rsidRPr="00164080">
        <w:rPr>
          <w:rFonts w:ascii="Times New Roman" w:eastAsia="Calibri" w:hAnsi="Times New Roman" w:cs="Times New Roman"/>
          <w:color w:val="auto"/>
          <w:sz w:val="22"/>
          <w:szCs w:val="22"/>
          <w:lang w:val="pl-PL" w:eastAsia="ar-SA"/>
        </w:rPr>
        <w:t xml:space="preserve"> ust. 7 w zw. z § </w:t>
      </w:r>
      <w:r w:rsidR="00FD0E0A" w:rsidRPr="00164080">
        <w:rPr>
          <w:rFonts w:ascii="Times New Roman" w:eastAsia="Calibri" w:hAnsi="Times New Roman" w:cs="Times New Roman"/>
          <w:color w:val="auto"/>
          <w:sz w:val="22"/>
          <w:szCs w:val="22"/>
          <w:lang w:val="pl-PL" w:eastAsia="ar-SA"/>
        </w:rPr>
        <w:t>10</w:t>
      </w:r>
      <w:r w:rsidRPr="00164080">
        <w:rPr>
          <w:rFonts w:ascii="Times New Roman" w:eastAsia="Calibri" w:hAnsi="Times New Roman" w:cs="Times New Roman"/>
          <w:color w:val="auto"/>
          <w:sz w:val="22"/>
          <w:szCs w:val="22"/>
          <w:lang w:val="pl-PL" w:eastAsia="ar-SA"/>
        </w:rPr>
        <w:t xml:space="preserve"> ust. 9 pkt 2 lub 3 (Gwarancja i Rękojmia) ale nie więcej niż 10 % wartości brutto reklamowanego wyrobu</w:t>
      </w:r>
      <w:r w:rsidRPr="00164080">
        <w:rPr>
          <w:rFonts w:ascii="Times New Roman" w:eastAsia="Calibri" w:hAnsi="Times New Roman" w:cs="Times New Roman"/>
          <w:color w:val="auto"/>
          <w:spacing w:val="-2"/>
          <w:sz w:val="22"/>
          <w:szCs w:val="22"/>
          <w:lang w:val="pl-PL" w:eastAsia="ar-SA"/>
        </w:rPr>
        <w:t>;</w:t>
      </w:r>
    </w:p>
    <w:p w14:paraId="103107CD" w14:textId="73F05A87" w:rsidR="00027820" w:rsidRPr="00164080" w:rsidRDefault="00027820" w:rsidP="00A82B22">
      <w:pPr>
        <w:widowControl w:val="0"/>
        <w:numPr>
          <w:ilvl w:val="0"/>
          <w:numId w:val="53"/>
        </w:numPr>
        <w:tabs>
          <w:tab w:val="left" w:pos="567"/>
          <w:tab w:val="left" w:pos="9072"/>
        </w:tabs>
        <w:suppressAutoHyphens w:val="0"/>
        <w:autoSpaceDE w:val="0"/>
        <w:autoSpaceDN w:val="0"/>
        <w:ind w:left="426" w:hanging="284"/>
        <w:jc w:val="both"/>
        <w:rPr>
          <w:rFonts w:ascii="Times New Roman" w:eastAsia="Calibri"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en-US"/>
        </w:rPr>
        <w:lastRenderedPageBreak/>
        <w:t>kara umowna w wysokości 0,2 % wartości brutto dostawy</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niezrealizowanej w terminie</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każdy</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rozpoczęty</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dzień</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zwłoki w wykonaniu dostawy, liczony od upływu terminu wskazanego w §</w:t>
      </w:r>
      <w:r w:rsidR="00FD0E0A" w:rsidRPr="00164080">
        <w:rPr>
          <w:rFonts w:ascii="Times New Roman" w:eastAsia="Times New Roman" w:hAnsi="Times New Roman" w:cs="Times New Roman"/>
          <w:color w:val="auto"/>
          <w:sz w:val="22"/>
          <w:szCs w:val="22"/>
          <w:lang w:val="pl-PL" w:eastAsia="en-US"/>
        </w:rPr>
        <w:t>4</w:t>
      </w:r>
      <w:r w:rsidRPr="00164080">
        <w:rPr>
          <w:rFonts w:ascii="Times New Roman" w:eastAsia="Times New Roman" w:hAnsi="Times New Roman" w:cs="Times New Roman"/>
          <w:color w:val="auto"/>
          <w:sz w:val="22"/>
          <w:szCs w:val="22"/>
          <w:lang w:val="pl-PL" w:eastAsia="en-US"/>
        </w:rPr>
        <w:t xml:space="preserve"> Umowy,</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ale</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nie</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więcej</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niż</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10 % wartości brutto dostawy niezrealizowanej w terminie,</w:t>
      </w:r>
      <w:r w:rsidRPr="00164080">
        <w:rPr>
          <w:rFonts w:ascii="Times New Roman" w:eastAsia="Times New Roman" w:hAnsi="Times New Roman" w:cs="Times New Roman"/>
          <w:color w:val="auto"/>
          <w:sz w:val="22"/>
          <w:szCs w:val="22"/>
          <w:lang w:val="pl-PL" w:eastAsia="ar-SA"/>
        </w:rPr>
        <w:t xml:space="preserve"> przy czym </w:t>
      </w:r>
      <w:r w:rsidRPr="00164080">
        <w:rPr>
          <w:rFonts w:ascii="Times New Roman" w:eastAsia="Calibri" w:hAnsi="Times New Roman" w:cs="Times New Roman"/>
          <w:color w:val="auto"/>
          <w:sz w:val="22"/>
          <w:szCs w:val="22"/>
          <w:lang w:val="pl-PL" w:eastAsia="ar-SA"/>
        </w:rPr>
        <w:t xml:space="preserve">wartość brutto dostawy niezrealizowanej w terminie zostanie ustalona jako iloczyn ilości wyrobów dostarczonych w ramach dostawy, która została wykonana po terminie </w:t>
      </w:r>
      <w:r w:rsidRPr="00164080">
        <w:rPr>
          <w:rFonts w:ascii="Times New Roman" w:eastAsia="Times New Roman" w:hAnsi="Times New Roman" w:cs="Times New Roman"/>
          <w:color w:val="auto"/>
          <w:sz w:val="22"/>
          <w:szCs w:val="22"/>
          <w:lang w:val="pl-PL" w:eastAsia="en-US"/>
        </w:rPr>
        <w:t>wskazanym w §</w:t>
      </w:r>
      <w:r w:rsidR="00FD0E0A" w:rsidRPr="00164080">
        <w:rPr>
          <w:rFonts w:ascii="Times New Roman" w:eastAsia="Times New Roman" w:hAnsi="Times New Roman" w:cs="Times New Roman"/>
          <w:color w:val="auto"/>
          <w:sz w:val="22"/>
          <w:szCs w:val="22"/>
          <w:lang w:val="pl-PL" w:eastAsia="en-US"/>
        </w:rPr>
        <w:t>4</w:t>
      </w:r>
      <w:r w:rsidRPr="00164080">
        <w:rPr>
          <w:rFonts w:ascii="Times New Roman" w:eastAsia="Times New Roman" w:hAnsi="Times New Roman" w:cs="Times New Roman"/>
          <w:color w:val="auto"/>
          <w:sz w:val="22"/>
          <w:szCs w:val="22"/>
          <w:lang w:val="pl-PL" w:eastAsia="en-US"/>
        </w:rPr>
        <w:t xml:space="preserve"> Umowy </w:t>
      </w:r>
      <w:r w:rsidRPr="00164080">
        <w:rPr>
          <w:rFonts w:ascii="Times New Roman" w:eastAsia="Calibri" w:hAnsi="Times New Roman" w:cs="Times New Roman"/>
          <w:color w:val="auto"/>
          <w:sz w:val="22"/>
          <w:szCs w:val="22"/>
          <w:lang w:val="pl-PL" w:eastAsia="ar-SA"/>
        </w:rPr>
        <w:t>i ceny jednostkowej brutto danego wyrobu.</w:t>
      </w:r>
    </w:p>
    <w:p w14:paraId="4404F6A6" w14:textId="33C514F6" w:rsidR="00027820" w:rsidRPr="00164080" w:rsidRDefault="00027820" w:rsidP="00A82B22">
      <w:pPr>
        <w:widowControl w:val="0"/>
        <w:numPr>
          <w:ilvl w:val="0"/>
          <w:numId w:val="52"/>
        </w:numPr>
        <w:tabs>
          <w:tab w:val="left" w:pos="426"/>
          <w:tab w:val="left" w:pos="9072"/>
        </w:tabs>
        <w:suppressAutoHyphens w:val="0"/>
        <w:autoSpaceDE w:val="0"/>
        <w:autoSpaceDN w:val="0"/>
        <w:ind w:left="426" w:hanging="426"/>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 xml:space="preserve">Łączna maksymalna wysokość kar umownych, których Zamawiający może dochodzić od Wykonawcy wynosi 10 % wartości brutto Umowy wskazanej w  § </w:t>
      </w:r>
      <w:r w:rsidR="00A62E37" w:rsidRPr="00164080">
        <w:rPr>
          <w:rFonts w:ascii="Times New Roman" w:eastAsia="Calibri" w:hAnsi="Times New Roman" w:cs="Times New Roman"/>
          <w:color w:val="auto"/>
          <w:sz w:val="22"/>
          <w:szCs w:val="22"/>
          <w:lang w:val="pl-PL" w:eastAsia="ar-SA"/>
        </w:rPr>
        <w:t>3</w:t>
      </w:r>
      <w:r w:rsidRPr="00164080">
        <w:rPr>
          <w:rFonts w:ascii="Times New Roman" w:eastAsia="Calibri" w:hAnsi="Times New Roman" w:cs="Times New Roman"/>
          <w:color w:val="auto"/>
          <w:sz w:val="22"/>
          <w:szCs w:val="22"/>
          <w:lang w:val="pl-PL" w:eastAsia="ar-SA"/>
        </w:rPr>
        <w:t xml:space="preserve"> ust. 1 </w:t>
      </w:r>
      <w:r w:rsidR="00FD0E0A" w:rsidRPr="00164080">
        <w:rPr>
          <w:rFonts w:ascii="Times New Roman" w:eastAsia="Calibri" w:hAnsi="Times New Roman" w:cs="Times New Roman"/>
          <w:color w:val="auto"/>
          <w:sz w:val="22"/>
          <w:szCs w:val="22"/>
          <w:lang w:val="pl-PL" w:eastAsia="ar-SA"/>
        </w:rPr>
        <w:t xml:space="preserve"> lit c ) </w:t>
      </w:r>
      <w:r w:rsidRPr="00164080">
        <w:rPr>
          <w:rFonts w:ascii="Times New Roman" w:eastAsia="Calibri" w:hAnsi="Times New Roman" w:cs="Times New Roman"/>
          <w:color w:val="auto"/>
          <w:sz w:val="22"/>
          <w:szCs w:val="22"/>
          <w:lang w:val="pl-PL" w:eastAsia="ar-SA"/>
        </w:rPr>
        <w:t xml:space="preserve"> niniejszej umowy.</w:t>
      </w:r>
    </w:p>
    <w:p w14:paraId="0D771A78" w14:textId="77777777" w:rsidR="00027820" w:rsidRPr="00164080" w:rsidRDefault="00027820" w:rsidP="00A82B22">
      <w:pPr>
        <w:widowControl w:val="0"/>
        <w:numPr>
          <w:ilvl w:val="0"/>
          <w:numId w:val="52"/>
        </w:numPr>
        <w:tabs>
          <w:tab w:val="left" w:pos="426"/>
          <w:tab w:val="left" w:pos="9072"/>
        </w:tabs>
        <w:suppressAutoHyphens w:val="0"/>
        <w:autoSpaceDE w:val="0"/>
        <w:autoSpaceDN w:val="0"/>
        <w:ind w:left="426" w:hanging="426"/>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 xml:space="preserve">W przypadku odstąpienia od Umowy w części lub całości przez Zamawiającego przysługuje mu wyłącznie roszczenie o zapłatę kary umownej o odstąpienie. Kara zostanie naliczona za zdarzenie, które stanowiło podstawę do odstąpienia. Poprzednio ustalona kara za zwłokę podlega zaliczeniu na </w:t>
      </w:r>
      <w:r w:rsidRPr="00164080">
        <w:rPr>
          <w:rFonts w:ascii="Times New Roman" w:eastAsia="Calibri" w:hAnsi="Times New Roman" w:cs="Times New Roman"/>
          <w:color w:val="auto"/>
          <w:spacing w:val="-2"/>
          <w:sz w:val="22"/>
          <w:szCs w:val="22"/>
          <w:lang w:val="pl-PL" w:eastAsia="ar-SA"/>
        </w:rPr>
        <w:t xml:space="preserve">poczet </w:t>
      </w:r>
      <w:r w:rsidRPr="00164080">
        <w:rPr>
          <w:rFonts w:ascii="Times New Roman" w:eastAsia="Calibri" w:hAnsi="Times New Roman" w:cs="Times New Roman"/>
          <w:color w:val="auto"/>
          <w:spacing w:val="-4"/>
          <w:sz w:val="22"/>
          <w:szCs w:val="22"/>
          <w:lang w:val="pl-PL" w:eastAsia="ar-SA"/>
        </w:rPr>
        <w:t>kary</w:t>
      </w:r>
      <w:r w:rsidRPr="00164080">
        <w:rPr>
          <w:rFonts w:ascii="Times New Roman" w:eastAsia="Calibri" w:hAnsi="Times New Roman" w:cs="Times New Roman"/>
          <w:color w:val="auto"/>
          <w:sz w:val="22"/>
          <w:szCs w:val="22"/>
          <w:lang w:val="pl-PL" w:eastAsia="ar-SA"/>
        </w:rPr>
        <w:t xml:space="preserve"> </w:t>
      </w:r>
      <w:r w:rsidRPr="00164080">
        <w:rPr>
          <w:rFonts w:ascii="Times New Roman" w:eastAsia="Calibri" w:hAnsi="Times New Roman" w:cs="Times New Roman"/>
          <w:color w:val="auto"/>
          <w:spacing w:val="-6"/>
          <w:sz w:val="22"/>
          <w:szCs w:val="22"/>
          <w:lang w:val="pl-PL" w:eastAsia="ar-SA"/>
        </w:rPr>
        <w:t>za</w:t>
      </w:r>
      <w:r w:rsidRPr="00164080">
        <w:rPr>
          <w:rFonts w:ascii="Times New Roman" w:eastAsia="Calibri" w:hAnsi="Times New Roman" w:cs="Times New Roman"/>
          <w:color w:val="auto"/>
          <w:sz w:val="22"/>
          <w:szCs w:val="22"/>
          <w:lang w:val="pl-PL" w:eastAsia="ar-SA"/>
        </w:rPr>
        <w:t xml:space="preserve"> </w:t>
      </w:r>
      <w:r w:rsidRPr="00164080">
        <w:rPr>
          <w:rFonts w:ascii="Times New Roman" w:eastAsia="Calibri" w:hAnsi="Times New Roman" w:cs="Times New Roman"/>
          <w:color w:val="auto"/>
          <w:spacing w:val="-2"/>
          <w:sz w:val="22"/>
          <w:szCs w:val="22"/>
          <w:lang w:val="pl-PL" w:eastAsia="ar-SA"/>
        </w:rPr>
        <w:t xml:space="preserve">odstąpienie </w:t>
      </w:r>
      <w:r w:rsidRPr="00164080">
        <w:rPr>
          <w:rFonts w:ascii="Times New Roman" w:eastAsia="Calibri" w:hAnsi="Times New Roman" w:cs="Times New Roman"/>
          <w:color w:val="auto"/>
          <w:spacing w:val="-6"/>
          <w:sz w:val="22"/>
          <w:szCs w:val="22"/>
          <w:lang w:val="pl-PL" w:eastAsia="ar-SA"/>
        </w:rPr>
        <w:t>od</w:t>
      </w:r>
      <w:r w:rsidRPr="00164080">
        <w:rPr>
          <w:rFonts w:ascii="Times New Roman" w:eastAsia="Calibri" w:hAnsi="Times New Roman" w:cs="Times New Roman"/>
          <w:color w:val="auto"/>
          <w:sz w:val="22"/>
          <w:szCs w:val="22"/>
          <w:lang w:val="pl-PL" w:eastAsia="ar-SA"/>
        </w:rPr>
        <w:t xml:space="preserve"> </w:t>
      </w:r>
      <w:r w:rsidRPr="00164080">
        <w:rPr>
          <w:rFonts w:ascii="Times New Roman" w:eastAsia="Calibri" w:hAnsi="Times New Roman" w:cs="Times New Roman"/>
          <w:color w:val="auto"/>
          <w:spacing w:val="-2"/>
          <w:sz w:val="22"/>
          <w:szCs w:val="22"/>
          <w:lang w:val="pl-PL" w:eastAsia="ar-SA"/>
        </w:rPr>
        <w:t xml:space="preserve">Umowy, </w:t>
      </w:r>
      <w:r w:rsidRPr="00164080">
        <w:rPr>
          <w:rFonts w:ascii="Times New Roman" w:eastAsia="Calibri" w:hAnsi="Times New Roman" w:cs="Times New Roman"/>
          <w:color w:val="auto"/>
          <w:sz w:val="22"/>
          <w:szCs w:val="22"/>
          <w:lang w:val="pl-PL" w:eastAsia="ar-SA"/>
        </w:rPr>
        <w:t>z zastrzeżeniem ust. 6.</w:t>
      </w:r>
    </w:p>
    <w:p w14:paraId="2D3F311B" w14:textId="77777777" w:rsidR="00027820" w:rsidRPr="00164080" w:rsidRDefault="00027820" w:rsidP="00A82B22">
      <w:pPr>
        <w:widowControl w:val="0"/>
        <w:numPr>
          <w:ilvl w:val="0"/>
          <w:numId w:val="52"/>
        </w:numPr>
        <w:tabs>
          <w:tab w:val="left" w:pos="426"/>
          <w:tab w:val="left" w:pos="9072"/>
        </w:tabs>
        <w:suppressAutoHyphens w:val="0"/>
        <w:autoSpaceDE w:val="0"/>
        <w:autoSpaceDN w:val="0"/>
        <w:ind w:left="426" w:hanging="426"/>
        <w:jc w:val="both"/>
        <w:rPr>
          <w:rFonts w:ascii="Times New Roman" w:eastAsia="Calibri"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en-US"/>
        </w:rPr>
        <w:t xml:space="preserve">Kary umowne mogą zostać potrącone </w:t>
      </w:r>
      <w:r w:rsidRPr="00164080">
        <w:rPr>
          <w:rFonts w:ascii="Times New Roman" w:eastAsia="Times New Roman" w:hAnsi="Times New Roman" w:cs="Times New Roman"/>
          <w:color w:val="auto"/>
          <w:sz w:val="22"/>
          <w:szCs w:val="22"/>
          <w:u w:val="single"/>
          <w:lang w:val="pl-PL" w:eastAsia="en-US"/>
        </w:rPr>
        <w:t>z każdej należności</w:t>
      </w:r>
      <w:r w:rsidRPr="00164080">
        <w:rPr>
          <w:rFonts w:ascii="Times New Roman" w:eastAsia="Times New Roman" w:hAnsi="Times New Roman" w:cs="Times New Roman"/>
          <w:color w:val="auto"/>
          <w:sz w:val="22"/>
          <w:szCs w:val="22"/>
          <w:lang w:val="pl-PL" w:eastAsia="en-US"/>
        </w:rPr>
        <w:t xml:space="preserve"> Wykonawcy, w szczególności z przysługującego Wykonawcy wynagrodzenia, na co Wykonawca wyraża zgodę. </w:t>
      </w:r>
    </w:p>
    <w:p w14:paraId="6C4BA588" w14:textId="77777777" w:rsidR="00027820" w:rsidRPr="00164080" w:rsidRDefault="00027820" w:rsidP="00A82B22">
      <w:pPr>
        <w:widowControl w:val="0"/>
        <w:numPr>
          <w:ilvl w:val="0"/>
          <w:numId w:val="52"/>
        </w:numPr>
        <w:tabs>
          <w:tab w:val="left" w:pos="426"/>
          <w:tab w:val="left" w:pos="9072"/>
        </w:tabs>
        <w:suppressAutoHyphens w:val="0"/>
        <w:autoSpaceDE w:val="0"/>
        <w:autoSpaceDN w:val="0"/>
        <w:ind w:left="426" w:hanging="426"/>
        <w:jc w:val="both"/>
        <w:rPr>
          <w:rFonts w:ascii="Times New Roman" w:eastAsia="Calibri" w:hAnsi="Times New Roman" w:cs="Times New Roman"/>
          <w:color w:val="auto"/>
          <w:sz w:val="22"/>
          <w:szCs w:val="22"/>
          <w:lang w:val="pl-PL" w:eastAsia="ar-SA"/>
        </w:rPr>
      </w:pPr>
      <w:r w:rsidRPr="00164080">
        <w:rPr>
          <w:rFonts w:ascii="Times New Roman" w:eastAsia="Times New Roman" w:hAnsi="Times New Roman" w:cs="Times New Roman"/>
          <w:color w:val="auto"/>
          <w:sz w:val="22"/>
          <w:szCs w:val="22"/>
          <w:lang w:val="pl-PL" w:eastAsia="en-US"/>
        </w:rPr>
        <w:t xml:space="preserve">Strony zgodnie postanawiają, że potrącenie kar umownych </w:t>
      </w:r>
      <w:r w:rsidRPr="00164080">
        <w:rPr>
          <w:rFonts w:ascii="Times New Roman" w:eastAsia="Times New Roman" w:hAnsi="Times New Roman" w:cs="Times New Roman"/>
          <w:color w:val="auto"/>
          <w:sz w:val="22"/>
          <w:szCs w:val="22"/>
          <w:u w:val="single"/>
          <w:lang w:val="pl-PL" w:eastAsia="en-US"/>
        </w:rPr>
        <w:t>z każdej należności</w:t>
      </w:r>
      <w:r w:rsidRPr="00164080">
        <w:rPr>
          <w:rFonts w:ascii="Times New Roman" w:eastAsia="Times New Roman" w:hAnsi="Times New Roman" w:cs="Times New Roman"/>
          <w:color w:val="auto"/>
          <w:sz w:val="22"/>
          <w:szCs w:val="22"/>
          <w:lang w:val="pl-PL" w:eastAsia="en-US"/>
        </w:rPr>
        <w:t xml:space="preserve"> Wykonawcy, w szczególności z przysługującego Wykonawcy wynagrodzenia,  stanowi potrącenie umowne i w ramach tego kary umowne mogą być potrącane z każdej należności Wykonawcy, w szczególności z wynagrodzenia Wykonawcy, nawet w przypadku nieprzedstawienia przez Wykonawcę faktury. Potrącenie kar umownych może być dokonane z wierzytelności niewymagalnych, na co Wykonawca wyraża zgodę i do czego upoważnia Zamawiającego bez potrzeby uzyskania pisemnego potwierdzenia. </w:t>
      </w:r>
      <w:r w:rsidRPr="00164080">
        <w:rPr>
          <w:rFonts w:ascii="Times New Roman" w:eastAsia="Times New Roman" w:hAnsi="Times New Roman" w:cs="Times New Roman"/>
          <w:color w:val="auto"/>
          <w:sz w:val="22"/>
          <w:szCs w:val="22"/>
          <w:lang w:val="pl-PL" w:eastAsia="pl-PL"/>
        </w:rPr>
        <w:t>Skutkiem dokonanego potrącenia jest umorzenie się wierzytelności nawzajem do wysokości wierzytelności niższej.</w:t>
      </w:r>
    </w:p>
    <w:p w14:paraId="2D1A529C" w14:textId="77777777" w:rsidR="00027820" w:rsidRPr="00164080" w:rsidRDefault="00027820" w:rsidP="00A82B22">
      <w:pPr>
        <w:widowControl w:val="0"/>
        <w:numPr>
          <w:ilvl w:val="0"/>
          <w:numId w:val="52"/>
        </w:numPr>
        <w:tabs>
          <w:tab w:val="left" w:pos="426"/>
          <w:tab w:val="left" w:pos="9072"/>
        </w:tabs>
        <w:suppressAutoHyphens w:val="0"/>
        <w:autoSpaceDE w:val="0"/>
        <w:autoSpaceDN w:val="0"/>
        <w:ind w:left="426" w:hanging="426"/>
        <w:jc w:val="both"/>
        <w:rPr>
          <w:rFonts w:ascii="Times New Roman" w:eastAsia="Calibri" w:hAnsi="Times New Roman" w:cs="Times New Roman"/>
          <w:color w:val="auto"/>
          <w:sz w:val="22"/>
          <w:szCs w:val="22"/>
          <w:lang w:val="pl-PL" w:eastAsia="ar-SA"/>
        </w:rPr>
      </w:pPr>
      <w:r w:rsidRPr="00164080">
        <w:rPr>
          <w:rFonts w:ascii="Times New Roman" w:eastAsia="Calibri" w:hAnsi="Times New Roman" w:cs="Times New Roman"/>
          <w:color w:val="auto"/>
          <w:sz w:val="22"/>
          <w:szCs w:val="22"/>
          <w:lang w:val="pl-PL" w:eastAsia="ar-SA"/>
        </w:rPr>
        <w:t>Zamawiający</w:t>
      </w:r>
      <w:r w:rsidRPr="00164080">
        <w:rPr>
          <w:rFonts w:ascii="Times New Roman" w:eastAsia="Calibri" w:hAnsi="Times New Roman" w:cs="Times New Roman"/>
          <w:color w:val="auto"/>
          <w:spacing w:val="40"/>
          <w:sz w:val="22"/>
          <w:szCs w:val="22"/>
          <w:lang w:val="pl-PL" w:eastAsia="ar-SA"/>
        </w:rPr>
        <w:t xml:space="preserve"> </w:t>
      </w:r>
      <w:r w:rsidRPr="00164080">
        <w:rPr>
          <w:rFonts w:ascii="Times New Roman" w:eastAsia="Calibri" w:hAnsi="Times New Roman" w:cs="Times New Roman"/>
          <w:color w:val="auto"/>
          <w:sz w:val="22"/>
          <w:szCs w:val="22"/>
          <w:lang w:val="pl-PL" w:eastAsia="ar-SA"/>
        </w:rPr>
        <w:t>zastrzega</w:t>
      </w:r>
      <w:r w:rsidRPr="00164080">
        <w:rPr>
          <w:rFonts w:ascii="Times New Roman" w:eastAsia="Calibri" w:hAnsi="Times New Roman" w:cs="Times New Roman"/>
          <w:color w:val="auto"/>
          <w:spacing w:val="78"/>
          <w:sz w:val="22"/>
          <w:szCs w:val="22"/>
          <w:lang w:val="pl-PL" w:eastAsia="ar-SA"/>
        </w:rPr>
        <w:t xml:space="preserve"> </w:t>
      </w:r>
      <w:r w:rsidRPr="00164080">
        <w:rPr>
          <w:rFonts w:ascii="Times New Roman" w:eastAsia="Calibri" w:hAnsi="Times New Roman" w:cs="Times New Roman"/>
          <w:color w:val="auto"/>
          <w:sz w:val="22"/>
          <w:szCs w:val="22"/>
          <w:lang w:val="pl-PL" w:eastAsia="ar-SA"/>
        </w:rPr>
        <w:t>sobie</w:t>
      </w:r>
      <w:r w:rsidRPr="00164080">
        <w:rPr>
          <w:rFonts w:ascii="Times New Roman" w:eastAsia="Calibri" w:hAnsi="Times New Roman" w:cs="Times New Roman"/>
          <w:color w:val="auto"/>
          <w:spacing w:val="76"/>
          <w:sz w:val="22"/>
          <w:szCs w:val="22"/>
          <w:lang w:val="pl-PL" w:eastAsia="ar-SA"/>
        </w:rPr>
        <w:t xml:space="preserve"> </w:t>
      </w:r>
      <w:r w:rsidRPr="00164080">
        <w:rPr>
          <w:rFonts w:ascii="Times New Roman" w:eastAsia="Calibri" w:hAnsi="Times New Roman" w:cs="Times New Roman"/>
          <w:color w:val="auto"/>
          <w:sz w:val="22"/>
          <w:szCs w:val="22"/>
          <w:lang w:val="pl-PL" w:eastAsia="ar-SA"/>
        </w:rPr>
        <w:t>prawo</w:t>
      </w:r>
      <w:r w:rsidRPr="00164080">
        <w:rPr>
          <w:rFonts w:ascii="Times New Roman" w:eastAsia="Calibri" w:hAnsi="Times New Roman" w:cs="Times New Roman"/>
          <w:color w:val="auto"/>
          <w:spacing w:val="79"/>
          <w:sz w:val="22"/>
          <w:szCs w:val="22"/>
          <w:lang w:val="pl-PL" w:eastAsia="ar-SA"/>
        </w:rPr>
        <w:t xml:space="preserve"> </w:t>
      </w:r>
      <w:r w:rsidRPr="00164080">
        <w:rPr>
          <w:rFonts w:ascii="Times New Roman" w:eastAsia="Calibri" w:hAnsi="Times New Roman" w:cs="Times New Roman"/>
          <w:color w:val="auto"/>
          <w:sz w:val="22"/>
          <w:szCs w:val="22"/>
          <w:lang w:val="pl-PL" w:eastAsia="ar-SA"/>
        </w:rPr>
        <w:t>dochodzenia</w:t>
      </w:r>
      <w:r w:rsidRPr="00164080">
        <w:rPr>
          <w:rFonts w:ascii="Times New Roman" w:eastAsia="Calibri" w:hAnsi="Times New Roman" w:cs="Times New Roman"/>
          <w:color w:val="auto"/>
          <w:spacing w:val="76"/>
          <w:sz w:val="22"/>
          <w:szCs w:val="22"/>
          <w:lang w:val="pl-PL" w:eastAsia="ar-SA"/>
        </w:rPr>
        <w:t xml:space="preserve"> </w:t>
      </w:r>
      <w:r w:rsidRPr="00164080">
        <w:rPr>
          <w:rFonts w:ascii="Times New Roman" w:eastAsia="Calibri" w:hAnsi="Times New Roman" w:cs="Times New Roman"/>
          <w:color w:val="auto"/>
          <w:sz w:val="22"/>
          <w:szCs w:val="22"/>
          <w:lang w:val="pl-PL" w:eastAsia="ar-SA"/>
        </w:rPr>
        <w:t>odszkodowania</w:t>
      </w:r>
      <w:r w:rsidRPr="00164080">
        <w:rPr>
          <w:rFonts w:ascii="Times New Roman" w:eastAsia="Calibri" w:hAnsi="Times New Roman" w:cs="Times New Roman"/>
          <w:color w:val="auto"/>
          <w:spacing w:val="76"/>
          <w:sz w:val="22"/>
          <w:szCs w:val="22"/>
          <w:lang w:val="pl-PL" w:eastAsia="ar-SA"/>
        </w:rPr>
        <w:t xml:space="preserve"> </w:t>
      </w:r>
      <w:r w:rsidRPr="00164080">
        <w:rPr>
          <w:rFonts w:ascii="Times New Roman" w:eastAsia="Calibri" w:hAnsi="Times New Roman" w:cs="Times New Roman"/>
          <w:color w:val="auto"/>
          <w:sz w:val="22"/>
          <w:szCs w:val="22"/>
          <w:lang w:val="pl-PL" w:eastAsia="ar-SA"/>
        </w:rPr>
        <w:t>na</w:t>
      </w:r>
      <w:r w:rsidRPr="00164080">
        <w:rPr>
          <w:rFonts w:ascii="Times New Roman" w:eastAsia="Calibri" w:hAnsi="Times New Roman" w:cs="Times New Roman"/>
          <w:color w:val="auto"/>
          <w:spacing w:val="78"/>
          <w:sz w:val="22"/>
          <w:szCs w:val="22"/>
          <w:lang w:val="pl-PL" w:eastAsia="ar-SA"/>
        </w:rPr>
        <w:t xml:space="preserve"> </w:t>
      </w:r>
      <w:r w:rsidRPr="00164080">
        <w:rPr>
          <w:rFonts w:ascii="Times New Roman" w:eastAsia="Calibri" w:hAnsi="Times New Roman" w:cs="Times New Roman"/>
          <w:color w:val="auto"/>
          <w:sz w:val="22"/>
          <w:szCs w:val="22"/>
          <w:lang w:val="pl-PL" w:eastAsia="ar-SA"/>
        </w:rPr>
        <w:t>zasadach</w:t>
      </w:r>
      <w:r w:rsidRPr="00164080">
        <w:rPr>
          <w:rFonts w:ascii="Times New Roman" w:eastAsia="Calibri" w:hAnsi="Times New Roman" w:cs="Times New Roman"/>
          <w:color w:val="auto"/>
          <w:spacing w:val="77"/>
          <w:sz w:val="22"/>
          <w:szCs w:val="22"/>
          <w:lang w:val="pl-PL" w:eastAsia="ar-SA"/>
        </w:rPr>
        <w:t xml:space="preserve"> </w:t>
      </w:r>
      <w:r w:rsidRPr="00164080">
        <w:rPr>
          <w:rFonts w:ascii="Times New Roman" w:eastAsia="Calibri" w:hAnsi="Times New Roman" w:cs="Times New Roman"/>
          <w:color w:val="auto"/>
          <w:sz w:val="22"/>
          <w:szCs w:val="22"/>
          <w:lang w:val="pl-PL" w:eastAsia="ar-SA"/>
        </w:rPr>
        <w:t>ogólnych</w:t>
      </w:r>
      <w:r w:rsidRPr="00164080">
        <w:rPr>
          <w:rFonts w:ascii="Times New Roman" w:eastAsia="Calibri" w:hAnsi="Times New Roman" w:cs="Times New Roman"/>
          <w:color w:val="auto"/>
          <w:spacing w:val="77"/>
          <w:sz w:val="22"/>
          <w:szCs w:val="22"/>
          <w:lang w:val="pl-PL" w:eastAsia="ar-SA"/>
        </w:rPr>
        <w:t xml:space="preserve"> </w:t>
      </w:r>
      <w:r w:rsidRPr="00164080">
        <w:rPr>
          <w:rFonts w:ascii="Times New Roman" w:eastAsia="Calibri" w:hAnsi="Times New Roman" w:cs="Times New Roman"/>
          <w:color w:val="auto"/>
          <w:sz w:val="22"/>
          <w:szCs w:val="22"/>
          <w:lang w:val="pl-PL" w:eastAsia="ar-SA"/>
        </w:rPr>
        <w:t>ponad zastrzeżone kary umowne.</w:t>
      </w:r>
    </w:p>
    <w:p w14:paraId="65DFFC6B" w14:textId="77777777" w:rsidR="00027820" w:rsidRPr="00164080" w:rsidRDefault="00027820" w:rsidP="00A82B22">
      <w:pPr>
        <w:tabs>
          <w:tab w:val="left" w:pos="286"/>
        </w:tabs>
        <w:ind w:right="-1"/>
        <w:jc w:val="both"/>
        <w:rPr>
          <w:rFonts w:ascii="Times New Roman" w:hAnsi="Times New Roman" w:cs="Times New Roman"/>
          <w:b/>
          <w:color w:val="000000" w:themeColor="text1"/>
          <w:sz w:val="22"/>
          <w:szCs w:val="22"/>
          <w:lang w:val="pl-PL"/>
        </w:rPr>
      </w:pPr>
      <w:r w:rsidRPr="00164080">
        <w:rPr>
          <w:rFonts w:ascii="Times New Roman" w:hAnsi="Times New Roman" w:cs="Times New Roman"/>
          <w:color w:val="000000" w:themeColor="text1"/>
          <w:sz w:val="22"/>
          <w:szCs w:val="22"/>
          <w:lang w:val="pl-PL"/>
        </w:rPr>
        <w:tab/>
      </w:r>
      <w:r w:rsidRPr="00164080">
        <w:rPr>
          <w:rFonts w:ascii="Times New Roman" w:hAnsi="Times New Roman" w:cs="Times New Roman"/>
          <w:color w:val="000000" w:themeColor="text1"/>
          <w:sz w:val="22"/>
          <w:szCs w:val="22"/>
          <w:lang w:val="pl-PL"/>
        </w:rPr>
        <w:tab/>
        <w:t xml:space="preserve">          </w:t>
      </w:r>
    </w:p>
    <w:p w14:paraId="5CE3753A" w14:textId="4A8D1863"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 1</w:t>
      </w:r>
      <w:r w:rsidR="00FD0E0A" w:rsidRPr="00164080">
        <w:rPr>
          <w:rFonts w:ascii="Times New Roman" w:eastAsia="Times New Roman" w:hAnsi="Times New Roman" w:cs="Times New Roman"/>
          <w:b/>
          <w:color w:val="auto"/>
          <w:sz w:val="22"/>
          <w:szCs w:val="22"/>
          <w:lang w:val="pl-PL" w:eastAsia="en-US"/>
        </w:rPr>
        <w:t>5</w:t>
      </w:r>
    </w:p>
    <w:p w14:paraId="1D15228A" w14:textId="77777777"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ODSTĄPIENIE OD UMOWY</w:t>
      </w:r>
    </w:p>
    <w:p w14:paraId="4EDAD442"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pl-PL"/>
        </w:rPr>
        <w:t>Niezależnie od uprawnień Zamawiającego do odstąpienia od Umowy określonych w obowiązujących przepisach prawa Zamawiający ma prawo odstąpić od niniejszej Umowy, bądź jej części w przypadkach określonych w niniejszym paragrafie .</w:t>
      </w:r>
    </w:p>
    <w:p w14:paraId="3C0DD6CC"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Zamawiającemu przysługuje prawo do odstąpienia od Umowy w całości lub w części</w:t>
      </w:r>
      <w:r w:rsidRPr="00164080">
        <w:rPr>
          <w:rFonts w:ascii="Times New Roman" w:eastAsia="Times New Roman" w:hAnsi="Times New Roman" w:cs="Times New Roman"/>
          <w:color w:val="auto"/>
          <w:sz w:val="22"/>
          <w:szCs w:val="22"/>
          <w:lang w:val="pl-PL" w:eastAsia="pl-PL"/>
        </w:rPr>
        <w:t xml:space="preserve"> bez konieczności wyznaczania terminu dodatkowego w następujących przypadkach (przyczyny odstąpienia)</w:t>
      </w:r>
      <w:r w:rsidRPr="00164080">
        <w:rPr>
          <w:rFonts w:ascii="Times New Roman" w:eastAsia="Times New Roman" w:hAnsi="Times New Roman" w:cs="Times New Roman"/>
          <w:color w:val="auto"/>
          <w:sz w:val="22"/>
          <w:szCs w:val="22"/>
          <w:lang w:val="pl-PL" w:eastAsia="en-US"/>
        </w:rPr>
        <w:t>:</w:t>
      </w:r>
    </w:p>
    <w:p w14:paraId="79F61C62" w14:textId="60E3D2C2" w:rsidR="00027820" w:rsidRPr="00164080" w:rsidRDefault="00027820" w:rsidP="00A82B22">
      <w:pPr>
        <w:widowControl w:val="0"/>
        <w:numPr>
          <w:ilvl w:val="0"/>
          <w:numId w:val="51"/>
        </w:numPr>
        <w:suppressAutoHyphens w:val="0"/>
        <w:autoSpaceDE w:val="0"/>
        <w:autoSpaceDN w:val="0"/>
        <w:ind w:left="993"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razie niewykonania przez Wykonawcę Umowy bądź jej części w terminie określonym w § </w:t>
      </w:r>
      <w:r w:rsidR="00FD0E0A" w:rsidRPr="00164080">
        <w:rPr>
          <w:rFonts w:ascii="Times New Roman" w:eastAsia="Times New Roman" w:hAnsi="Times New Roman" w:cs="Times New Roman"/>
          <w:color w:val="auto"/>
          <w:sz w:val="22"/>
          <w:szCs w:val="22"/>
          <w:lang w:val="pl-PL" w:eastAsia="en-US"/>
        </w:rPr>
        <w:t>4</w:t>
      </w:r>
      <w:r w:rsidRPr="00164080">
        <w:rPr>
          <w:rFonts w:ascii="Times New Roman" w:eastAsia="Times New Roman" w:hAnsi="Times New Roman" w:cs="Times New Roman"/>
          <w:color w:val="auto"/>
          <w:sz w:val="22"/>
          <w:szCs w:val="22"/>
          <w:lang w:val="pl-PL" w:eastAsia="en-US"/>
        </w:rPr>
        <w:t> </w:t>
      </w:r>
    </w:p>
    <w:p w14:paraId="71ABD85B" w14:textId="77777777" w:rsidR="00027820" w:rsidRPr="00164080" w:rsidRDefault="00027820" w:rsidP="00A82B22">
      <w:pPr>
        <w:widowControl w:val="0"/>
        <w:numPr>
          <w:ilvl w:val="0"/>
          <w:numId w:val="51"/>
        </w:numPr>
        <w:suppressAutoHyphens w:val="0"/>
        <w:autoSpaceDE w:val="0"/>
        <w:autoSpaceDN w:val="0"/>
        <w:ind w:left="993"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razie innego niewykonania lub nienależytego wykonania Umowy przez Wykonawcę niż wskazany w  pkt 1 powyżej,</w:t>
      </w:r>
    </w:p>
    <w:p w14:paraId="68980588" w14:textId="77777777" w:rsidR="00027820" w:rsidRPr="00164080" w:rsidRDefault="00027820" w:rsidP="00A82B22">
      <w:pPr>
        <w:widowControl w:val="0"/>
        <w:numPr>
          <w:ilvl w:val="0"/>
          <w:numId w:val="51"/>
        </w:numPr>
        <w:suppressAutoHyphens w:val="0"/>
        <w:autoSpaceDE w:val="0"/>
        <w:autoSpaceDN w:val="0"/>
        <w:ind w:left="993"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razie</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wszczęcia</w:t>
      </w:r>
      <w:r w:rsidRPr="00164080">
        <w:rPr>
          <w:rFonts w:ascii="Times New Roman" w:eastAsia="Times New Roman" w:hAnsi="Times New Roman" w:cs="Times New Roman"/>
          <w:color w:val="auto"/>
          <w:spacing w:val="-7"/>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egzekucji</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pacing w:val="-7"/>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majątku</w:t>
      </w:r>
      <w:r w:rsidRPr="00164080">
        <w:rPr>
          <w:rFonts w:ascii="Times New Roman" w:eastAsia="Times New Roman" w:hAnsi="Times New Roman" w:cs="Times New Roman"/>
          <w:color w:val="auto"/>
          <w:spacing w:val="-7"/>
          <w:sz w:val="22"/>
          <w:szCs w:val="22"/>
          <w:lang w:val="pl-PL" w:eastAsia="en-US"/>
        </w:rPr>
        <w:t xml:space="preserve"> </w:t>
      </w:r>
      <w:r w:rsidRPr="00164080">
        <w:rPr>
          <w:rFonts w:ascii="Times New Roman" w:eastAsia="Times New Roman" w:hAnsi="Times New Roman" w:cs="Times New Roman"/>
          <w:color w:val="auto"/>
          <w:spacing w:val="-2"/>
          <w:sz w:val="22"/>
          <w:szCs w:val="22"/>
          <w:lang w:val="pl-PL" w:eastAsia="en-US"/>
        </w:rPr>
        <w:t>Wykonawcy,</w:t>
      </w:r>
    </w:p>
    <w:p w14:paraId="2B191098" w14:textId="62F50B1F" w:rsidR="00027820" w:rsidRPr="00164080" w:rsidRDefault="00027820" w:rsidP="00A82B22">
      <w:pPr>
        <w:widowControl w:val="0"/>
        <w:numPr>
          <w:ilvl w:val="0"/>
          <w:numId w:val="51"/>
        </w:numPr>
        <w:suppressAutoHyphens w:val="0"/>
        <w:autoSpaceDE w:val="0"/>
        <w:autoSpaceDN w:val="0"/>
        <w:ind w:left="993"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1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razie</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dokonania</w:t>
      </w:r>
      <w:r w:rsidRPr="00164080">
        <w:rPr>
          <w:rFonts w:ascii="Times New Roman" w:eastAsia="Times New Roman" w:hAnsi="Times New Roman" w:cs="Times New Roman"/>
          <w:color w:val="auto"/>
          <w:spacing w:val="-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cesji</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wierzytelności</w:t>
      </w:r>
      <w:r w:rsidRPr="00164080">
        <w:rPr>
          <w:rFonts w:ascii="Times New Roman" w:eastAsia="Times New Roman" w:hAnsi="Times New Roman" w:cs="Times New Roman"/>
          <w:color w:val="auto"/>
          <w:spacing w:val="-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w:t>
      </w:r>
      <w:r w:rsidRPr="00164080">
        <w:rPr>
          <w:rFonts w:ascii="Times New Roman" w:eastAsia="Times New Roman" w:hAnsi="Times New Roman" w:cs="Times New Roman"/>
          <w:color w:val="auto"/>
          <w:spacing w:val="-7"/>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naruszeniem</w:t>
      </w:r>
      <w:r w:rsidRPr="00164080">
        <w:rPr>
          <w:rFonts w:ascii="Times New Roman" w:eastAsia="Times New Roman" w:hAnsi="Times New Roman" w:cs="Times New Roman"/>
          <w:color w:val="auto"/>
          <w:spacing w:val="-9"/>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t>
      </w:r>
      <w:r w:rsidRPr="00164080">
        <w:rPr>
          <w:rFonts w:ascii="Times New Roman" w:eastAsia="Times New Roman" w:hAnsi="Times New Roman" w:cs="Times New Roman"/>
          <w:color w:val="auto"/>
          <w:spacing w:val="-8"/>
          <w:sz w:val="22"/>
          <w:szCs w:val="22"/>
          <w:lang w:val="pl-PL" w:eastAsia="en-US"/>
        </w:rPr>
        <w:t xml:space="preserve"> 1</w:t>
      </w:r>
      <w:r w:rsidR="00FD0E0A" w:rsidRPr="00164080">
        <w:rPr>
          <w:rFonts w:ascii="Times New Roman" w:eastAsia="Times New Roman" w:hAnsi="Times New Roman" w:cs="Times New Roman"/>
          <w:color w:val="auto"/>
          <w:spacing w:val="-8"/>
          <w:sz w:val="22"/>
          <w:szCs w:val="22"/>
          <w:lang w:val="pl-PL" w:eastAsia="en-US"/>
        </w:rPr>
        <w:t>3</w:t>
      </w:r>
      <w:r w:rsidRPr="00164080">
        <w:rPr>
          <w:rFonts w:ascii="Times New Roman" w:eastAsia="Times New Roman" w:hAnsi="Times New Roman" w:cs="Times New Roman"/>
          <w:color w:val="auto"/>
          <w:spacing w:val="-5"/>
          <w:sz w:val="22"/>
          <w:szCs w:val="22"/>
          <w:lang w:val="pl-PL" w:eastAsia="en-US"/>
        </w:rPr>
        <w:t>,</w:t>
      </w:r>
    </w:p>
    <w:p w14:paraId="7B9E570E" w14:textId="6D258510" w:rsidR="00027820" w:rsidRPr="00164080" w:rsidRDefault="00027820" w:rsidP="00A82B22">
      <w:pPr>
        <w:widowControl w:val="0"/>
        <w:numPr>
          <w:ilvl w:val="0"/>
          <w:numId w:val="51"/>
        </w:numPr>
        <w:suppressAutoHyphens w:val="0"/>
        <w:autoSpaceDE w:val="0"/>
        <w:autoSpaceDN w:val="0"/>
        <w:ind w:left="993"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razie</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zmiany</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podwykonawcy</w:t>
      </w:r>
      <w:r w:rsidRPr="00164080">
        <w:rPr>
          <w:rFonts w:ascii="Times New Roman" w:eastAsia="Times New Roman" w:hAnsi="Times New Roman" w:cs="Times New Roman"/>
          <w:color w:val="auto"/>
          <w:spacing w:val="-6"/>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 naruszeniem</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pacing w:val="-5"/>
          <w:sz w:val="22"/>
          <w:szCs w:val="22"/>
          <w:lang w:val="pl-PL" w:eastAsia="en-US"/>
        </w:rPr>
        <w:t>1</w:t>
      </w:r>
      <w:r w:rsidR="00A62E37" w:rsidRPr="00164080">
        <w:rPr>
          <w:rFonts w:ascii="Times New Roman" w:eastAsia="Times New Roman" w:hAnsi="Times New Roman" w:cs="Times New Roman"/>
          <w:color w:val="auto"/>
          <w:spacing w:val="-5"/>
          <w:sz w:val="22"/>
          <w:szCs w:val="22"/>
          <w:lang w:val="pl-PL" w:eastAsia="en-US"/>
        </w:rPr>
        <w:t>7</w:t>
      </w:r>
      <w:r w:rsidRPr="00164080">
        <w:rPr>
          <w:rFonts w:ascii="Times New Roman" w:eastAsia="Times New Roman" w:hAnsi="Times New Roman" w:cs="Times New Roman"/>
          <w:color w:val="auto"/>
          <w:spacing w:val="-5"/>
          <w:sz w:val="22"/>
          <w:szCs w:val="22"/>
          <w:lang w:val="pl-PL" w:eastAsia="en-US"/>
        </w:rPr>
        <w:t>.</w:t>
      </w:r>
    </w:p>
    <w:p w14:paraId="047EAB00"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Zamawiający</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może</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odstąpić</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Umowy</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przypadkach</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określonych</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8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Umowie w terminie</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6</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miesięcy</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od</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dnia</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powzięcia</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wiadomości</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okolicznościach</w:t>
      </w:r>
      <w:r w:rsidRPr="00164080">
        <w:rPr>
          <w:rFonts w:ascii="Times New Roman" w:eastAsia="Times New Roman" w:hAnsi="Times New Roman" w:cs="Times New Roman"/>
          <w:color w:val="auto"/>
          <w:spacing w:val="80"/>
          <w:w w:val="15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wskazanych w Umowie jako przyczyny odstąpienia.</w:t>
      </w:r>
    </w:p>
    <w:p w14:paraId="0A72DCAB"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Odstąpienie od Umowy przez Zamawiającego powinno być dokonane w formie pisemnej lub dokumentowej pod rygorem nieważności.</w:t>
      </w:r>
    </w:p>
    <w:p w14:paraId="73885267"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sytuacji skorzystania przez Zamawiającego z uprawnień do odstąpienia od Umowy, Zamawiający złoży jednostronne oświadczenie woli skierowane do Wykonawcy i niezależnie od wysłania tego oświadczenia do Wykonawcy listem poleconym za potwierdzeniem odbioru na adres Wykonawcy</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wskazany</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 komparycji Umowy, przekaże je Wykonawcy</w:t>
      </w:r>
      <w:r w:rsidRPr="00164080">
        <w:rPr>
          <w:rFonts w:ascii="Times New Roman" w:eastAsia="Times New Roman" w:hAnsi="Times New Roman" w:cs="Times New Roman"/>
          <w:color w:val="auto"/>
          <w:spacing w:val="-4"/>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pocztą elektroniczną na adres poczty elektronicznej podany na wstępie Umowy w komparycji lub faxem na wskazany w komparycji nr faxu. Strony ustalają, iż terminem w jakim Wykonawca uzyskał wiedzę o złożonym przez Zamawiającego oświadczeniu o odstąpieniu od Umowy jest dzień wysłania tego oświadczenia Wykonawcy pocztą elektroniczną lub faxem. Powyższe uprawnienia nie wykluczają możliwości osobistego doręczenia oświadczenia w siedzibie Wykonawcy.</w:t>
      </w:r>
    </w:p>
    <w:p w14:paraId="4FCE21CB" w14:textId="77777777"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Odstąpienie od Umowy bądź jej części lub wypowiedzenie Umowy przez Wykonawcę jest możliwe w razie przekroczenia przez Zamawiającego terminu płatności o ponad 60 dni i wymaga formy pisemnej pod rygorem nieważności. </w:t>
      </w:r>
    </w:p>
    <w:p w14:paraId="31F343A3" w14:textId="54468F4B" w:rsidR="00027820" w:rsidRPr="00164080" w:rsidRDefault="00027820" w:rsidP="00A82B22">
      <w:pPr>
        <w:widowControl w:val="0"/>
        <w:numPr>
          <w:ilvl w:val="0"/>
          <w:numId w:val="50"/>
        </w:numPr>
        <w:tabs>
          <w:tab w:val="left" w:pos="426"/>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lastRenderedPageBreak/>
        <w:t>W terminie do dnia zakończenia okresu obowiązywania Gwarancji lub Rękojmi, Zamawiającemu przysługuje prawo odstąpienia od Umowy</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 części dotyczącej reklamowanego przedmiotu Umowy</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 prawem naliczenia kary umownej, o której mowa w § 1</w:t>
      </w:r>
      <w:r w:rsidR="00FD0E0A" w:rsidRPr="00164080">
        <w:rPr>
          <w:rFonts w:ascii="Times New Roman" w:eastAsia="Times New Roman" w:hAnsi="Times New Roman" w:cs="Times New Roman"/>
          <w:color w:val="auto"/>
          <w:sz w:val="22"/>
          <w:szCs w:val="22"/>
          <w:lang w:val="pl-PL" w:eastAsia="en-US"/>
        </w:rPr>
        <w:t>4</w:t>
      </w:r>
      <w:r w:rsidRPr="00164080">
        <w:rPr>
          <w:rFonts w:ascii="Times New Roman" w:eastAsia="Times New Roman" w:hAnsi="Times New Roman" w:cs="Times New Roman"/>
          <w:color w:val="auto"/>
          <w:sz w:val="22"/>
          <w:szCs w:val="22"/>
          <w:lang w:val="pl-PL" w:eastAsia="en-US"/>
        </w:rPr>
        <w:t xml:space="preserve"> ust. 1 pkt 1 lub pkt 2 , gdy Wykonawca nie wykona w terminie jakiegokolwiek zobowiązania wskazanego w § </w:t>
      </w:r>
      <w:r w:rsidR="00FD0E0A" w:rsidRPr="00164080">
        <w:rPr>
          <w:rFonts w:ascii="Times New Roman" w:eastAsia="Times New Roman" w:hAnsi="Times New Roman" w:cs="Times New Roman"/>
          <w:color w:val="auto"/>
          <w:sz w:val="22"/>
          <w:szCs w:val="22"/>
          <w:lang w:val="pl-PL" w:eastAsia="en-US"/>
        </w:rPr>
        <w:t>10</w:t>
      </w:r>
      <w:r w:rsidRPr="00164080">
        <w:rPr>
          <w:rFonts w:ascii="Times New Roman" w:eastAsia="Times New Roman" w:hAnsi="Times New Roman" w:cs="Times New Roman"/>
          <w:color w:val="auto"/>
          <w:sz w:val="22"/>
          <w:szCs w:val="22"/>
          <w:lang w:val="pl-PL" w:eastAsia="en-US"/>
        </w:rPr>
        <w:t xml:space="preserve">lub § </w:t>
      </w:r>
      <w:r w:rsidR="00FD0E0A" w:rsidRPr="00164080">
        <w:rPr>
          <w:rFonts w:ascii="Times New Roman" w:eastAsia="Times New Roman" w:hAnsi="Times New Roman" w:cs="Times New Roman"/>
          <w:color w:val="auto"/>
          <w:sz w:val="22"/>
          <w:szCs w:val="22"/>
          <w:lang w:val="pl-PL" w:eastAsia="en-US"/>
        </w:rPr>
        <w:t>11</w:t>
      </w:r>
      <w:r w:rsidRPr="00164080">
        <w:rPr>
          <w:rFonts w:ascii="Times New Roman" w:eastAsia="Times New Roman" w:hAnsi="Times New Roman" w:cs="Times New Roman"/>
          <w:color w:val="auto"/>
          <w:sz w:val="22"/>
          <w:szCs w:val="22"/>
          <w:lang w:val="pl-PL" w:eastAsia="en-US"/>
        </w:rPr>
        <w:t xml:space="preserve"> (Gwarancja i Rękojmia).</w:t>
      </w:r>
    </w:p>
    <w:p w14:paraId="5C76845A" w14:textId="77777777" w:rsidR="00027820" w:rsidRPr="00164080" w:rsidRDefault="00027820" w:rsidP="00A82B22">
      <w:pPr>
        <w:pStyle w:val="Nagwek33"/>
        <w:keepNext/>
        <w:keepLines/>
        <w:shd w:val="clear" w:color="auto" w:fill="auto"/>
        <w:spacing w:before="0" w:after="0" w:line="240" w:lineRule="auto"/>
        <w:ind w:firstLine="0"/>
        <w:rPr>
          <w:color w:val="000000" w:themeColor="text1"/>
          <w:sz w:val="22"/>
          <w:szCs w:val="22"/>
        </w:rPr>
      </w:pPr>
    </w:p>
    <w:p w14:paraId="49C05D1E" w14:textId="67B22D48" w:rsidR="00027820" w:rsidRPr="00164080" w:rsidRDefault="00027820" w:rsidP="00A82B22">
      <w:pPr>
        <w:numPr>
          <w:ilvl w:val="12"/>
          <w:numId w:val="0"/>
        </w:numPr>
        <w:suppressAutoHyphens w:val="0"/>
        <w:spacing w:after="120"/>
        <w:ind w:left="284" w:hanging="284"/>
        <w:jc w:val="center"/>
        <w:rPr>
          <w:rFonts w:ascii="Times New Roman" w:eastAsia="Times New Roman" w:hAnsi="Times New Roman" w:cs="Times New Roman"/>
          <w:b/>
          <w:sz w:val="22"/>
          <w:szCs w:val="22"/>
          <w:lang w:val="pl-PL" w:eastAsia="pl-PL"/>
        </w:rPr>
      </w:pPr>
      <w:r w:rsidRPr="00164080">
        <w:rPr>
          <w:rFonts w:ascii="Times New Roman" w:eastAsia="Times New Roman" w:hAnsi="Times New Roman" w:cs="Times New Roman"/>
          <w:b/>
          <w:sz w:val="22"/>
          <w:szCs w:val="22"/>
          <w:lang w:val="pl-PL" w:eastAsia="pl-PL"/>
        </w:rPr>
        <w:t>§ 1</w:t>
      </w:r>
      <w:r w:rsidR="00FD0E0A" w:rsidRPr="00164080">
        <w:rPr>
          <w:rFonts w:ascii="Times New Roman" w:eastAsia="Times New Roman" w:hAnsi="Times New Roman" w:cs="Times New Roman"/>
          <w:b/>
          <w:sz w:val="22"/>
          <w:szCs w:val="22"/>
          <w:lang w:val="pl-PL" w:eastAsia="pl-PL"/>
        </w:rPr>
        <w:t>6</w:t>
      </w:r>
    </w:p>
    <w:p w14:paraId="73C11B5E" w14:textId="77777777" w:rsidR="00027820" w:rsidRPr="00164080" w:rsidRDefault="00027820" w:rsidP="00A82B22">
      <w:pPr>
        <w:widowControl w:val="0"/>
        <w:tabs>
          <w:tab w:val="left" w:pos="8647"/>
        </w:tabs>
        <w:suppressAutoHyphens w:val="0"/>
        <w:autoSpaceDE w:val="0"/>
        <w:autoSpaceDN w:val="0"/>
        <w:spacing w:after="120"/>
        <w:ind w:right="334"/>
        <w:jc w:val="center"/>
        <w:rPr>
          <w:rFonts w:ascii="Times New Roman" w:eastAsia="Times New Roman" w:hAnsi="Times New Roman" w:cs="Times New Roman"/>
          <w:b/>
          <w:sz w:val="22"/>
          <w:szCs w:val="22"/>
          <w:lang w:val="pl-PL" w:eastAsia="en-US"/>
        </w:rPr>
      </w:pPr>
      <w:r w:rsidRPr="00164080">
        <w:rPr>
          <w:rFonts w:ascii="Times New Roman" w:eastAsia="Times New Roman" w:hAnsi="Times New Roman" w:cs="Times New Roman"/>
          <w:b/>
          <w:sz w:val="22"/>
          <w:szCs w:val="22"/>
          <w:lang w:val="pl-PL" w:eastAsia="en-US"/>
        </w:rPr>
        <w:t>ROZWIĄZANIE UMOWY ZA POROZUMIENIEM STRON</w:t>
      </w:r>
    </w:p>
    <w:p w14:paraId="5243CC53" w14:textId="77777777" w:rsidR="00027820" w:rsidRPr="00164080" w:rsidRDefault="00027820" w:rsidP="00A82B22">
      <w:pPr>
        <w:widowControl w:val="0"/>
        <w:numPr>
          <w:ilvl w:val="0"/>
          <w:numId w:val="54"/>
        </w:numPr>
        <w:suppressAutoHyphens w:val="0"/>
        <w:autoSpaceDE w:val="0"/>
        <w:autoSpaceDN w:val="0"/>
        <w:adjustRightInd w:val="0"/>
        <w:spacing w:after="120"/>
        <w:contextualSpacing/>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Strony mogą rozwiązać niniejszą Umowę w każdym czasie na mocy porozumienia stron.</w:t>
      </w:r>
    </w:p>
    <w:p w14:paraId="0E026AA4" w14:textId="77777777" w:rsidR="00027820" w:rsidRPr="00164080" w:rsidRDefault="00027820" w:rsidP="00A82B22">
      <w:pPr>
        <w:widowControl w:val="0"/>
        <w:numPr>
          <w:ilvl w:val="0"/>
          <w:numId w:val="54"/>
        </w:numPr>
        <w:suppressAutoHyphens w:val="0"/>
        <w:autoSpaceDE w:val="0"/>
        <w:autoSpaceDN w:val="0"/>
        <w:adjustRightInd w:val="0"/>
        <w:spacing w:after="120"/>
        <w:contextualSpacing/>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Rozwiązanie Umowy za porozumieniem stron wymaga formy pisemnej pod rygorem nieważności.</w:t>
      </w:r>
    </w:p>
    <w:p w14:paraId="0DC1CAEE" w14:textId="1B856BA6"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 1</w:t>
      </w:r>
      <w:r w:rsidR="00FD0E0A" w:rsidRPr="00164080">
        <w:rPr>
          <w:rFonts w:ascii="Times New Roman" w:eastAsia="Times New Roman" w:hAnsi="Times New Roman" w:cs="Times New Roman"/>
          <w:b/>
          <w:color w:val="auto"/>
          <w:sz w:val="22"/>
          <w:szCs w:val="22"/>
          <w:lang w:val="pl-PL" w:eastAsia="en-US"/>
        </w:rPr>
        <w:t>7</w:t>
      </w:r>
    </w:p>
    <w:p w14:paraId="5E92CC86" w14:textId="77777777"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PODWYKONAWCY (KOOPERANCI)</w:t>
      </w:r>
    </w:p>
    <w:p w14:paraId="40BD1622" w14:textId="77777777" w:rsidR="00027820" w:rsidRPr="00164080" w:rsidRDefault="00027820" w:rsidP="00A82B22">
      <w:pPr>
        <w:widowControl w:val="0"/>
        <w:numPr>
          <w:ilvl w:val="0"/>
          <w:numId w:val="26"/>
        </w:numPr>
        <w:suppressAutoHyphens w:val="0"/>
        <w:autoSpaceDE w:val="0"/>
        <w:autoSpaceDN w:val="0"/>
        <w:ind w:left="426" w:hanging="426"/>
        <w:jc w:val="both"/>
        <w:rPr>
          <w:rFonts w:ascii="Times New Roman" w:eastAsia="Times New Roman" w:hAnsi="Times New Roman" w:cs="Times New Roman"/>
          <w:i/>
          <w:sz w:val="22"/>
          <w:szCs w:val="22"/>
          <w:lang w:val="pl-PL" w:eastAsia="en-US"/>
        </w:rPr>
      </w:pPr>
      <w:r w:rsidRPr="00164080">
        <w:rPr>
          <w:rFonts w:ascii="Times New Roman" w:eastAsia="Times New Roman" w:hAnsi="Times New Roman" w:cs="Times New Roman"/>
          <w:sz w:val="22"/>
          <w:szCs w:val="22"/>
          <w:lang w:val="pl-PL" w:eastAsia="en-US"/>
        </w:rPr>
        <w:t>Zgodnie z oświadczeniem zawartym w ofercie Wykonawca</w:t>
      </w:r>
    </w:p>
    <w:p w14:paraId="3106EDF2" w14:textId="77777777" w:rsidR="00027820" w:rsidRPr="00164080" w:rsidRDefault="00027820" w:rsidP="00A82B22">
      <w:pPr>
        <w:widowControl w:val="0"/>
        <w:suppressAutoHyphens w:val="0"/>
        <w:autoSpaceDE w:val="0"/>
        <w:autoSpaceDN w:val="0"/>
        <w:ind w:left="426"/>
        <w:jc w:val="both"/>
        <w:rPr>
          <w:rFonts w:ascii="Times New Roman" w:eastAsia="Times New Roman" w:hAnsi="Times New Roman" w:cs="Times New Roman"/>
          <w:i/>
          <w:sz w:val="22"/>
          <w:szCs w:val="22"/>
          <w:lang w:val="pl-PL" w:eastAsia="en-US"/>
        </w:rPr>
      </w:pPr>
      <w:r w:rsidRPr="00164080">
        <w:rPr>
          <w:rFonts w:ascii="Times New Roman" w:eastAsia="Times New Roman" w:hAnsi="Times New Roman" w:cs="Times New Roman"/>
          <w:sz w:val="22"/>
          <w:szCs w:val="22"/>
          <w:lang w:val="pl-PL" w:eastAsia="en-US"/>
        </w:rPr>
        <w:t xml:space="preserve"> * </w:t>
      </w:r>
      <w:r w:rsidRPr="00164080">
        <w:rPr>
          <w:rFonts w:ascii="Times New Roman" w:eastAsia="Times New Roman" w:hAnsi="Times New Roman" w:cs="Times New Roman"/>
          <w:i/>
          <w:sz w:val="22"/>
          <w:szCs w:val="22"/>
          <w:lang w:val="pl-PL" w:eastAsia="en-US"/>
        </w:rPr>
        <w:t>będzie realizował zamówienie stanowiące przedmiot niniejszej Umowy siłami własnymi bez udziału podwykonawcy</w:t>
      </w:r>
    </w:p>
    <w:p w14:paraId="71E31D5A" w14:textId="77777777" w:rsidR="00027820" w:rsidRPr="00164080" w:rsidRDefault="00027820" w:rsidP="00A82B22">
      <w:pPr>
        <w:widowControl w:val="0"/>
        <w:suppressAutoHyphens w:val="0"/>
        <w:autoSpaceDE w:val="0"/>
        <w:autoSpaceDN w:val="0"/>
        <w:ind w:left="426"/>
        <w:jc w:val="both"/>
        <w:rPr>
          <w:rFonts w:ascii="Times New Roman" w:eastAsia="Times New Roman" w:hAnsi="Times New Roman" w:cs="Times New Roman"/>
          <w:i/>
          <w:color w:val="auto"/>
          <w:sz w:val="22"/>
          <w:szCs w:val="22"/>
          <w:lang w:val="pl-PL" w:eastAsia="en-US"/>
        </w:rPr>
      </w:pPr>
      <w:r w:rsidRPr="00164080">
        <w:rPr>
          <w:rFonts w:ascii="Times New Roman" w:eastAsia="Times New Roman" w:hAnsi="Times New Roman" w:cs="Times New Roman"/>
          <w:i/>
          <w:sz w:val="22"/>
          <w:szCs w:val="22"/>
          <w:lang w:val="pl-PL" w:eastAsia="en-US"/>
        </w:rPr>
        <w:t xml:space="preserve"> *powierza podwykonawcy/om wykonanie następującego zakresu Umowy: </w:t>
      </w:r>
      <w:r w:rsidRPr="00164080">
        <w:rPr>
          <w:rFonts w:ascii="Times New Roman" w:eastAsia="Times New Roman" w:hAnsi="Times New Roman" w:cs="Times New Roman"/>
          <w:i/>
          <w:color w:val="auto"/>
          <w:sz w:val="22"/>
          <w:szCs w:val="22"/>
          <w:lang w:val="pl-PL" w:eastAsia="en-US"/>
        </w:rPr>
        <w:t>…………………………</w:t>
      </w:r>
    </w:p>
    <w:p w14:paraId="30E9E7A1" w14:textId="77777777" w:rsidR="00027820" w:rsidRPr="00164080" w:rsidRDefault="00027820" w:rsidP="00A82B22">
      <w:pPr>
        <w:widowControl w:val="0"/>
        <w:suppressAutoHyphens w:val="0"/>
        <w:autoSpaceDE w:val="0"/>
        <w:autoSpaceDN w:val="0"/>
        <w:ind w:left="553" w:firstLine="167"/>
        <w:jc w:val="both"/>
        <w:rPr>
          <w:rFonts w:ascii="Times New Roman" w:eastAsia="Times New Roman" w:hAnsi="Times New Roman" w:cs="Times New Roman"/>
          <w:i/>
          <w:color w:val="auto"/>
          <w:sz w:val="22"/>
          <w:szCs w:val="22"/>
          <w:lang w:val="pl-PL" w:eastAsia="en-US"/>
        </w:rPr>
      </w:pPr>
      <w:r w:rsidRPr="00164080">
        <w:rPr>
          <w:rFonts w:ascii="Times New Roman" w:eastAsia="Times New Roman" w:hAnsi="Times New Roman" w:cs="Times New Roman"/>
          <w:i/>
          <w:color w:val="auto"/>
          <w:sz w:val="22"/>
          <w:szCs w:val="22"/>
          <w:lang w:val="pl-PL" w:eastAsia="en-US"/>
        </w:rPr>
        <w:t xml:space="preserve">*zaznaczyć właściwe </w:t>
      </w:r>
    </w:p>
    <w:p w14:paraId="1867CE8D" w14:textId="77777777" w:rsidR="00027820" w:rsidRPr="00164080" w:rsidRDefault="00027820" w:rsidP="00A82B22">
      <w:pPr>
        <w:widowControl w:val="0"/>
        <w:numPr>
          <w:ilvl w:val="0"/>
          <w:numId w:val="26"/>
        </w:numPr>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Wykonawca ponosi pełną odpowiedzialność względem Zamawiającego z tytułu niewykonania lub nienależytego wykonania Umowy, które było następstwem niewykonania lub nienależytego wykonania zobowiązań wobec Wykonawcy przez jego podwykonawców (kooperantów).</w:t>
      </w:r>
    </w:p>
    <w:p w14:paraId="616BC080" w14:textId="77777777" w:rsidR="00027820" w:rsidRPr="00164080" w:rsidRDefault="00027820" w:rsidP="00A82B22">
      <w:pPr>
        <w:widowControl w:val="0"/>
        <w:numPr>
          <w:ilvl w:val="0"/>
          <w:numId w:val="26"/>
        </w:numPr>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Wykonawca oświadcza, że zapewni realizację Umowy przez podmioty wskazane na potwierdzenie spełniania warunków udziału w postępowaniu w złożonej ofercie. W razie zmiany</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tych podmiotów w trakcie realizacji zamówienia, Wykonawca każdorazowo przedstawi Zamawiającemu, w terminie co najmniej 14</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dni</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przed</w:t>
      </w:r>
      <w:r w:rsidRPr="00164080">
        <w:rPr>
          <w:rFonts w:ascii="Times New Roman" w:eastAsia="Times New Roman" w:hAnsi="Times New Roman" w:cs="Times New Roman"/>
          <w:color w:val="auto"/>
          <w:spacing w:val="-2"/>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zmianą</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dokumenty</w:t>
      </w:r>
      <w:r w:rsidRPr="00164080">
        <w:rPr>
          <w:rFonts w:ascii="Times New Roman" w:eastAsia="Times New Roman" w:hAnsi="Times New Roman" w:cs="Times New Roman"/>
          <w:color w:val="auto"/>
          <w:spacing w:val="-8"/>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potwierdzające</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spełnianie</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warunku udziału</w:t>
      </w:r>
      <w:r w:rsidRPr="00164080">
        <w:rPr>
          <w:rFonts w:ascii="Times New Roman" w:eastAsia="Times New Roman" w:hAnsi="Times New Roman" w:cs="Times New Roman"/>
          <w:color w:val="auto"/>
          <w:spacing w:val="-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postępowaniu przez nowe podmioty, w celu ich akceptacji przez Zamawiającego.</w:t>
      </w:r>
    </w:p>
    <w:p w14:paraId="7DC4E110" w14:textId="77777777" w:rsidR="00027820" w:rsidRPr="00164080" w:rsidRDefault="00027820" w:rsidP="00A82B22">
      <w:pPr>
        <w:tabs>
          <w:tab w:val="left" w:pos="8647"/>
        </w:tabs>
        <w:ind w:right="334"/>
        <w:jc w:val="center"/>
        <w:rPr>
          <w:rFonts w:ascii="Times New Roman" w:hAnsi="Times New Roman" w:cs="Times New Roman"/>
          <w:b/>
          <w:color w:val="000000" w:themeColor="text1"/>
          <w:sz w:val="22"/>
          <w:szCs w:val="22"/>
        </w:rPr>
      </w:pPr>
    </w:p>
    <w:p w14:paraId="04FB189B" w14:textId="257113C6"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 1</w:t>
      </w:r>
      <w:r w:rsidR="00FD0E0A" w:rsidRPr="00164080">
        <w:rPr>
          <w:rFonts w:ascii="Times New Roman" w:eastAsia="Times New Roman" w:hAnsi="Times New Roman" w:cs="Times New Roman"/>
          <w:b/>
          <w:color w:val="auto"/>
          <w:sz w:val="22"/>
          <w:szCs w:val="22"/>
          <w:lang w:val="pl-PL" w:eastAsia="en-US"/>
        </w:rPr>
        <w:t>8</w:t>
      </w:r>
    </w:p>
    <w:p w14:paraId="2FEB941A" w14:textId="77777777"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ZMIANY TREŚCI UMOWY</w:t>
      </w:r>
    </w:p>
    <w:p w14:paraId="7B9D8035" w14:textId="3E966361" w:rsidR="00027820" w:rsidRPr="00164080" w:rsidRDefault="00027820" w:rsidP="00A82B22">
      <w:pPr>
        <w:widowControl w:val="0"/>
        <w:numPr>
          <w:ilvl w:val="0"/>
          <w:numId w:val="55"/>
        </w:numPr>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Zamawiający</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dopuszcza</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wprowadzenie</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zmian</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Umowy</w:t>
      </w:r>
      <w:r w:rsidRPr="00164080">
        <w:rPr>
          <w:rFonts w:ascii="Times New Roman" w:eastAsia="Times New Roman" w:hAnsi="Times New Roman" w:cs="Times New Roman"/>
          <w:color w:val="auto"/>
          <w:spacing w:val="40"/>
          <w:sz w:val="22"/>
          <w:szCs w:val="22"/>
          <w:lang w:val="pl-PL" w:eastAsia="en-US"/>
        </w:rPr>
        <w:t xml:space="preserve"> </w:t>
      </w:r>
      <w:r w:rsidR="001670EC" w:rsidRPr="00164080">
        <w:rPr>
          <w:rFonts w:ascii="Times New Roman" w:eastAsia="Times New Roman" w:hAnsi="Times New Roman" w:cs="Times New Roman"/>
          <w:color w:val="auto"/>
          <w:sz w:val="22"/>
          <w:szCs w:val="22"/>
          <w:lang w:val="pl-PL" w:eastAsia="en-US"/>
        </w:rPr>
        <w:t>za porozumieniem stron</w:t>
      </w:r>
      <w:r w:rsidRPr="00164080">
        <w:rPr>
          <w:rFonts w:ascii="Times New Roman" w:eastAsia="Times New Roman" w:hAnsi="Times New Roman" w:cs="Times New Roman"/>
          <w:color w:val="auto"/>
          <w:sz w:val="22"/>
          <w:szCs w:val="22"/>
          <w:lang w:val="pl-PL" w:eastAsia="en-US"/>
        </w:rPr>
        <w:t>,</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u w:val="single"/>
          <w:lang w:val="pl-PL" w:eastAsia="en-US"/>
        </w:rPr>
        <w:t>w </w:t>
      </w:r>
      <w:r w:rsidR="00FD0E0A" w:rsidRPr="00164080">
        <w:rPr>
          <w:rFonts w:ascii="Times New Roman" w:eastAsia="Times New Roman" w:hAnsi="Times New Roman" w:cs="Times New Roman"/>
          <w:color w:val="auto"/>
          <w:sz w:val="22"/>
          <w:szCs w:val="22"/>
          <w:u w:val="single"/>
          <w:lang w:val="pl-PL" w:eastAsia="en-US"/>
        </w:rPr>
        <w:t xml:space="preserve"> szczególności </w:t>
      </w:r>
      <w:r w:rsidR="00FD0E0A" w:rsidRPr="00164080">
        <w:rPr>
          <w:rFonts w:ascii="Times New Roman" w:eastAsia="Times New Roman" w:hAnsi="Times New Roman" w:cs="Times New Roman"/>
          <w:color w:val="auto"/>
          <w:sz w:val="22"/>
          <w:szCs w:val="22"/>
          <w:lang w:val="pl-PL" w:eastAsia="en-US"/>
        </w:rPr>
        <w:t xml:space="preserve">w </w:t>
      </w:r>
      <w:r w:rsidRPr="00164080">
        <w:rPr>
          <w:rFonts w:ascii="Times New Roman" w:eastAsia="Times New Roman" w:hAnsi="Times New Roman" w:cs="Times New Roman"/>
          <w:color w:val="auto"/>
          <w:sz w:val="22"/>
          <w:szCs w:val="22"/>
          <w:lang w:val="pl-PL" w:eastAsia="en-US"/>
        </w:rPr>
        <w:t>następujących</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przypadkach:</w:t>
      </w:r>
    </w:p>
    <w:p w14:paraId="644C7E7E" w14:textId="77777777" w:rsidR="00027820" w:rsidRPr="00164080" w:rsidRDefault="00027820" w:rsidP="00A82B22">
      <w:pPr>
        <w:widowControl w:val="0"/>
        <w:numPr>
          <w:ilvl w:val="0"/>
          <w:numId w:val="56"/>
        </w:numPr>
        <w:suppressAutoHyphens w:val="0"/>
        <w:autoSpaceDE w:val="0"/>
        <w:autoSpaceDN w:val="0"/>
        <w:jc w:val="both"/>
        <w:rPr>
          <w:rFonts w:ascii="Times New Roman" w:eastAsia="Times New Roman" w:hAnsi="Times New Roman" w:cs="Times New Roman"/>
          <w:iCs/>
          <w:color w:val="auto"/>
          <w:sz w:val="22"/>
          <w:szCs w:val="22"/>
          <w:lang w:val="pl-PL" w:eastAsia="en-US"/>
        </w:rPr>
      </w:pPr>
      <w:r w:rsidRPr="00164080">
        <w:rPr>
          <w:rFonts w:ascii="Times New Roman" w:eastAsia="Times New Roman" w:hAnsi="Times New Roman" w:cs="Times New Roman"/>
          <w:iCs/>
          <w:color w:val="auto"/>
          <w:sz w:val="22"/>
          <w:szCs w:val="22"/>
          <w:lang w:val="pl-PL" w:eastAsia="en-US"/>
        </w:rPr>
        <w:t>zmiany terminu wykonania Umowy (zarówno terminu wykonania zamówienia podstawowego jak i terminu wykonania zamówienia opcjonalnego)  – gdy z powodu działania siły wyższej nie jest możliwe wykonanie przedmiotu Umowy w umówionym terminie, bądź gdy niewykonanie Umowy w terminie wyniknie z przyczyn leżących po stronie Zamawiającego, Odbiorcy czy Użytkownika; w takim przypadku strony mogą zmienić termin wykonania Umowy o okres tożsamy z okresem działania siły wyższej, z powodu której wykonanie przedmiotu Umowy w terminie pierwotnie w Umowie przewidzianym nie było możliwe;</w:t>
      </w:r>
    </w:p>
    <w:p w14:paraId="659D90BF" w14:textId="77777777" w:rsidR="00027820" w:rsidRPr="00164080" w:rsidRDefault="00027820" w:rsidP="00A82B22">
      <w:pPr>
        <w:widowControl w:val="0"/>
        <w:numPr>
          <w:ilvl w:val="0"/>
          <w:numId w:val="56"/>
        </w:numPr>
        <w:suppressAutoHyphens w:val="0"/>
        <w:autoSpaceDE w:val="0"/>
        <w:autoSpaceDN w:val="0"/>
        <w:jc w:val="both"/>
        <w:rPr>
          <w:rFonts w:ascii="Times New Roman" w:eastAsia="Times New Roman" w:hAnsi="Times New Roman" w:cs="Times New Roman"/>
          <w:iCs/>
          <w:color w:val="auto"/>
          <w:sz w:val="22"/>
          <w:szCs w:val="22"/>
          <w:lang w:val="pl-PL" w:eastAsia="en-US"/>
        </w:rPr>
      </w:pPr>
      <w:r w:rsidRPr="00164080">
        <w:rPr>
          <w:rFonts w:ascii="Times New Roman" w:eastAsia="Times New Roman" w:hAnsi="Times New Roman" w:cs="Times New Roman"/>
          <w:iCs/>
          <w:color w:val="auto"/>
          <w:sz w:val="22"/>
          <w:szCs w:val="22"/>
          <w:lang w:val="pl-PL" w:eastAsia="en-US"/>
        </w:rPr>
        <w:t xml:space="preserve">zmiany terminu wykonania Umowy (zarówno terminu wykonania zamówienia podstawowego jak i terminu wykonania zamówienia opcjonalnego) –  gdy niewykonanie Umowy w terminie wyniknie z przyczyn leżących po stronie Zamawiającego; w takim przypadku strony mogą zmienić termin wykonania Umowy o okres tożsamy z okresem przeszkody, z powodu której wykonanie przedmiotu Umowy w terminie pierwotnie w Umowie przewidzianym nie było możliwe; </w:t>
      </w:r>
    </w:p>
    <w:p w14:paraId="2FE2C80F" w14:textId="77777777" w:rsidR="00027820" w:rsidRPr="00164080" w:rsidRDefault="00027820" w:rsidP="00A82B22">
      <w:pPr>
        <w:widowControl w:val="0"/>
        <w:numPr>
          <w:ilvl w:val="0"/>
          <w:numId w:val="56"/>
        </w:numPr>
        <w:suppressAutoHyphens w:val="0"/>
        <w:autoSpaceDE w:val="0"/>
        <w:autoSpaceDN w:val="0"/>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zmiany wynagrodzenia – w przypadku zmiany przepisów prawnych (np. dotyczących stawek podatku VAT), jeżeli wpływa ona na wysokość należnego wykonawcy</w:t>
      </w:r>
      <w:r w:rsidRPr="00164080">
        <w:rPr>
          <w:rFonts w:ascii="Times New Roman" w:eastAsia="Times New Roman" w:hAnsi="Times New Roman" w:cs="Times New Roman"/>
          <w:color w:val="auto"/>
          <w:spacing w:val="-1"/>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wynagrodzenia - zgodnie ze zmienionymi przepisami;</w:t>
      </w:r>
    </w:p>
    <w:p w14:paraId="2A21B4A1" w14:textId="77777777" w:rsidR="00027820" w:rsidRPr="00164080" w:rsidRDefault="00027820" w:rsidP="00A82B22">
      <w:pPr>
        <w:widowControl w:val="0"/>
        <w:numPr>
          <w:ilvl w:val="0"/>
          <w:numId w:val="56"/>
        </w:numPr>
        <w:suppressAutoHyphens w:val="0"/>
        <w:autoSpaceDE w:val="0"/>
        <w:autoSpaceDN w:val="0"/>
        <w:jc w:val="both"/>
        <w:rPr>
          <w:rFonts w:ascii="Times New Roman" w:eastAsia="Times New Roman" w:hAnsi="Times New Roman" w:cs="Times New Roman"/>
          <w:iCs/>
          <w:color w:val="auto"/>
          <w:sz w:val="22"/>
          <w:szCs w:val="22"/>
          <w:lang w:val="pl-PL" w:eastAsia="en-US"/>
        </w:rPr>
      </w:pPr>
      <w:r w:rsidRPr="00164080">
        <w:rPr>
          <w:rFonts w:ascii="Times New Roman" w:eastAsia="Times New Roman" w:hAnsi="Times New Roman" w:cs="Times New Roman"/>
          <w:iCs/>
          <w:color w:val="auto"/>
          <w:sz w:val="22"/>
          <w:szCs w:val="22"/>
          <w:lang w:val="pl-PL" w:eastAsia="en-US"/>
        </w:rPr>
        <w:t>zmiany postanowień Umowy – gdy ich zmiana jest konieczna w związku ze zmianą decyzji wydawanych przez Ministra Obrony Narodowej, bądź zmianą wytycznych przełożonych Zamawiającego - w takim przypadku strony mogą zmienić takie elementy Umowy, na które zaistniałe okoliczności mają wpływ i uniemożliwiają realizację Umowy w jej pierwotnym brzmieniu,  w  taki sposób i w takim zakresie aby realizacji Umowy była możliwa pomimo zmiany decyzji wydawanych przez Ministra Obrony Narodowej, bądź zmiany wytycznych przełożonych Zamawiającego; zamiany w Umowie wprowadzone w takiej sytuacji nie mogą modyfikować ogólnego charakteru Umowy</w:t>
      </w:r>
    </w:p>
    <w:p w14:paraId="6A1B3B69" w14:textId="58C92DB3" w:rsidR="00027820" w:rsidRPr="00164080" w:rsidRDefault="00027820" w:rsidP="00A82B22">
      <w:pPr>
        <w:widowControl w:val="0"/>
        <w:numPr>
          <w:ilvl w:val="0"/>
          <w:numId w:val="56"/>
        </w:numPr>
        <w:suppressAutoHyphens w:val="0"/>
        <w:autoSpaceDE w:val="0"/>
        <w:autoSpaceDN w:val="0"/>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zmiany określonego producenta, typu lub modeli w przedmiocie Umowy, w przypadku</w:t>
      </w:r>
      <w:r w:rsidRPr="00164080">
        <w:rPr>
          <w:rFonts w:ascii="Times New Roman" w:eastAsia="Times New Roman" w:hAnsi="Times New Roman" w:cs="Times New Roman"/>
          <w:color w:val="auto"/>
          <w:spacing w:val="4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 xml:space="preserve">zakończenia jego produkcji lub wycofania go z produkcji, z tym że wynagrodzenie wskazane </w:t>
      </w:r>
      <w:r w:rsidRPr="00164080">
        <w:rPr>
          <w:rFonts w:ascii="Times New Roman" w:eastAsia="Times New Roman" w:hAnsi="Times New Roman" w:cs="Times New Roman"/>
          <w:color w:val="auto"/>
          <w:sz w:val="22"/>
          <w:szCs w:val="22"/>
          <w:lang w:val="pl-PL" w:eastAsia="en-US"/>
        </w:rPr>
        <w:lastRenderedPageBreak/>
        <w:t xml:space="preserve">w § </w:t>
      </w:r>
      <w:r w:rsidR="00A62E37" w:rsidRPr="00164080">
        <w:rPr>
          <w:rFonts w:ascii="Times New Roman" w:eastAsia="Times New Roman" w:hAnsi="Times New Roman" w:cs="Times New Roman"/>
          <w:color w:val="auto"/>
          <w:sz w:val="22"/>
          <w:szCs w:val="22"/>
          <w:lang w:val="pl-PL" w:eastAsia="en-US"/>
        </w:rPr>
        <w:t>3</w:t>
      </w:r>
      <w:r w:rsidRPr="00164080">
        <w:rPr>
          <w:rFonts w:ascii="Times New Roman" w:eastAsia="Times New Roman" w:hAnsi="Times New Roman" w:cs="Times New Roman"/>
          <w:color w:val="auto"/>
          <w:sz w:val="22"/>
          <w:szCs w:val="22"/>
          <w:lang w:val="pl-PL" w:eastAsia="en-US"/>
        </w:rPr>
        <w:t xml:space="preserve"> Umowy nie może ulec podwyższeniu, a parametry techniczne nie mogą być gorsze niż występujące pierwotnie w przedmiocie Umowy.</w:t>
      </w:r>
    </w:p>
    <w:p w14:paraId="31C30A74" w14:textId="77777777" w:rsidR="00027820" w:rsidRPr="00164080" w:rsidRDefault="00027820" w:rsidP="00A82B22">
      <w:pPr>
        <w:widowControl w:val="0"/>
        <w:numPr>
          <w:ilvl w:val="0"/>
          <w:numId w:val="56"/>
        </w:numPr>
        <w:shd w:val="clear" w:color="auto" w:fill="FFFFFF"/>
        <w:suppressAutoHyphens w:val="0"/>
        <w:autoSpaceDE w:val="0"/>
        <w:autoSpaceDN w:val="0"/>
        <w:spacing w:after="160"/>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gdy zaistniałaby konieczność wprowadzenia zmian do Umowy, wynikająca z okoliczności, których nie można było przewidzieć w chwili zawierania Umowy –  w takim przypadku strony mogą zmienić takie elementy Umowy, na które zaistniałe okoliczności mają wpływ i uniemożliwiają realizację Umowy w jej pierwotnym brzmieniu, w taki sposób i w takim zakresie, aby realizacja Umowy była możliwa pomimo zaistnienia okoliczności, których w chwili zawierania Umowy nie dało się przewidzieć; </w:t>
      </w:r>
      <w:r w:rsidRPr="00164080">
        <w:rPr>
          <w:rFonts w:ascii="Times New Roman" w:eastAsia="Times New Roman" w:hAnsi="Times New Roman" w:cs="Times New Roman"/>
          <w:iCs/>
          <w:color w:val="auto"/>
          <w:sz w:val="22"/>
          <w:szCs w:val="22"/>
          <w:lang w:val="pl-PL" w:eastAsia="en-US"/>
        </w:rPr>
        <w:t>zamiany w Umowie wprowadzone w takiej sytuacji nie mogą modyfikować ogólnego charakteru Umowy</w:t>
      </w:r>
    </w:p>
    <w:p w14:paraId="2274DFC8" w14:textId="77777777" w:rsidR="00027820" w:rsidRPr="00164080" w:rsidRDefault="00027820" w:rsidP="00A82B22">
      <w:pPr>
        <w:widowControl w:val="0"/>
        <w:numPr>
          <w:ilvl w:val="0"/>
          <w:numId w:val="55"/>
        </w:numPr>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Zmiana</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postanowień</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zawartej</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Umowy</w:t>
      </w:r>
      <w:r w:rsidRPr="00164080">
        <w:rPr>
          <w:rFonts w:ascii="Times New Roman" w:eastAsia="Times New Roman" w:hAnsi="Times New Roman" w:cs="Times New Roman"/>
          <w:color w:val="auto"/>
          <w:spacing w:val="5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może</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nastąpić</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za</w:t>
      </w:r>
      <w:r w:rsidRPr="00164080">
        <w:rPr>
          <w:rFonts w:ascii="Times New Roman" w:eastAsia="Times New Roman" w:hAnsi="Times New Roman" w:cs="Times New Roman"/>
          <w:color w:val="auto"/>
          <w:spacing w:val="53"/>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zgodą</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obu</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Stron</w:t>
      </w:r>
      <w:r w:rsidRPr="00164080">
        <w:rPr>
          <w:rFonts w:ascii="Times New Roman" w:eastAsia="Times New Roman" w:hAnsi="Times New Roman" w:cs="Times New Roman"/>
          <w:color w:val="auto"/>
          <w:spacing w:val="55"/>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wyrażoną w formie pisemnej pod rygorem nieważności, w postaci aneksu do Umowy.</w:t>
      </w:r>
    </w:p>
    <w:p w14:paraId="78B9B4C0" w14:textId="77777777" w:rsidR="00027820" w:rsidRPr="00164080" w:rsidRDefault="00027820" w:rsidP="00A82B22">
      <w:pPr>
        <w:widowControl w:val="0"/>
        <w:numPr>
          <w:ilvl w:val="0"/>
          <w:numId w:val="55"/>
        </w:numPr>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 celu dokonania zmian zapisów Umowy wnioskowanych przez Wykonawcę zobowiązany jest on pisemnie wystąpić z propozycją zmiany wraz z uzasadnieniem.</w:t>
      </w:r>
    </w:p>
    <w:p w14:paraId="07581354" w14:textId="77777777" w:rsidR="00027820" w:rsidRPr="00164080" w:rsidRDefault="00027820" w:rsidP="00A82B22">
      <w:pPr>
        <w:tabs>
          <w:tab w:val="left" w:pos="8647"/>
        </w:tabs>
        <w:ind w:right="334"/>
        <w:rPr>
          <w:rFonts w:ascii="Times New Roman" w:hAnsi="Times New Roman" w:cs="Times New Roman"/>
          <w:b/>
          <w:color w:val="000000" w:themeColor="text1"/>
          <w:sz w:val="22"/>
          <w:szCs w:val="22"/>
        </w:rPr>
      </w:pPr>
    </w:p>
    <w:p w14:paraId="58EA2E71" w14:textId="6B073DE8"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 1</w:t>
      </w:r>
      <w:r w:rsidR="00FD0E0A" w:rsidRPr="00164080">
        <w:rPr>
          <w:rFonts w:ascii="Times New Roman" w:eastAsia="Times New Roman" w:hAnsi="Times New Roman" w:cs="Times New Roman"/>
          <w:b/>
          <w:color w:val="auto"/>
          <w:sz w:val="22"/>
          <w:szCs w:val="22"/>
          <w:lang w:val="pl-PL" w:eastAsia="en-US"/>
        </w:rPr>
        <w:t>9</w:t>
      </w:r>
    </w:p>
    <w:p w14:paraId="2B049658" w14:textId="77777777" w:rsidR="00027820" w:rsidRPr="00164080" w:rsidRDefault="00027820" w:rsidP="00A82B22">
      <w:pPr>
        <w:widowControl w:val="0"/>
        <w:tabs>
          <w:tab w:val="left" w:pos="8647"/>
        </w:tabs>
        <w:suppressAutoHyphens w:val="0"/>
        <w:autoSpaceDE w:val="0"/>
        <w:autoSpaceDN w:val="0"/>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BEZPIECZEŃSTWO INFORMACJI I OCHRONA DANYCH OSOBOWYCH</w:t>
      </w:r>
    </w:p>
    <w:p w14:paraId="69FD89E0" w14:textId="3527D075" w:rsidR="0077118D" w:rsidRPr="00164080" w:rsidRDefault="0077118D" w:rsidP="00A82B22">
      <w:pPr>
        <w:suppressAutoHyphens w:val="0"/>
        <w:rPr>
          <w:rFonts w:ascii="Times New Roman" w:eastAsia="Times New Roman" w:hAnsi="Times New Roman" w:cs="Times New Roman"/>
          <w:b/>
          <w:color w:val="auto"/>
          <w:sz w:val="22"/>
          <w:szCs w:val="22"/>
          <w:lang w:val="pl-PL" w:eastAsia="pl-PL"/>
        </w:rPr>
      </w:pPr>
    </w:p>
    <w:p w14:paraId="3E9F35D6"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b/>
          <w:bCs/>
          <w:sz w:val="22"/>
          <w:szCs w:val="22"/>
          <w:lang w:val="pl-PL" w:eastAsia="pl-PL"/>
        </w:rPr>
      </w:pPr>
      <w:r w:rsidRPr="00164080">
        <w:rPr>
          <w:rFonts w:ascii="Times New Roman" w:eastAsia="Times New Roman" w:hAnsi="Times New Roman" w:cs="Times New Roman"/>
          <w:sz w:val="22"/>
          <w:szCs w:val="22"/>
          <w:lang w:val="pl-PL" w:eastAsia="pl-PL"/>
        </w:rPr>
        <w:t>Strony oświadczają, że są Administratorami Danych Osobowych w rozumieniu rozporządzenia Parlamentu Europejskiego i Rady (UE) 2016/679 z dnia 27 kwietnia 2016 r. w sprawie ochrony osób fizycznych w związku z przetwarzaniem danych osobowych       i w sprawie swobodnego przepływu takich danych oraz uchylenia dyrektywy 95/46/WE (dalej RODO) oraz są uprawnione do ich przetwarzania w zakresie określonym niniejszą Umową.</w:t>
      </w:r>
    </w:p>
    <w:p w14:paraId="7CE115F3"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 ramach działalności dotyczącej bezpieczeństwa narodowego, w przypadku której wyłączone jest stosowanie RODO, przepisy RODO stosuje się analogicznie w zakresie zapewnienia bezpieczeństwa powierzonych danych osobowych oraz w przypadku powierzenia danych osobowych, odpowiedzialności Podmiotu przetwarzającego. </w:t>
      </w:r>
      <w:r w:rsidRPr="00164080">
        <w:rPr>
          <w:rFonts w:ascii="Times New Roman" w:eastAsia="Times New Roman" w:hAnsi="Times New Roman" w:cs="Times New Roman"/>
          <w:sz w:val="22"/>
          <w:szCs w:val="22"/>
          <w:lang w:val="pl-PL" w:eastAsia="pl-PL"/>
        </w:rPr>
        <w:br/>
        <w:t xml:space="preserve">W tych przypadkach zasady wynikające w przepisów RODO mają charakter pomocniczy w zakresie interpretacji wymogów wskazanym w niniejszej Umowie.  </w:t>
      </w:r>
    </w:p>
    <w:p w14:paraId="621408DB"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w:t>
      </w:r>
      <w:r w:rsidRPr="00164080">
        <w:rPr>
          <w:rFonts w:ascii="Times New Roman" w:eastAsia="Times New Roman" w:hAnsi="Times New Roman" w:cs="Times New Roman"/>
          <w:sz w:val="22"/>
          <w:szCs w:val="22"/>
          <w:lang w:val="pl-PL" w:eastAsia="pl-PL"/>
        </w:rPr>
        <w:br/>
        <w:t>i organizacyjne dające rękojmię należytego wykonania Umowy.</w:t>
      </w:r>
    </w:p>
    <w:p w14:paraId="35A4A3E2"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Strony oświadczają, że przestrzegają praw osób, których dane dotyczą oraz realizują obowiązki nałożone na Administratorów Danych Osobowych.</w:t>
      </w:r>
    </w:p>
    <w:p w14:paraId="082FE547"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Każda ze Stron przetwarza dane osobowe przedstawicieli oraz osób wskazanych </w:t>
      </w:r>
      <w:r w:rsidRPr="00164080">
        <w:rPr>
          <w:rFonts w:ascii="Times New Roman" w:eastAsia="Times New Roman" w:hAnsi="Times New Roman" w:cs="Times New Roman"/>
          <w:sz w:val="22"/>
          <w:szCs w:val="22"/>
          <w:lang w:val="pl-PL" w:eastAsia="pl-PL"/>
        </w:rPr>
        <w:br/>
        <w:t xml:space="preserve">do kontaktu drugiej Strony w zakresie niezbędnym do realizacji Umowy. </w:t>
      </w:r>
    </w:p>
    <w:p w14:paraId="307B95E8"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Strony zobowiązane są przed przystąpieniem do przetwarzania danych osobowych </w:t>
      </w:r>
      <w:r w:rsidRPr="00164080">
        <w:rPr>
          <w:rFonts w:ascii="Times New Roman" w:eastAsia="Times New Roman" w:hAnsi="Times New Roman" w:cs="Times New Roman"/>
          <w:sz w:val="22"/>
          <w:szCs w:val="22"/>
          <w:lang w:val="pl-PL" w:eastAsia="pl-PL"/>
        </w:rPr>
        <w:br/>
        <w:t>do wdrożenia i stosowania wszelkich niezbędnych środków technicznych                                      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1032B934"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 przypadku gdy w trakcie realizacji niniejszej Umowy koniecznym okaże się  powierzenie przetwarzania danych osobowych, przed powierzeniem Wykonawcy danych osobowych, Strony zobowiązują się do zawarcia umowy powierzenia przetwarzania danych osobowych. </w:t>
      </w:r>
    </w:p>
    <w:p w14:paraId="04F7C427"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Wykonawca ponosi wszelką odpowiedzialność, tak wobec osób trzecich jak i wobec Zamawiającego, za szkody powstałe w związku z niewykonywaniem lub nienależytą realizacją obowiązków dotyczących informacji.</w:t>
      </w:r>
    </w:p>
    <w:p w14:paraId="302CD1DA"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Wykonawca zobowiązany jest do powiadamiania i raportowania Zamawiającemu </w:t>
      </w:r>
      <w:r w:rsidRPr="00164080">
        <w:rPr>
          <w:rFonts w:ascii="Times New Roman" w:eastAsia="Times New Roman" w:hAnsi="Times New Roman" w:cs="Times New Roman"/>
          <w:sz w:val="22"/>
          <w:szCs w:val="22"/>
          <w:lang w:val="pl-PL" w:eastAsia="pl-PL"/>
        </w:rPr>
        <w:br/>
        <w:t xml:space="preserve">o nieuprawnionych ujawnieniach lub udostępnieniach informacji, w tym danych osobowych lub o naruszeniach ich poufności w terminie 24 godzin od momentu stwierdzenia powyższych faktów: na adres e-mail: </w:t>
      </w:r>
      <w:hyperlink r:id="rId11" w:history="1">
        <w:r w:rsidRPr="00164080">
          <w:rPr>
            <w:rFonts w:ascii="Times New Roman" w:eastAsia="Times New Roman" w:hAnsi="Times New Roman" w:cs="Times New Roman"/>
            <w:color w:val="0000FF"/>
            <w:sz w:val="22"/>
            <w:szCs w:val="22"/>
            <w:u w:val="single"/>
            <w:lang w:val="pl-PL" w:eastAsia="pl-PL"/>
          </w:rPr>
          <w:t>3rblog.iod@ron.mil.pl</w:t>
        </w:r>
      </w:hyperlink>
      <w:r w:rsidRPr="00164080">
        <w:rPr>
          <w:rFonts w:ascii="Times New Roman" w:eastAsia="Times New Roman" w:hAnsi="Times New Roman" w:cs="Times New Roman"/>
          <w:color w:val="auto"/>
          <w:sz w:val="22"/>
          <w:szCs w:val="22"/>
          <w:lang w:val="pl-PL" w:eastAsia="pl-PL"/>
        </w:rPr>
        <w:t xml:space="preserve"> oraz </w:t>
      </w:r>
      <w:hyperlink r:id="rId12" w:history="1">
        <w:r w:rsidRPr="00164080">
          <w:rPr>
            <w:rFonts w:ascii="Times New Roman" w:eastAsia="Times New Roman" w:hAnsi="Times New Roman" w:cs="Times New Roman"/>
            <w:color w:val="0000FF"/>
            <w:sz w:val="22"/>
            <w:szCs w:val="22"/>
            <w:u w:val="single"/>
            <w:lang w:val="pl-PL" w:eastAsia="pl-PL"/>
          </w:rPr>
          <w:t>3rblog.kancelaria@ron.mil.pl</w:t>
        </w:r>
      </w:hyperlink>
      <w:r w:rsidRPr="00164080">
        <w:rPr>
          <w:rFonts w:ascii="Times New Roman" w:eastAsia="Times New Roman" w:hAnsi="Times New Roman" w:cs="Times New Roman"/>
          <w:color w:val="0000FF"/>
          <w:sz w:val="22"/>
          <w:szCs w:val="22"/>
          <w:u w:val="single"/>
          <w:lang w:val="pl-PL" w:eastAsia="pl-PL"/>
        </w:rPr>
        <w:t xml:space="preserve"> </w:t>
      </w:r>
      <w:hyperlink r:id="rId13" w:history="1"/>
      <w:r w:rsidRPr="00164080">
        <w:rPr>
          <w:rFonts w:ascii="Times New Roman" w:eastAsia="Times New Roman" w:hAnsi="Times New Roman" w:cs="Times New Roman"/>
          <w:sz w:val="22"/>
          <w:szCs w:val="22"/>
          <w:lang w:val="pl-PL" w:eastAsia="pl-PL"/>
        </w:rPr>
        <w:t xml:space="preserve"> – w terminie określonym w niniejszym paragrafie. </w:t>
      </w:r>
    </w:p>
    <w:p w14:paraId="427B6F30"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Wykonawca odpowiada za szkodę wyrządzoną Zamawiającemu przez nieuprawnione ujawnienie, przekazanie, wykorzystanie, zbycie lub oferowanie do zbycia informacji,           w tym danych osobowych otrzymanych od Zamawiającego wbrew postanowieniom Umowy. </w:t>
      </w:r>
      <w:r w:rsidRPr="00164080">
        <w:rPr>
          <w:rFonts w:ascii="Times New Roman" w:eastAsia="Times New Roman" w:hAnsi="Times New Roman" w:cs="Times New Roman"/>
          <w:sz w:val="22"/>
          <w:szCs w:val="22"/>
          <w:lang w:val="pl-PL" w:eastAsia="pl-PL"/>
        </w:rPr>
        <w:lastRenderedPageBreak/>
        <w:t xml:space="preserve">Zobowiązanie to wiąże Wykonawcę również po rozwiązaniu lub wygaśnięciu Umowy, bez względu na przyczynę (w tym też na podstawie wypowiedzenia lub odstąpienia). </w:t>
      </w:r>
    </w:p>
    <w:p w14:paraId="146559DC" w14:textId="7EAB7CB1"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W przypadku wystąpienia przez osobę trzecią z jakimikolwiek roszczeniami skierowanymi do Zamawiającego w związku z naruszeniem przez Wykonawcę powierzonych mu informacji, w tym danych osobowych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0F350319"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Wykonawca, w okresie związania postanowieniami niniejszej umowy, zobowiązuje się bez zbędnej zwłoki, jednak nie później niż w terminie 5 dni od powzięcia wiedzy, zawiadomić Zamawiającego o wszelkich czynnościach z własnym udziałem </w:t>
      </w:r>
      <w:r w:rsidRPr="00164080">
        <w:rPr>
          <w:rFonts w:ascii="Times New Roman" w:eastAsia="Times New Roman" w:hAnsi="Times New Roman" w:cs="Times New Roman"/>
          <w:sz w:val="22"/>
          <w:szCs w:val="22"/>
          <w:lang w:val="pl-PL" w:eastAsia="pl-PL"/>
        </w:rPr>
        <w:br/>
        <w:t xml:space="preserve">w sprawach dotyczących ochrony danych osobowych prowadzonych przez organ nadzorczy, Żandarmerię Wojskową, inne organy i urzędy, Policję, prokuraturę lub sąd. </w:t>
      </w:r>
    </w:p>
    <w:p w14:paraId="7FC49611"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sz w:val="22"/>
          <w:szCs w:val="22"/>
          <w:lang w:val="pl-PL" w:eastAsia="pl-PL"/>
        </w:rPr>
        <w:t xml:space="preserve">Wykonawca zobowiązuje się do zapoznania swoich przedstawicieli i pracowników, których dane osobowe są przekazywane w ramach realizacji niniejszej Umowy </w:t>
      </w:r>
      <w:r w:rsidRPr="00164080">
        <w:rPr>
          <w:rFonts w:ascii="Times New Roman" w:eastAsia="Times New Roman" w:hAnsi="Times New Roman" w:cs="Times New Roman"/>
          <w:sz w:val="22"/>
          <w:szCs w:val="22"/>
          <w:lang w:val="pl-PL" w:eastAsia="pl-PL"/>
        </w:rPr>
        <w:br/>
        <w:t xml:space="preserve">z Klauzulą informacyjna zawartą w </w:t>
      </w:r>
      <w:r w:rsidRPr="00164080">
        <w:rPr>
          <w:rFonts w:ascii="Times New Roman" w:eastAsia="Times New Roman" w:hAnsi="Times New Roman" w:cs="Times New Roman"/>
          <w:b/>
          <w:bCs/>
          <w:sz w:val="22"/>
          <w:szCs w:val="22"/>
          <w:lang w:val="pl-PL" w:eastAsia="pl-PL"/>
        </w:rPr>
        <w:t>załączniku nr 6.</w:t>
      </w:r>
    </w:p>
    <w:p w14:paraId="33BE0F06" w14:textId="77777777" w:rsidR="0077118D" w:rsidRPr="00164080" w:rsidRDefault="0077118D" w:rsidP="00A82B22">
      <w:pPr>
        <w:widowControl w:val="0"/>
        <w:numPr>
          <w:ilvl w:val="0"/>
          <w:numId w:val="35"/>
        </w:numPr>
        <w:shd w:val="clear" w:color="auto" w:fill="FFFFFF"/>
        <w:tabs>
          <w:tab w:val="num" w:pos="426"/>
        </w:tabs>
        <w:suppressAutoHyphens w:val="0"/>
        <w:autoSpaceDE w:val="0"/>
        <w:ind w:left="425" w:hanging="425"/>
        <w:jc w:val="both"/>
        <w:rPr>
          <w:rFonts w:ascii="Times New Roman" w:eastAsia="Times New Roman" w:hAnsi="Times New Roman" w:cs="Times New Roman"/>
          <w:sz w:val="22"/>
          <w:szCs w:val="22"/>
          <w:lang w:val="pl-PL" w:eastAsia="pl-PL"/>
        </w:rPr>
      </w:pPr>
      <w:r w:rsidRPr="00164080">
        <w:rPr>
          <w:rFonts w:ascii="Times New Roman" w:eastAsia="Times New Roman" w:hAnsi="Times New Roman" w:cs="Times New Roman"/>
          <w:color w:val="auto"/>
          <w:sz w:val="22"/>
          <w:szCs w:val="22"/>
          <w:lang w:val="pl-PL" w:eastAsia="pl-PL"/>
        </w:rPr>
        <w:t>Zmiana Klauzuli informacyjnej nie wymaga zmiany Umowy, Strony mogą</w:t>
      </w:r>
      <w:r w:rsidRPr="00164080">
        <w:rPr>
          <w:rFonts w:ascii="Times New Roman" w:eastAsia="Times New Roman" w:hAnsi="Times New Roman" w:cs="Times New Roman"/>
          <w:sz w:val="22"/>
          <w:szCs w:val="22"/>
          <w:lang w:val="pl-PL" w:eastAsia="pl-PL"/>
        </w:rPr>
        <w:t xml:space="preserve"> </w:t>
      </w:r>
      <w:r w:rsidRPr="00164080">
        <w:rPr>
          <w:rFonts w:ascii="Times New Roman" w:eastAsia="Times New Roman" w:hAnsi="Times New Roman" w:cs="Times New Roman"/>
          <w:color w:val="auto"/>
          <w:sz w:val="22"/>
          <w:szCs w:val="22"/>
          <w:lang w:val="pl-PL" w:eastAsia="pl-PL"/>
        </w:rPr>
        <w:t>aktualizować dane zawarte w Klauzuli informacyjnej również</w:t>
      </w:r>
      <w:r w:rsidRPr="00164080">
        <w:rPr>
          <w:rFonts w:ascii="Times New Roman" w:eastAsia="Times New Roman" w:hAnsi="Times New Roman" w:cs="Times New Roman"/>
          <w:sz w:val="22"/>
          <w:szCs w:val="22"/>
          <w:lang w:val="pl-PL" w:eastAsia="pl-PL"/>
        </w:rPr>
        <w:t xml:space="preserve"> </w:t>
      </w:r>
      <w:r w:rsidRPr="00164080">
        <w:rPr>
          <w:rFonts w:ascii="Times New Roman" w:eastAsia="Times New Roman" w:hAnsi="Times New Roman" w:cs="Times New Roman"/>
          <w:color w:val="auto"/>
          <w:sz w:val="22"/>
          <w:szCs w:val="22"/>
          <w:lang w:val="pl-PL" w:eastAsia="pl-PL"/>
        </w:rPr>
        <w:t>poprzez przesłanie wiadomości email.</w:t>
      </w:r>
    </w:p>
    <w:p w14:paraId="39B0B1C0" w14:textId="77777777" w:rsidR="0077118D" w:rsidRPr="00164080" w:rsidRDefault="0077118D" w:rsidP="00A82B22">
      <w:pPr>
        <w:widowControl w:val="0"/>
        <w:tabs>
          <w:tab w:val="left" w:pos="8647"/>
        </w:tabs>
        <w:suppressAutoHyphens w:val="0"/>
        <w:autoSpaceDE w:val="0"/>
        <w:autoSpaceDN w:val="0"/>
        <w:rPr>
          <w:rFonts w:ascii="Times New Roman" w:eastAsia="Times New Roman" w:hAnsi="Times New Roman" w:cs="Times New Roman"/>
          <w:b/>
          <w:color w:val="auto"/>
          <w:sz w:val="22"/>
          <w:szCs w:val="22"/>
          <w:lang w:val="pl-PL" w:eastAsia="en-US"/>
        </w:rPr>
      </w:pPr>
    </w:p>
    <w:p w14:paraId="0575EFFD" w14:textId="1B81B955" w:rsidR="00027820" w:rsidRPr="00164080" w:rsidRDefault="00027820" w:rsidP="00A82B22">
      <w:pPr>
        <w:widowControl w:val="0"/>
        <w:suppressAutoHyphens w:val="0"/>
        <w:autoSpaceDE w:val="0"/>
        <w:autoSpaceDN w:val="0"/>
        <w:ind w:firstLine="284"/>
        <w:jc w:val="center"/>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 xml:space="preserve">§ </w:t>
      </w:r>
      <w:r w:rsidR="00FD0E0A" w:rsidRPr="00164080">
        <w:rPr>
          <w:rFonts w:ascii="Times New Roman" w:eastAsia="Calibri" w:hAnsi="Times New Roman" w:cs="Times New Roman"/>
          <w:b/>
          <w:color w:val="auto"/>
          <w:sz w:val="22"/>
          <w:szCs w:val="22"/>
          <w:lang w:val="pl-PL" w:eastAsia="en-US"/>
        </w:rPr>
        <w:t>20</w:t>
      </w:r>
    </w:p>
    <w:p w14:paraId="18847063" w14:textId="77777777" w:rsidR="00027820" w:rsidRPr="00164080" w:rsidRDefault="00027820" w:rsidP="00A82B22">
      <w:pPr>
        <w:widowControl w:val="0"/>
        <w:suppressAutoHyphens w:val="0"/>
        <w:autoSpaceDE w:val="0"/>
        <w:autoSpaceDN w:val="0"/>
        <w:ind w:firstLine="284"/>
        <w:jc w:val="center"/>
        <w:rPr>
          <w:rFonts w:ascii="Times New Roman" w:eastAsia="Calibri" w:hAnsi="Times New Roman" w:cs="Times New Roman"/>
          <w:b/>
          <w:color w:val="auto"/>
          <w:sz w:val="22"/>
          <w:szCs w:val="22"/>
          <w:lang w:val="pl-PL" w:eastAsia="en-US"/>
        </w:rPr>
      </w:pPr>
      <w:r w:rsidRPr="00164080">
        <w:rPr>
          <w:rFonts w:ascii="Times New Roman" w:eastAsia="Calibri" w:hAnsi="Times New Roman" w:cs="Times New Roman"/>
          <w:b/>
          <w:color w:val="auto"/>
          <w:sz w:val="22"/>
          <w:szCs w:val="22"/>
          <w:lang w:val="pl-PL" w:eastAsia="en-US"/>
        </w:rPr>
        <w:t>OCHRONA INFORMACJI NIEJAWNEJ</w:t>
      </w:r>
    </w:p>
    <w:p w14:paraId="2BD857A3"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Wykonawca zachowa w tajemnicy wszystkie informacje dotyczące Zamawiającego, Odbiorcy i Użytkownika, w których posiadanie wejdzie w trakcie realizacji niniejszej Umowy.</w:t>
      </w:r>
    </w:p>
    <w:p w14:paraId="25A6E19B"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 razie zatrudnienia przez Wykonawcę Podwykonawców lub zlecenia zadań innym podmiotom Wykonawca powiadomi o tym fakcie Zamawiającego. Podwykonawca zachowa w tajemnicy wszystkie informacje dotyczące Zamawiającego i Użytkownika w których posiadanie wejdzie w trakcie realizacji niniejszej Umowy.</w:t>
      </w:r>
    </w:p>
    <w:p w14:paraId="0E29C589"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Podczas realizacji Umowy, zabrania się używania jakichkolwiek urządzeń do przetwarzania obrazu i dźwięku, telefonów komórkowych oraz innych środków łączności na terenie kompleksu Użytkownika bez jego zgody.</w:t>
      </w:r>
    </w:p>
    <w:p w14:paraId="738BE485"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 xml:space="preserve">Wyjazd (wjazd) oraz przebywanie pracowników Wykonawcy na terenie kompleksu odbywać się będzie na podstawie wydanych przez Odbiorcę przepustek oraz „Wykazu osób realizujących Umowę”.   </w:t>
      </w:r>
    </w:p>
    <w:p w14:paraId="58CAB4A8"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Wszystkie prace będą realizowane pod nadzorem wyznaczonego żołnierza lub pracownika wojska jednostki.</w:t>
      </w:r>
    </w:p>
    <w:p w14:paraId="73817210"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 przypadku, gdy Wykonawcą będzie podmiot zagraniczny lub osoba realizująca przedmiot Umowy nie posiada obywatelstwa polskiego, Wykonawca przekaże czternaście dni przed terminem realizacji Umowy następujące dane niezbędne do wydania „Jednorazowego pozwolenia uprawniającego do wejścia/wjazdu do obiektów resortu obrony narodowej”:</w:t>
      </w:r>
    </w:p>
    <w:p w14:paraId="4801B245"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stopień, imię i nazwisko osoby realizującej dostawę;</w:t>
      </w:r>
    </w:p>
    <w:p w14:paraId="0420CE9F"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data i miejsce urodzenia;</w:t>
      </w:r>
    </w:p>
    <w:p w14:paraId="79A35D29"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państwo (organizacja międzynarodowa);</w:t>
      </w:r>
    </w:p>
    <w:p w14:paraId="0B39DEF7"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stanowisko służbowe;</w:t>
      </w:r>
    </w:p>
    <w:p w14:paraId="462B60F4"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nr paszportu lub dokumentu tożsamości;</w:t>
      </w:r>
    </w:p>
    <w:p w14:paraId="09334577"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termin realizacji dostawy;</w:t>
      </w:r>
    </w:p>
    <w:p w14:paraId="0EFC8B06" w14:textId="77777777" w:rsidR="00027820" w:rsidRPr="00164080" w:rsidRDefault="00027820" w:rsidP="00A82B22">
      <w:pPr>
        <w:widowControl w:val="0"/>
        <w:numPr>
          <w:ilvl w:val="0"/>
          <w:numId w:val="49"/>
        </w:numPr>
        <w:suppressAutoHyphens w:val="0"/>
        <w:autoSpaceDE w:val="0"/>
        <w:autoSpaceDN w:val="0"/>
        <w:ind w:left="1276" w:hanging="425"/>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miejsce realizacji dostawy.</w:t>
      </w:r>
    </w:p>
    <w:p w14:paraId="096E1FC7"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 sytuacjach nieokreślonych niniejszym paragrafem a dotyczących ochrony informacji niejawnych, władnym do podejmowania decyzji w zakresie udostępniania informacji niejawnych jest Pełnomocnik Ochrony Zamawiającego.</w:t>
      </w:r>
    </w:p>
    <w:p w14:paraId="60C5CA6A" w14:textId="77777777" w:rsidR="00027820" w:rsidRPr="00164080" w:rsidRDefault="00027820" w:rsidP="00A82B22">
      <w:pPr>
        <w:widowControl w:val="0"/>
        <w:numPr>
          <w:ilvl w:val="0"/>
          <w:numId w:val="48"/>
        </w:numPr>
        <w:suppressAutoHyphens w:val="0"/>
        <w:autoSpaceDE w:val="0"/>
        <w:autoSpaceDN w:val="0"/>
        <w:ind w:left="426" w:hanging="426"/>
        <w:jc w:val="both"/>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Zabrania się używania jakichkolwiek bezzałogowych statków powietrznych (BSP) nad terenem jednostki wojskowej, na rzecz, której realizowana jest niniejsza Umowa.</w:t>
      </w:r>
    </w:p>
    <w:p w14:paraId="1EF33C65" w14:textId="77777777"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p>
    <w:p w14:paraId="7460BA24" w14:textId="481098C6"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 xml:space="preserve">§ </w:t>
      </w:r>
      <w:r w:rsidR="00FD0E0A" w:rsidRPr="00164080">
        <w:rPr>
          <w:rFonts w:ascii="Times New Roman" w:eastAsia="Times New Roman" w:hAnsi="Times New Roman" w:cs="Times New Roman"/>
          <w:b/>
          <w:color w:val="auto"/>
          <w:sz w:val="22"/>
          <w:szCs w:val="22"/>
          <w:lang w:val="pl-PL" w:eastAsia="en-US"/>
        </w:rPr>
        <w:t>21</w:t>
      </w:r>
    </w:p>
    <w:p w14:paraId="3DD1F3E9" w14:textId="77777777" w:rsidR="00027820" w:rsidRPr="00164080" w:rsidRDefault="00027820" w:rsidP="00A82B22">
      <w:pPr>
        <w:widowControl w:val="0"/>
        <w:tabs>
          <w:tab w:val="left" w:pos="8647"/>
        </w:tabs>
        <w:suppressAutoHyphens w:val="0"/>
        <w:autoSpaceDE w:val="0"/>
        <w:autoSpaceDN w:val="0"/>
        <w:ind w:right="334"/>
        <w:jc w:val="center"/>
        <w:rPr>
          <w:rFonts w:ascii="Times New Roman" w:eastAsia="Times New Roman" w:hAnsi="Times New Roman" w:cs="Times New Roman"/>
          <w:b/>
          <w:color w:val="auto"/>
          <w:sz w:val="22"/>
          <w:szCs w:val="22"/>
          <w:lang w:val="pl-PL" w:eastAsia="en-US"/>
        </w:rPr>
      </w:pPr>
      <w:r w:rsidRPr="00164080">
        <w:rPr>
          <w:rFonts w:ascii="Times New Roman" w:eastAsia="Times New Roman" w:hAnsi="Times New Roman" w:cs="Times New Roman"/>
          <w:b/>
          <w:color w:val="auto"/>
          <w:sz w:val="22"/>
          <w:szCs w:val="22"/>
          <w:lang w:val="pl-PL" w:eastAsia="en-US"/>
        </w:rPr>
        <w:t>SZCZEGÓLNE UREGULOWANIA DOTYCZĄCE KONSORCJUM</w:t>
      </w:r>
    </w:p>
    <w:p w14:paraId="3A86FCCC" w14:textId="77777777" w:rsidR="00027820" w:rsidRPr="00164080" w:rsidRDefault="00027820" w:rsidP="00A82B22">
      <w:pPr>
        <w:widowControl w:val="0"/>
        <w:numPr>
          <w:ilvl w:val="3"/>
          <w:numId w:val="58"/>
        </w:numPr>
        <w:shd w:val="clear" w:color="auto" w:fill="FFFFFF"/>
        <w:tabs>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 xml:space="preserve">W przypadku, gdy Wykonawcą jest konsorcjum, pełnomocnik wykonawców, którym zamówienie zostało udzielone wspólnie (lider konsorcjum), upoważniony jest do reprezentowania wszystkich wykonawców, którym zamówienia zostało udzielone wspólnie, w szczególności upoważniony jest do: </w:t>
      </w:r>
    </w:p>
    <w:p w14:paraId="679CFF11"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lastRenderedPageBreak/>
        <w:t>składania oświadczeń woli w imieniu wszystkich wykonawców,</w:t>
      </w:r>
    </w:p>
    <w:p w14:paraId="0CF20AAB"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wystawiania faktur i odbioru zapłaty (wynagrodzenia) wynikającego z niniejszej Umowy,</w:t>
      </w:r>
    </w:p>
    <w:p w14:paraId="3C8FED48"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FF0000"/>
          <w:sz w:val="22"/>
          <w:szCs w:val="22"/>
          <w:lang w:val="pl-PL" w:eastAsia="en-US"/>
        </w:rPr>
      </w:pPr>
      <w:r w:rsidRPr="00164080">
        <w:rPr>
          <w:rFonts w:ascii="Times New Roman" w:eastAsia="Times New Roman" w:hAnsi="Times New Roman" w:cs="Times New Roman"/>
          <w:color w:val="auto"/>
          <w:sz w:val="22"/>
          <w:szCs w:val="22"/>
          <w:lang w:val="pl-PL" w:eastAsia="en-US"/>
        </w:rPr>
        <w:t>przyjmowania w imieniu wszystkich wykonawców oświadczeń woli składanych przez Zamawiającego,</w:t>
      </w:r>
      <w:r w:rsidRPr="00164080">
        <w:rPr>
          <w:rFonts w:ascii="Times New Roman" w:eastAsia="Times New Roman" w:hAnsi="Times New Roman" w:cs="Times New Roman"/>
          <w:color w:val="FF0000"/>
          <w:sz w:val="22"/>
          <w:szCs w:val="22"/>
          <w:lang w:val="pl-PL" w:eastAsia="en-US"/>
        </w:rPr>
        <w:t xml:space="preserve"> </w:t>
      </w:r>
      <w:r w:rsidRPr="00164080">
        <w:rPr>
          <w:rFonts w:ascii="Times New Roman" w:eastAsia="Times New Roman" w:hAnsi="Times New Roman" w:cs="Times New Roman"/>
          <w:color w:val="auto"/>
          <w:sz w:val="22"/>
          <w:szCs w:val="22"/>
          <w:lang w:val="pl-PL" w:eastAsia="en-US"/>
        </w:rPr>
        <w:t>(w tym oświadczenia Zamawiającego o odstąpieniu od Umowy lub jej wypowiedzeniu)</w:t>
      </w:r>
    </w:p>
    <w:p w14:paraId="788EAE9B"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prowadzenia, wysyłania, odbierania korespondencji związanej z niniejszą Umową,</w:t>
      </w:r>
    </w:p>
    <w:p w14:paraId="14CD6D24"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reprezentowania wszystkich wykonawców we wszelkich czynnościach w związku z realizacją niniejszej Umowy,</w:t>
      </w:r>
    </w:p>
    <w:p w14:paraId="27E0C93C" w14:textId="77777777" w:rsidR="00027820" w:rsidRPr="00164080" w:rsidRDefault="00027820" w:rsidP="00A82B22">
      <w:pPr>
        <w:widowControl w:val="0"/>
        <w:numPr>
          <w:ilvl w:val="0"/>
          <w:numId w:val="59"/>
        </w:numPr>
        <w:tabs>
          <w:tab w:val="left" w:pos="9072"/>
        </w:tabs>
        <w:suppressAutoHyphens w:val="0"/>
        <w:autoSpaceDE w:val="0"/>
        <w:autoSpaceDN w:val="0"/>
        <w:ind w:left="851" w:hanging="425"/>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podpisywania w imieniu wszystkich wykonawców wszelkich dokumentów związanych z realizacją niniejszej Umowy, w szczególności do podpisywania Umowy, aneksów do Umowy, protokołów, odstąpienia od Umowy,</w:t>
      </w:r>
    </w:p>
    <w:p w14:paraId="7594BD63" w14:textId="77777777" w:rsidR="00027820" w:rsidRPr="00164080" w:rsidRDefault="00027820" w:rsidP="00A82B22">
      <w:pPr>
        <w:widowControl w:val="0"/>
        <w:numPr>
          <w:ilvl w:val="3"/>
          <w:numId w:val="58"/>
        </w:numPr>
        <w:shd w:val="clear" w:color="auto" w:fill="FFFFFF"/>
        <w:tabs>
          <w:tab w:val="left" w:pos="9072"/>
        </w:tabs>
        <w:suppressAutoHyphens w:val="0"/>
        <w:autoSpaceDE w:val="0"/>
        <w:autoSpaceDN w:val="0"/>
        <w:ind w:left="426" w:hanging="426"/>
        <w:jc w:val="both"/>
        <w:rPr>
          <w:rFonts w:ascii="Times New Roman" w:eastAsia="Times New Roman" w:hAnsi="Times New Roman" w:cs="Times New Roman"/>
          <w:color w:val="auto"/>
          <w:sz w:val="22"/>
          <w:szCs w:val="22"/>
          <w:lang w:val="pl-PL" w:eastAsia="en-US"/>
        </w:rPr>
      </w:pPr>
      <w:r w:rsidRPr="00164080">
        <w:rPr>
          <w:rFonts w:ascii="Times New Roman" w:eastAsia="Times New Roman" w:hAnsi="Times New Roman" w:cs="Times New Roman"/>
          <w:color w:val="auto"/>
          <w:sz w:val="22"/>
          <w:szCs w:val="22"/>
          <w:lang w:val="pl-PL" w:eastAsia="en-US"/>
        </w:rPr>
        <w:t>Powyższe oświadczenia i czynności dokonane przez pełnomocnika wykonawców względem Zamawiającego odnoszą skutek wobec wszystkich wykonawców, którym zamówienie zostało udzielone wspólnie.</w:t>
      </w:r>
    </w:p>
    <w:p w14:paraId="10B46461" w14:textId="77777777" w:rsidR="00027820" w:rsidRPr="00164080" w:rsidRDefault="00027820" w:rsidP="00A82B22">
      <w:pPr>
        <w:pStyle w:val="Nagwek33"/>
        <w:keepNext/>
        <w:keepLines/>
        <w:shd w:val="clear" w:color="auto" w:fill="auto"/>
        <w:spacing w:before="0" w:after="0" w:line="240" w:lineRule="auto"/>
        <w:ind w:firstLine="0"/>
        <w:rPr>
          <w:color w:val="auto"/>
          <w:sz w:val="22"/>
          <w:szCs w:val="22"/>
        </w:rPr>
      </w:pPr>
    </w:p>
    <w:p w14:paraId="2BED7ABE" w14:textId="364C7DFF" w:rsidR="0038197A" w:rsidRPr="00164080" w:rsidRDefault="0038197A" w:rsidP="00A82B22">
      <w:pPr>
        <w:keepNext/>
        <w:keepLines/>
        <w:tabs>
          <w:tab w:val="left" w:pos="387"/>
        </w:tabs>
        <w:ind w:right="-3"/>
        <w:rPr>
          <w:rFonts w:ascii="Times New Roman" w:hAnsi="Times New Roman" w:cs="Times New Roman"/>
          <w:b/>
          <w:color w:val="auto"/>
          <w:sz w:val="22"/>
          <w:szCs w:val="22"/>
        </w:rPr>
      </w:pPr>
      <w:bookmarkStart w:id="11" w:name="mip35518573"/>
      <w:bookmarkStart w:id="12" w:name="mip35518574"/>
      <w:bookmarkStart w:id="13" w:name="mip35518575"/>
      <w:bookmarkStart w:id="14" w:name="bookmark15"/>
      <w:bookmarkEnd w:id="1"/>
      <w:bookmarkEnd w:id="11"/>
      <w:bookmarkEnd w:id="12"/>
      <w:bookmarkEnd w:id="13"/>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r>
      <w:r w:rsidRPr="00164080">
        <w:rPr>
          <w:rFonts w:ascii="Times New Roman" w:hAnsi="Times New Roman" w:cs="Times New Roman"/>
          <w:b/>
          <w:color w:val="auto"/>
          <w:sz w:val="22"/>
          <w:szCs w:val="22"/>
        </w:rPr>
        <w:tab/>
        <w:t xml:space="preserve">§ </w:t>
      </w:r>
      <w:r w:rsidR="0077118D" w:rsidRPr="00164080">
        <w:rPr>
          <w:rFonts w:ascii="Times New Roman" w:hAnsi="Times New Roman" w:cs="Times New Roman"/>
          <w:b/>
          <w:color w:val="auto"/>
          <w:sz w:val="22"/>
          <w:szCs w:val="22"/>
        </w:rPr>
        <w:t>22</w:t>
      </w:r>
    </w:p>
    <w:bookmarkEnd w:id="14"/>
    <w:p w14:paraId="06519712" w14:textId="77777777" w:rsidR="00C525DB" w:rsidRPr="00164080" w:rsidRDefault="00C525DB" w:rsidP="00A82B22">
      <w:pPr>
        <w:suppressAutoHyphens w:val="0"/>
        <w:ind w:left="2832"/>
        <w:rPr>
          <w:rFonts w:ascii="Times New Roman" w:eastAsia="Times New Roman" w:hAnsi="Times New Roman" w:cs="Times New Roman"/>
          <w:b/>
          <w:snapToGrid w:val="0"/>
          <w:color w:val="auto"/>
          <w:sz w:val="22"/>
          <w:szCs w:val="22"/>
          <w:lang w:val="pl-PL" w:eastAsia="pl-PL"/>
        </w:rPr>
      </w:pPr>
      <w:r w:rsidRPr="00164080">
        <w:rPr>
          <w:rFonts w:ascii="Times New Roman" w:eastAsia="Times New Roman" w:hAnsi="Times New Roman" w:cs="Times New Roman"/>
          <w:b/>
          <w:snapToGrid w:val="0"/>
          <w:color w:val="auto"/>
          <w:sz w:val="22"/>
          <w:szCs w:val="22"/>
          <w:lang w:val="pl-PL" w:eastAsia="pl-PL"/>
        </w:rPr>
        <w:t xml:space="preserve">   POSTANOWIENIA KOŃCOWE</w:t>
      </w:r>
    </w:p>
    <w:p w14:paraId="7C5A9CEA" w14:textId="77777777" w:rsidR="0077118D" w:rsidRPr="00164080" w:rsidRDefault="007A25DB"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Niniejsza U</w:t>
      </w:r>
      <w:r w:rsidR="00C525DB" w:rsidRPr="00164080">
        <w:rPr>
          <w:rFonts w:ascii="Times New Roman" w:eastAsia="Times New Roman" w:hAnsi="Times New Roman" w:cs="Times New Roman"/>
          <w:snapToGrid w:val="0"/>
          <w:color w:val="auto"/>
          <w:sz w:val="22"/>
          <w:szCs w:val="22"/>
          <w:lang w:val="pl-PL" w:eastAsia="pl-PL"/>
        </w:rPr>
        <w:t>mowa podlega przepisom prawa polskiego.</w:t>
      </w:r>
      <w:r w:rsidR="0077118D" w:rsidRPr="00164080">
        <w:rPr>
          <w:rFonts w:ascii="Times New Roman" w:eastAsia="Times New Roman" w:hAnsi="Times New Roman" w:cs="Times New Roman"/>
          <w:sz w:val="22"/>
          <w:szCs w:val="22"/>
          <w:lang w:val="pl-PL" w:eastAsia="pl-PL"/>
        </w:rPr>
        <w:t xml:space="preserve"> </w:t>
      </w:r>
    </w:p>
    <w:p w14:paraId="031D5207" w14:textId="45386749" w:rsidR="00C525DB" w:rsidRPr="00164080" w:rsidRDefault="0077118D"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lang w:val="pl-PL" w:eastAsia="pl-PL"/>
        </w:rPr>
        <w:t>W zakresie nieuregulowanym w niniejszej Umowie zastosowanie mają przepisy Kodeksu Cywilnego.</w:t>
      </w:r>
    </w:p>
    <w:p w14:paraId="541ABB22" w14:textId="3B6488BD" w:rsidR="0077118D" w:rsidRPr="00164080" w:rsidRDefault="0077118D"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z w:val="22"/>
          <w:szCs w:val="22"/>
        </w:rPr>
        <w:t xml:space="preserve">Spory </w:t>
      </w:r>
      <w:r w:rsidRPr="00164080">
        <w:rPr>
          <w:rFonts w:ascii="Times New Roman" w:eastAsia="Times New Roman" w:hAnsi="Times New Roman" w:cs="Times New Roman"/>
          <w:sz w:val="22"/>
          <w:szCs w:val="22"/>
          <w:lang w:eastAsia="pl-PL"/>
        </w:rPr>
        <w:t>wynikłe</w:t>
      </w:r>
      <w:r w:rsidRPr="00164080">
        <w:rPr>
          <w:rFonts w:ascii="Times New Roman" w:eastAsia="Times New Roman" w:hAnsi="Times New Roman" w:cs="Times New Roman"/>
          <w:sz w:val="22"/>
          <w:szCs w:val="22"/>
        </w:rPr>
        <w:t xml:space="preserve"> w trakcie realizacji niniejszej Umowy rozstrzygać będzie Sąd właściwy dla siedziby 3. Regionalnej Bazy Logistycznej.</w:t>
      </w:r>
    </w:p>
    <w:p w14:paraId="3F387233" w14:textId="09070CDC" w:rsidR="00C525DB" w:rsidRPr="00164080" w:rsidRDefault="00C525DB"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Osoby upoważnione i numery telefonów do kontaktów rob</w:t>
      </w:r>
      <w:r w:rsidR="007A25DB" w:rsidRPr="00164080">
        <w:rPr>
          <w:rFonts w:ascii="Times New Roman" w:eastAsia="Times New Roman" w:hAnsi="Times New Roman" w:cs="Times New Roman"/>
          <w:snapToGrid w:val="0"/>
          <w:color w:val="auto"/>
          <w:sz w:val="22"/>
          <w:szCs w:val="22"/>
          <w:lang w:val="pl-PL" w:eastAsia="pl-PL"/>
        </w:rPr>
        <w:t>oczych  dotyczących realizacji U</w:t>
      </w:r>
      <w:r w:rsidRPr="00164080">
        <w:rPr>
          <w:rFonts w:ascii="Times New Roman" w:eastAsia="Times New Roman" w:hAnsi="Times New Roman" w:cs="Times New Roman"/>
          <w:snapToGrid w:val="0"/>
          <w:color w:val="auto"/>
          <w:sz w:val="22"/>
          <w:szCs w:val="22"/>
          <w:lang w:val="pl-PL" w:eastAsia="pl-PL"/>
        </w:rPr>
        <w:t>mowy:</w:t>
      </w:r>
    </w:p>
    <w:p w14:paraId="7381D5B5" w14:textId="77777777" w:rsidR="00C525DB" w:rsidRPr="00164080" w:rsidRDefault="00C525DB" w:rsidP="00A82B22">
      <w:pPr>
        <w:numPr>
          <w:ilvl w:val="0"/>
          <w:numId w:val="17"/>
        </w:numPr>
        <w:suppressAutoHyphens w:val="0"/>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Ze strony Zamawiającego: …………………………</w:t>
      </w:r>
    </w:p>
    <w:p w14:paraId="56F07005" w14:textId="77777777" w:rsidR="00C525DB" w:rsidRPr="00164080" w:rsidRDefault="00C525DB" w:rsidP="00A82B22">
      <w:pPr>
        <w:numPr>
          <w:ilvl w:val="0"/>
          <w:numId w:val="17"/>
        </w:numPr>
        <w:suppressAutoHyphens w:val="0"/>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Ze strony Odbiorcy: ………………………………..</w:t>
      </w:r>
    </w:p>
    <w:p w14:paraId="610665FA" w14:textId="77777777" w:rsidR="00C525DB" w:rsidRPr="00164080" w:rsidRDefault="00C525DB" w:rsidP="00A82B22">
      <w:pPr>
        <w:numPr>
          <w:ilvl w:val="0"/>
          <w:numId w:val="17"/>
        </w:numPr>
        <w:suppressAutoHyphens w:val="0"/>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Ze strony Wykonawcy………………………………</w:t>
      </w:r>
    </w:p>
    <w:p w14:paraId="4D8312D1" w14:textId="688DE266" w:rsidR="00C525DB" w:rsidRPr="00164080" w:rsidRDefault="00C525DB"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 xml:space="preserve">Zmiana osób przewidzianych do współpracy, telefonów kontaktowych wskazanych </w:t>
      </w:r>
      <w:r w:rsidRPr="00164080">
        <w:rPr>
          <w:rFonts w:ascii="Times New Roman" w:eastAsia="Times New Roman" w:hAnsi="Times New Roman" w:cs="Times New Roman"/>
          <w:snapToGrid w:val="0"/>
          <w:color w:val="auto"/>
          <w:sz w:val="22"/>
          <w:szCs w:val="22"/>
          <w:lang w:val="pl-PL" w:eastAsia="pl-PL"/>
        </w:rPr>
        <w:br/>
        <w:t xml:space="preserve">w </w:t>
      </w:r>
      <w:r w:rsidR="007A25DB" w:rsidRPr="00164080">
        <w:rPr>
          <w:rFonts w:ascii="Times New Roman" w:eastAsia="Times New Roman" w:hAnsi="Times New Roman" w:cs="Times New Roman"/>
          <w:snapToGrid w:val="0"/>
          <w:color w:val="auto"/>
          <w:sz w:val="22"/>
          <w:szCs w:val="22"/>
          <w:lang w:val="pl-PL" w:eastAsia="pl-PL"/>
        </w:rPr>
        <w:t>U</w:t>
      </w:r>
      <w:r w:rsidRPr="00164080">
        <w:rPr>
          <w:rFonts w:ascii="Times New Roman" w:eastAsia="Times New Roman" w:hAnsi="Times New Roman" w:cs="Times New Roman"/>
          <w:snapToGrid w:val="0"/>
          <w:color w:val="auto"/>
          <w:sz w:val="22"/>
          <w:szCs w:val="22"/>
          <w:lang w:val="pl-PL" w:eastAsia="pl-PL"/>
        </w:rPr>
        <w:t>mowie nie wymaga sporządzenia aneksu, lecz pisemnej notyfikacji.</w:t>
      </w:r>
    </w:p>
    <w:p w14:paraId="223E2D2A" w14:textId="77777777" w:rsidR="0077118D" w:rsidRPr="00164080" w:rsidRDefault="0077118D" w:rsidP="00A82B22">
      <w:pPr>
        <w:numPr>
          <w:ilvl w:val="0"/>
          <w:numId w:val="12"/>
        </w:numPr>
        <w:suppressAutoHyphens w:val="0"/>
        <w:ind w:left="284" w:hanging="284"/>
        <w:jc w:val="both"/>
        <w:rPr>
          <w:rFonts w:ascii="Times New Roman" w:eastAsia="Times New Roman" w:hAnsi="Times New Roman" w:cs="Times New Roman"/>
          <w:sz w:val="22"/>
          <w:szCs w:val="22"/>
        </w:rPr>
      </w:pPr>
      <w:r w:rsidRPr="00164080">
        <w:rPr>
          <w:rFonts w:ascii="Times New Roman" w:eastAsia="Times New Roman" w:hAnsi="Times New Roman" w:cs="Times New Roman"/>
          <w:sz w:val="22"/>
          <w:szCs w:val="22"/>
        </w:rPr>
        <w:t xml:space="preserve">Strony </w:t>
      </w:r>
      <w:r w:rsidRPr="00164080">
        <w:rPr>
          <w:rFonts w:ascii="Times New Roman" w:eastAsia="Times New Roman" w:hAnsi="Times New Roman" w:cs="Times New Roman"/>
          <w:sz w:val="22"/>
          <w:szCs w:val="22"/>
          <w:lang w:eastAsia="pl-PL"/>
        </w:rPr>
        <w:t>zobowiązują</w:t>
      </w:r>
      <w:r w:rsidRPr="00164080">
        <w:rPr>
          <w:rFonts w:ascii="Times New Roman" w:eastAsia="Times New Roman" w:hAnsi="Times New Roman" w:cs="Times New Roman"/>
          <w:sz w:val="22"/>
          <w:szCs w:val="22"/>
        </w:rPr>
        <w:t xml:space="preserve"> się do niezwłocznego, wzajemnego poinformowania o zmianie swojego adresu zamieszkania/siedziby, danych osobowych/rejestrowych, adresu e-mail lub numeru faxu itp. Brak takiego powiadomienia będzie skutkować tym, iż wszelka korespondencja kierowana na dotychczasowe dane będzie przez strony traktowana jako doręczona i dokonana w terminie.</w:t>
      </w:r>
    </w:p>
    <w:p w14:paraId="70970A55" w14:textId="1F327278" w:rsidR="00C525DB" w:rsidRPr="00164080" w:rsidRDefault="00C525DB"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 xml:space="preserve">Wszelkie zmiany niniejszej </w:t>
      </w:r>
      <w:r w:rsidR="007A25DB" w:rsidRPr="00164080">
        <w:rPr>
          <w:rFonts w:ascii="Times New Roman" w:eastAsia="Times New Roman" w:hAnsi="Times New Roman" w:cs="Times New Roman"/>
          <w:snapToGrid w:val="0"/>
          <w:color w:val="auto"/>
          <w:sz w:val="22"/>
          <w:szCs w:val="22"/>
          <w:lang w:val="pl-PL" w:eastAsia="pl-PL"/>
        </w:rPr>
        <w:t>U</w:t>
      </w:r>
      <w:r w:rsidRPr="00164080">
        <w:rPr>
          <w:rFonts w:ascii="Times New Roman" w:eastAsia="Times New Roman" w:hAnsi="Times New Roman" w:cs="Times New Roman"/>
          <w:snapToGrid w:val="0"/>
          <w:color w:val="auto"/>
          <w:sz w:val="22"/>
          <w:szCs w:val="22"/>
          <w:lang w:val="pl-PL" w:eastAsia="pl-PL"/>
        </w:rPr>
        <w:t>mowy</w:t>
      </w:r>
      <w:r w:rsidR="00A93D5B" w:rsidRPr="00164080">
        <w:rPr>
          <w:rFonts w:ascii="Times New Roman" w:eastAsia="Times New Roman" w:hAnsi="Times New Roman" w:cs="Times New Roman"/>
          <w:snapToGrid w:val="0"/>
          <w:color w:val="auto"/>
          <w:sz w:val="22"/>
          <w:szCs w:val="22"/>
          <w:lang w:val="pl-PL" w:eastAsia="pl-PL"/>
        </w:rPr>
        <w:t xml:space="preserve"> </w:t>
      </w:r>
      <w:r w:rsidR="00744EAF" w:rsidRPr="00164080">
        <w:rPr>
          <w:rFonts w:ascii="Times New Roman" w:eastAsia="Times New Roman" w:hAnsi="Times New Roman" w:cs="Times New Roman"/>
          <w:snapToGrid w:val="0"/>
          <w:color w:val="auto"/>
          <w:sz w:val="22"/>
          <w:szCs w:val="22"/>
          <w:lang w:val="pl-PL" w:eastAsia="pl-PL"/>
        </w:rPr>
        <w:t xml:space="preserve">za wyjątkiem wskazanych w ust. </w:t>
      </w:r>
      <w:r w:rsidR="0077118D" w:rsidRPr="00164080">
        <w:rPr>
          <w:rFonts w:ascii="Times New Roman" w:eastAsia="Times New Roman" w:hAnsi="Times New Roman" w:cs="Times New Roman"/>
          <w:snapToGrid w:val="0"/>
          <w:color w:val="auto"/>
          <w:sz w:val="22"/>
          <w:szCs w:val="22"/>
          <w:lang w:val="pl-PL" w:eastAsia="pl-PL"/>
        </w:rPr>
        <w:t xml:space="preserve">5 </w:t>
      </w:r>
      <w:r w:rsidRPr="00164080">
        <w:rPr>
          <w:rFonts w:ascii="Times New Roman" w:eastAsia="Times New Roman" w:hAnsi="Times New Roman" w:cs="Times New Roman"/>
          <w:snapToGrid w:val="0"/>
          <w:color w:val="auto"/>
          <w:sz w:val="22"/>
          <w:szCs w:val="22"/>
          <w:lang w:val="pl-PL" w:eastAsia="pl-PL"/>
        </w:rPr>
        <w:t>wymagają formy pisemnej pod rygorem nieważności.</w:t>
      </w:r>
    </w:p>
    <w:p w14:paraId="057BF380" w14:textId="5C921431" w:rsidR="0077118D" w:rsidRPr="00164080" w:rsidRDefault="00C525DB" w:rsidP="00A82B22">
      <w:pPr>
        <w:numPr>
          <w:ilvl w:val="0"/>
          <w:numId w:val="12"/>
        </w:numPr>
        <w:suppressAutoHyphens w:val="0"/>
        <w:ind w:left="284" w:hanging="284"/>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napToGrid w:val="0"/>
          <w:color w:val="auto"/>
          <w:sz w:val="22"/>
          <w:szCs w:val="22"/>
          <w:lang w:val="pl-PL" w:eastAsia="pl-PL"/>
        </w:rPr>
        <w:t>Umowę sporządzono w 3 jednobrzmiących egzemplarzach</w:t>
      </w:r>
      <w:r w:rsidR="0077118D" w:rsidRPr="00164080">
        <w:rPr>
          <w:rFonts w:ascii="Times New Roman" w:eastAsia="Times New Roman" w:hAnsi="Times New Roman" w:cs="Times New Roman"/>
          <w:snapToGrid w:val="0"/>
          <w:color w:val="auto"/>
          <w:sz w:val="22"/>
          <w:szCs w:val="22"/>
          <w:lang w:val="pl-PL" w:eastAsia="pl-PL"/>
        </w:rPr>
        <w:t>:</w:t>
      </w:r>
      <w:r w:rsidR="0077118D" w:rsidRPr="00164080">
        <w:rPr>
          <w:rFonts w:ascii="Times New Roman" w:eastAsia="Times New Roman" w:hAnsi="Times New Roman" w:cs="Times New Roman"/>
          <w:sz w:val="22"/>
          <w:szCs w:val="22"/>
          <w:lang w:val="pl-PL" w:eastAsia="en-US"/>
        </w:rPr>
        <w:t xml:space="preserve"> z tego otrzymują: </w:t>
      </w:r>
    </w:p>
    <w:p w14:paraId="7F392513" w14:textId="77777777" w:rsidR="0077118D" w:rsidRPr="00164080" w:rsidRDefault="0077118D"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Egz. Nr 1 – Zamawiający (Pion Głównego Księgowego)</w:t>
      </w:r>
    </w:p>
    <w:p w14:paraId="4E505737" w14:textId="77777777" w:rsidR="0077118D" w:rsidRPr="00164080" w:rsidRDefault="0077118D"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Egz. Nr 2 – Zamawiający (Sekcja Zamówień Publicznych)</w:t>
      </w:r>
    </w:p>
    <w:p w14:paraId="7B2EC8FF" w14:textId="77777777" w:rsidR="0077118D" w:rsidRPr="00164080" w:rsidRDefault="0077118D" w:rsidP="00A82B22">
      <w:pPr>
        <w:widowControl w:val="0"/>
        <w:suppressAutoHyphens w:val="0"/>
        <w:autoSpaceDE w:val="0"/>
        <w:autoSpaceDN w:val="0"/>
        <w:ind w:left="720"/>
        <w:jc w:val="both"/>
        <w:rPr>
          <w:rFonts w:ascii="Times New Roman" w:eastAsia="Times New Roman" w:hAnsi="Times New Roman" w:cs="Times New Roman"/>
          <w:sz w:val="22"/>
          <w:szCs w:val="22"/>
          <w:lang w:val="pl-PL" w:eastAsia="en-US"/>
        </w:rPr>
      </w:pPr>
      <w:r w:rsidRPr="00164080">
        <w:rPr>
          <w:rFonts w:ascii="Times New Roman" w:eastAsia="Times New Roman" w:hAnsi="Times New Roman" w:cs="Times New Roman"/>
          <w:sz w:val="22"/>
          <w:szCs w:val="22"/>
          <w:lang w:val="pl-PL" w:eastAsia="en-US"/>
        </w:rPr>
        <w:t>Egz. Nr 3 – Wykonawca</w:t>
      </w:r>
    </w:p>
    <w:p w14:paraId="2DBB0688" w14:textId="6D44F2CC" w:rsidR="00C525DB" w:rsidRPr="00164080" w:rsidRDefault="007A25DB" w:rsidP="00A82B22">
      <w:pPr>
        <w:numPr>
          <w:ilvl w:val="0"/>
          <w:numId w:val="12"/>
        </w:numPr>
        <w:suppressAutoHyphens w:val="0"/>
        <w:ind w:left="284" w:hanging="284"/>
        <w:jc w:val="both"/>
        <w:rPr>
          <w:rFonts w:ascii="Times New Roman" w:eastAsia="Times New Roman" w:hAnsi="Times New Roman" w:cs="Times New Roman"/>
          <w:snapToGrid w:val="0"/>
          <w:color w:val="auto"/>
          <w:sz w:val="22"/>
          <w:szCs w:val="22"/>
          <w:lang w:val="pl-PL" w:eastAsia="pl-PL"/>
        </w:rPr>
      </w:pPr>
      <w:r w:rsidRPr="00164080">
        <w:rPr>
          <w:rFonts w:ascii="Times New Roman" w:eastAsia="Times New Roman" w:hAnsi="Times New Roman" w:cs="Times New Roman"/>
          <w:snapToGrid w:val="0"/>
          <w:color w:val="auto"/>
          <w:sz w:val="22"/>
          <w:szCs w:val="22"/>
          <w:lang w:val="pl-PL" w:eastAsia="pl-PL"/>
        </w:rPr>
        <w:t>Integralną część niniejszej U</w:t>
      </w:r>
      <w:r w:rsidR="00C525DB" w:rsidRPr="00164080">
        <w:rPr>
          <w:rFonts w:ascii="Times New Roman" w:eastAsia="Times New Roman" w:hAnsi="Times New Roman" w:cs="Times New Roman"/>
          <w:snapToGrid w:val="0"/>
          <w:color w:val="auto"/>
          <w:sz w:val="22"/>
          <w:szCs w:val="22"/>
          <w:lang w:val="pl-PL" w:eastAsia="pl-PL"/>
        </w:rPr>
        <w:t>mowy stanowią załączniki:</w:t>
      </w:r>
    </w:p>
    <w:p w14:paraId="69770C0A" w14:textId="0A343CF3" w:rsidR="00A5665A" w:rsidRPr="00164080" w:rsidRDefault="00BF6B72" w:rsidP="00A82B22">
      <w:pPr>
        <w:numPr>
          <w:ilvl w:val="0"/>
          <w:numId w:val="62"/>
        </w:numPr>
        <w:suppressAutoHyphens w:val="0"/>
        <w:rPr>
          <w:rFonts w:ascii="Times New Roman" w:eastAsia="Times New Roman" w:hAnsi="Times New Roman" w:cs="Times New Roman"/>
          <w:i/>
          <w:iCs/>
          <w:color w:val="auto"/>
          <w:sz w:val="22"/>
          <w:szCs w:val="22"/>
          <w:lang w:val="pl-PL" w:eastAsia="pl-PL"/>
        </w:rPr>
      </w:pPr>
      <w:r w:rsidRPr="00164080">
        <w:rPr>
          <w:rFonts w:ascii="Times New Roman" w:eastAsia="Times New Roman" w:hAnsi="Times New Roman" w:cs="Times New Roman"/>
          <w:bCs/>
          <w:color w:val="auto"/>
          <w:sz w:val="22"/>
          <w:szCs w:val="22"/>
          <w:lang w:val="pl-PL" w:eastAsia="pl-PL"/>
        </w:rPr>
        <w:t>O</w:t>
      </w:r>
      <w:r w:rsidR="00145571" w:rsidRPr="00164080">
        <w:rPr>
          <w:rFonts w:ascii="Times New Roman" w:eastAsia="Times New Roman" w:hAnsi="Times New Roman" w:cs="Times New Roman"/>
          <w:bCs/>
          <w:color w:val="auto"/>
          <w:sz w:val="22"/>
          <w:szCs w:val="22"/>
          <w:lang w:val="pl-PL" w:eastAsia="pl-PL"/>
        </w:rPr>
        <w:t>pis przedmiotu zamówienia</w:t>
      </w:r>
      <w:r w:rsidR="00A5665A" w:rsidRPr="00164080">
        <w:rPr>
          <w:rFonts w:ascii="Times New Roman" w:eastAsia="Times New Roman" w:hAnsi="Times New Roman" w:cs="Times New Roman"/>
          <w:bCs/>
          <w:color w:val="auto"/>
          <w:sz w:val="22"/>
          <w:szCs w:val="22"/>
          <w:lang w:val="pl-PL" w:eastAsia="pl-PL"/>
        </w:rPr>
        <w:t>/formularz cenowy</w:t>
      </w:r>
      <w:r w:rsidR="00145571" w:rsidRPr="00164080">
        <w:rPr>
          <w:rFonts w:ascii="Times New Roman" w:eastAsia="Times New Roman" w:hAnsi="Times New Roman" w:cs="Times New Roman"/>
          <w:bCs/>
          <w:color w:val="auto"/>
          <w:sz w:val="22"/>
          <w:szCs w:val="22"/>
          <w:lang w:val="pl-PL" w:eastAsia="pl-PL"/>
        </w:rPr>
        <w:t xml:space="preserve"> </w:t>
      </w:r>
      <w:r w:rsidR="00C525DB" w:rsidRPr="00164080">
        <w:rPr>
          <w:rFonts w:ascii="Times New Roman" w:eastAsia="Times New Roman" w:hAnsi="Times New Roman" w:cs="Times New Roman"/>
          <w:color w:val="auto"/>
          <w:sz w:val="22"/>
          <w:szCs w:val="22"/>
          <w:lang w:val="pl-PL" w:eastAsia="pl-PL"/>
        </w:rPr>
        <w:t xml:space="preserve">– </w:t>
      </w:r>
      <w:r w:rsidR="00C525DB" w:rsidRPr="00164080">
        <w:rPr>
          <w:rFonts w:ascii="Times New Roman" w:eastAsia="Times New Roman" w:hAnsi="Times New Roman" w:cs="Times New Roman"/>
          <w:i/>
          <w:iCs/>
          <w:color w:val="auto"/>
          <w:sz w:val="22"/>
          <w:szCs w:val="22"/>
          <w:lang w:val="pl-PL" w:eastAsia="pl-PL"/>
        </w:rPr>
        <w:t>załącznik nr 1;</w:t>
      </w:r>
    </w:p>
    <w:p w14:paraId="58FFB544" w14:textId="25D9ED8D" w:rsidR="00C525DB" w:rsidRPr="00164080" w:rsidRDefault="00A35130" w:rsidP="00A82B22">
      <w:pPr>
        <w:numPr>
          <w:ilvl w:val="0"/>
          <w:numId w:val="62"/>
        </w:numPr>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Wzór p</w:t>
      </w:r>
      <w:r w:rsidR="00C525DB" w:rsidRPr="00164080">
        <w:rPr>
          <w:rFonts w:ascii="Times New Roman" w:eastAsia="Times New Roman" w:hAnsi="Times New Roman" w:cs="Times New Roman"/>
          <w:color w:val="auto"/>
          <w:sz w:val="22"/>
          <w:szCs w:val="22"/>
          <w:lang w:val="pl-PL" w:eastAsia="pl-PL"/>
        </w:rPr>
        <w:t xml:space="preserve">rotokół </w:t>
      </w:r>
      <w:r w:rsidR="00A93D5B" w:rsidRPr="00164080">
        <w:rPr>
          <w:rFonts w:ascii="Times New Roman" w:eastAsia="Times New Roman" w:hAnsi="Times New Roman" w:cs="Times New Roman"/>
          <w:color w:val="auto"/>
          <w:sz w:val="22"/>
          <w:szCs w:val="22"/>
          <w:lang w:val="pl-PL" w:eastAsia="pl-PL"/>
        </w:rPr>
        <w:t>przyjęcia - przekazania</w:t>
      </w:r>
      <w:r w:rsidR="00C525DB" w:rsidRPr="00164080">
        <w:rPr>
          <w:rFonts w:ascii="Times New Roman" w:eastAsia="Times New Roman" w:hAnsi="Times New Roman" w:cs="Times New Roman"/>
          <w:color w:val="auto"/>
          <w:sz w:val="22"/>
          <w:szCs w:val="22"/>
          <w:lang w:val="pl-PL" w:eastAsia="pl-PL"/>
        </w:rPr>
        <w:t xml:space="preserve"> – </w:t>
      </w:r>
      <w:r w:rsidR="00C525DB" w:rsidRPr="00164080">
        <w:rPr>
          <w:rFonts w:ascii="Times New Roman" w:eastAsia="Times New Roman" w:hAnsi="Times New Roman" w:cs="Times New Roman"/>
          <w:i/>
          <w:iCs/>
          <w:color w:val="auto"/>
          <w:sz w:val="22"/>
          <w:szCs w:val="22"/>
          <w:lang w:val="pl-PL" w:eastAsia="pl-PL"/>
        </w:rPr>
        <w:t xml:space="preserve">załącznik nr </w:t>
      </w:r>
      <w:r w:rsidR="00862B9B" w:rsidRPr="00164080">
        <w:rPr>
          <w:rFonts w:ascii="Times New Roman" w:eastAsia="Times New Roman" w:hAnsi="Times New Roman" w:cs="Times New Roman"/>
          <w:i/>
          <w:iCs/>
          <w:color w:val="auto"/>
          <w:sz w:val="22"/>
          <w:szCs w:val="22"/>
          <w:lang w:val="pl-PL" w:eastAsia="pl-PL"/>
        </w:rPr>
        <w:t>2</w:t>
      </w:r>
      <w:r w:rsidR="00CA0C88" w:rsidRPr="00164080">
        <w:rPr>
          <w:rFonts w:ascii="Times New Roman" w:eastAsia="Times New Roman" w:hAnsi="Times New Roman" w:cs="Times New Roman"/>
          <w:color w:val="auto"/>
          <w:sz w:val="22"/>
          <w:szCs w:val="22"/>
          <w:lang w:val="pl-PL" w:eastAsia="pl-PL"/>
        </w:rPr>
        <w:t>;</w:t>
      </w:r>
    </w:p>
    <w:p w14:paraId="6503127F" w14:textId="3920D2E0" w:rsidR="00CA0C88" w:rsidRPr="00164080" w:rsidRDefault="00A5665A" w:rsidP="00A82B22">
      <w:pPr>
        <w:numPr>
          <w:ilvl w:val="0"/>
          <w:numId w:val="62"/>
        </w:numPr>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Klauzula jakościowa</w:t>
      </w:r>
      <w:r w:rsidR="00D41697" w:rsidRPr="00164080">
        <w:rPr>
          <w:rFonts w:ascii="Times New Roman" w:eastAsia="Times New Roman" w:hAnsi="Times New Roman" w:cs="Times New Roman"/>
          <w:color w:val="auto"/>
          <w:sz w:val="22"/>
          <w:szCs w:val="22"/>
          <w:lang w:val="pl-PL" w:eastAsia="pl-PL"/>
        </w:rPr>
        <w:t xml:space="preserve"> </w:t>
      </w:r>
      <w:r w:rsidRPr="00164080">
        <w:rPr>
          <w:rFonts w:ascii="Times New Roman" w:eastAsia="Times New Roman" w:hAnsi="Times New Roman" w:cs="Times New Roman"/>
          <w:color w:val="auto"/>
          <w:sz w:val="22"/>
          <w:szCs w:val="22"/>
          <w:lang w:val="pl-PL" w:eastAsia="pl-PL"/>
        </w:rPr>
        <w:t xml:space="preserve"> </w:t>
      </w:r>
      <w:r w:rsidR="00163D61" w:rsidRPr="00164080">
        <w:rPr>
          <w:rFonts w:ascii="Times New Roman" w:eastAsia="Times New Roman" w:hAnsi="Times New Roman" w:cs="Times New Roman"/>
          <w:color w:val="auto"/>
          <w:sz w:val="22"/>
          <w:szCs w:val="22"/>
          <w:lang w:val="pl-PL" w:eastAsia="pl-PL"/>
        </w:rPr>
        <w:t xml:space="preserve">- </w:t>
      </w:r>
      <w:r w:rsidR="00163D61" w:rsidRPr="00164080">
        <w:rPr>
          <w:rFonts w:ascii="Times New Roman" w:eastAsia="Times New Roman" w:hAnsi="Times New Roman" w:cs="Times New Roman"/>
          <w:i/>
          <w:iCs/>
          <w:color w:val="auto"/>
          <w:sz w:val="22"/>
          <w:szCs w:val="22"/>
          <w:lang w:val="pl-PL" w:eastAsia="pl-PL"/>
        </w:rPr>
        <w:t xml:space="preserve">załącznik nr </w:t>
      </w:r>
      <w:r w:rsidR="00862B9B" w:rsidRPr="00164080">
        <w:rPr>
          <w:rFonts w:ascii="Times New Roman" w:eastAsia="Times New Roman" w:hAnsi="Times New Roman" w:cs="Times New Roman"/>
          <w:i/>
          <w:iCs/>
          <w:color w:val="auto"/>
          <w:sz w:val="22"/>
          <w:szCs w:val="22"/>
          <w:lang w:val="pl-PL" w:eastAsia="pl-PL"/>
        </w:rPr>
        <w:t>3</w:t>
      </w:r>
      <w:r w:rsidR="0050318B" w:rsidRPr="00164080">
        <w:rPr>
          <w:rFonts w:ascii="Times New Roman" w:eastAsia="Times New Roman" w:hAnsi="Times New Roman" w:cs="Times New Roman"/>
          <w:i/>
          <w:iCs/>
          <w:color w:val="auto"/>
          <w:sz w:val="22"/>
          <w:szCs w:val="22"/>
          <w:lang w:val="pl-PL" w:eastAsia="pl-PL"/>
        </w:rPr>
        <w:t>;</w:t>
      </w:r>
    </w:p>
    <w:p w14:paraId="229C8193" w14:textId="6EA9B368" w:rsidR="00166DBB" w:rsidRPr="00164080" w:rsidRDefault="00A35130" w:rsidP="00A82B22">
      <w:pPr>
        <w:numPr>
          <w:ilvl w:val="0"/>
          <w:numId w:val="62"/>
        </w:numPr>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Wzór p</w:t>
      </w:r>
      <w:r w:rsidR="00166DBB" w:rsidRPr="00164080">
        <w:rPr>
          <w:rFonts w:ascii="Times New Roman" w:eastAsia="Times New Roman" w:hAnsi="Times New Roman" w:cs="Times New Roman"/>
          <w:color w:val="auto"/>
          <w:sz w:val="22"/>
          <w:szCs w:val="22"/>
          <w:lang w:val="pl-PL" w:eastAsia="pl-PL"/>
        </w:rPr>
        <w:t>rotok</w:t>
      </w:r>
      <w:r w:rsidRPr="00164080">
        <w:rPr>
          <w:rFonts w:ascii="Times New Roman" w:eastAsia="Times New Roman" w:hAnsi="Times New Roman" w:cs="Times New Roman"/>
          <w:color w:val="auto"/>
          <w:sz w:val="22"/>
          <w:szCs w:val="22"/>
          <w:lang w:val="pl-PL" w:eastAsia="pl-PL"/>
        </w:rPr>
        <w:t>o</w:t>
      </w:r>
      <w:r w:rsidR="00166DBB" w:rsidRPr="00164080">
        <w:rPr>
          <w:rFonts w:ascii="Times New Roman" w:eastAsia="Times New Roman" w:hAnsi="Times New Roman" w:cs="Times New Roman"/>
          <w:color w:val="auto"/>
          <w:sz w:val="22"/>
          <w:szCs w:val="22"/>
          <w:lang w:val="pl-PL" w:eastAsia="pl-PL"/>
        </w:rPr>
        <w:t>ł</w:t>
      </w:r>
      <w:r w:rsidRPr="00164080">
        <w:rPr>
          <w:rFonts w:ascii="Times New Roman" w:eastAsia="Times New Roman" w:hAnsi="Times New Roman" w:cs="Times New Roman"/>
          <w:color w:val="auto"/>
          <w:sz w:val="22"/>
          <w:szCs w:val="22"/>
          <w:lang w:val="pl-PL" w:eastAsia="pl-PL"/>
        </w:rPr>
        <w:t>u</w:t>
      </w:r>
      <w:r w:rsidR="00166DBB" w:rsidRPr="00164080">
        <w:rPr>
          <w:rFonts w:ascii="Times New Roman" w:eastAsia="Times New Roman" w:hAnsi="Times New Roman" w:cs="Times New Roman"/>
          <w:color w:val="auto"/>
          <w:sz w:val="22"/>
          <w:szCs w:val="22"/>
          <w:lang w:val="pl-PL" w:eastAsia="pl-PL"/>
        </w:rPr>
        <w:t xml:space="preserve"> z zakończenia postępowania</w:t>
      </w:r>
      <w:r w:rsidR="00A5665A" w:rsidRPr="00164080">
        <w:rPr>
          <w:rFonts w:ascii="Times New Roman" w:eastAsia="Times New Roman" w:hAnsi="Times New Roman" w:cs="Times New Roman"/>
          <w:color w:val="auto"/>
          <w:sz w:val="22"/>
          <w:szCs w:val="22"/>
          <w:lang w:val="pl-PL" w:eastAsia="pl-PL"/>
        </w:rPr>
        <w:t xml:space="preserve"> reklamacyjnego – </w:t>
      </w:r>
      <w:r w:rsidR="00A5665A" w:rsidRPr="00164080">
        <w:rPr>
          <w:rFonts w:ascii="Times New Roman" w:eastAsia="Times New Roman" w:hAnsi="Times New Roman" w:cs="Times New Roman"/>
          <w:i/>
          <w:iCs/>
          <w:color w:val="auto"/>
          <w:sz w:val="22"/>
          <w:szCs w:val="22"/>
          <w:lang w:val="pl-PL" w:eastAsia="pl-PL"/>
        </w:rPr>
        <w:t xml:space="preserve">załącznik nr </w:t>
      </w:r>
      <w:r w:rsidR="0050318B" w:rsidRPr="00164080">
        <w:rPr>
          <w:rFonts w:ascii="Times New Roman" w:eastAsia="Times New Roman" w:hAnsi="Times New Roman" w:cs="Times New Roman"/>
          <w:i/>
          <w:iCs/>
          <w:color w:val="auto"/>
          <w:sz w:val="22"/>
          <w:szCs w:val="22"/>
          <w:lang w:val="pl-PL" w:eastAsia="pl-PL"/>
        </w:rPr>
        <w:t>4</w:t>
      </w:r>
    </w:p>
    <w:p w14:paraId="7E19A10A" w14:textId="7F5497A9" w:rsidR="00822EEF" w:rsidRPr="00164080" w:rsidRDefault="00A35130" w:rsidP="00A82B22">
      <w:pPr>
        <w:numPr>
          <w:ilvl w:val="0"/>
          <w:numId w:val="62"/>
        </w:numPr>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 xml:space="preserve">Wzór awizo </w:t>
      </w:r>
      <w:r w:rsidR="00822EEF" w:rsidRPr="00164080">
        <w:rPr>
          <w:rFonts w:ascii="Times New Roman" w:eastAsia="Times New Roman" w:hAnsi="Times New Roman" w:cs="Times New Roman"/>
          <w:color w:val="auto"/>
          <w:sz w:val="22"/>
          <w:szCs w:val="22"/>
          <w:lang w:val="pl-PL" w:eastAsia="pl-PL"/>
        </w:rPr>
        <w:t xml:space="preserve">dostawy – </w:t>
      </w:r>
      <w:r w:rsidR="00822EEF" w:rsidRPr="00164080">
        <w:rPr>
          <w:rFonts w:ascii="Times New Roman" w:eastAsia="Times New Roman" w:hAnsi="Times New Roman" w:cs="Times New Roman"/>
          <w:i/>
          <w:iCs/>
          <w:color w:val="auto"/>
          <w:sz w:val="22"/>
          <w:szCs w:val="22"/>
          <w:lang w:val="pl-PL" w:eastAsia="pl-PL"/>
        </w:rPr>
        <w:t xml:space="preserve">załącznik nr </w:t>
      </w:r>
      <w:r w:rsidR="00862B9B" w:rsidRPr="00164080">
        <w:rPr>
          <w:rFonts w:ascii="Times New Roman" w:eastAsia="Times New Roman" w:hAnsi="Times New Roman" w:cs="Times New Roman"/>
          <w:i/>
          <w:iCs/>
          <w:color w:val="auto"/>
          <w:sz w:val="22"/>
          <w:szCs w:val="22"/>
          <w:lang w:val="pl-PL" w:eastAsia="pl-PL"/>
        </w:rPr>
        <w:t>5</w:t>
      </w:r>
    </w:p>
    <w:p w14:paraId="1BA794B2" w14:textId="58657FB0" w:rsidR="0038197A" w:rsidRPr="00164080" w:rsidRDefault="0038197A" w:rsidP="00A82B22">
      <w:pPr>
        <w:numPr>
          <w:ilvl w:val="0"/>
          <w:numId w:val="62"/>
        </w:numPr>
        <w:suppressAutoHyphens w:val="0"/>
        <w:rPr>
          <w:rFonts w:ascii="Times New Roman" w:eastAsia="Times New Roman" w:hAnsi="Times New Roman" w:cs="Times New Roman"/>
          <w:color w:val="auto"/>
          <w:sz w:val="22"/>
          <w:szCs w:val="22"/>
          <w:lang w:val="pl-PL" w:eastAsia="pl-PL"/>
        </w:rPr>
      </w:pPr>
      <w:r w:rsidRPr="00164080">
        <w:rPr>
          <w:rFonts w:ascii="Times New Roman" w:eastAsia="Times New Roman" w:hAnsi="Times New Roman" w:cs="Times New Roman"/>
          <w:color w:val="auto"/>
          <w:sz w:val="22"/>
          <w:szCs w:val="22"/>
          <w:lang w:val="pl-PL" w:eastAsia="pl-PL"/>
        </w:rPr>
        <w:t xml:space="preserve">Klauzula informacyjna – </w:t>
      </w:r>
      <w:r w:rsidRPr="00164080">
        <w:rPr>
          <w:rFonts w:ascii="Times New Roman" w:eastAsia="Times New Roman" w:hAnsi="Times New Roman" w:cs="Times New Roman"/>
          <w:i/>
          <w:iCs/>
          <w:color w:val="auto"/>
          <w:sz w:val="22"/>
          <w:szCs w:val="22"/>
          <w:lang w:val="pl-PL" w:eastAsia="pl-PL"/>
        </w:rPr>
        <w:t>załącznik nr 6</w:t>
      </w:r>
    </w:p>
    <w:p w14:paraId="64D9D9ED" w14:textId="77777777" w:rsidR="00C525DB" w:rsidRDefault="00C525DB" w:rsidP="00A82B22">
      <w:pPr>
        <w:suppressAutoHyphens w:val="0"/>
        <w:rPr>
          <w:rFonts w:ascii="Times New Roman" w:eastAsia="Times New Roman" w:hAnsi="Times New Roman" w:cs="Times New Roman"/>
          <w:b/>
          <w:snapToGrid w:val="0"/>
          <w:color w:val="auto"/>
          <w:sz w:val="22"/>
          <w:szCs w:val="22"/>
          <w:lang w:val="pl-PL" w:eastAsia="pl-PL"/>
        </w:rPr>
      </w:pPr>
    </w:p>
    <w:p w14:paraId="0D68F40B" w14:textId="77777777" w:rsidR="00164080" w:rsidRPr="00164080" w:rsidRDefault="00164080" w:rsidP="00A82B22">
      <w:pPr>
        <w:suppressAutoHyphens w:val="0"/>
        <w:rPr>
          <w:rFonts w:ascii="Times New Roman" w:eastAsia="Times New Roman" w:hAnsi="Times New Roman" w:cs="Times New Roman"/>
          <w:b/>
          <w:snapToGrid w:val="0"/>
          <w:color w:val="auto"/>
          <w:sz w:val="22"/>
          <w:szCs w:val="22"/>
          <w:lang w:val="pl-PL" w:eastAsia="pl-PL"/>
        </w:rPr>
      </w:pPr>
    </w:p>
    <w:p w14:paraId="148A4C57" w14:textId="3DCDBE2C" w:rsidR="00C525DB" w:rsidRPr="00164080" w:rsidRDefault="00164080" w:rsidP="00164080">
      <w:pPr>
        <w:suppressAutoHyphens w:val="0"/>
        <w:jc w:val="center"/>
        <w:rPr>
          <w:rFonts w:ascii="Times New Roman" w:eastAsia="Times New Roman" w:hAnsi="Times New Roman" w:cs="Times New Roman"/>
          <w:b/>
          <w:snapToGrid w:val="0"/>
          <w:color w:val="auto"/>
          <w:sz w:val="22"/>
          <w:szCs w:val="22"/>
          <w:lang w:val="pl-PL" w:eastAsia="pl-PL"/>
        </w:rPr>
      </w:pPr>
      <w:r w:rsidRPr="00164080">
        <w:rPr>
          <w:rFonts w:ascii="Times New Roman" w:eastAsia="Times New Roman" w:hAnsi="Times New Roman" w:cs="Times New Roman"/>
          <w:b/>
          <w:snapToGrid w:val="0"/>
          <w:color w:val="auto"/>
          <w:sz w:val="22"/>
          <w:szCs w:val="22"/>
          <w:lang w:val="pl-PL" w:eastAsia="pl-PL"/>
        </w:rPr>
        <w:t>ZAMAWIAJĄCY</w:t>
      </w:r>
      <w:r w:rsidRPr="00164080">
        <w:rPr>
          <w:rFonts w:ascii="Times New Roman" w:eastAsia="Times New Roman" w:hAnsi="Times New Roman" w:cs="Times New Roman"/>
          <w:b/>
          <w:snapToGrid w:val="0"/>
          <w:color w:val="auto"/>
          <w:sz w:val="22"/>
          <w:szCs w:val="22"/>
          <w:lang w:val="pl-PL" w:eastAsia="pl-PL"/>
        </w:rPr>
        <w:t xml:space="preserve"> </w:t>
      </w:r>
      <w:r>
        <w:rPr>
          <w:rFonts w:ascii="Times New Roman" w:eastAsia="Times New Roman" w:hAnsi="Times New Roman" w:cs="Times New Roman"/>
          <w:b/>
          <w:snapToGrid w:val="0"/>
          <w:color w:val="auto"/>
          <w:sz w:val="22"/>
          <w:szCs w:val="22"/>
          <w:lang w:val="pl-PL" w:eastAsia="pl-PL"/>
        </w:rPr>
        <w:t xml:space="preserve">                                                                                           </w:t>
      </w:r>
      <w:r w:rsidR="00F356C9" w:rsidRPr="00164080">
        <w:rPr>
          <w:rFonts w:ascii="Times New Roman" w:eastAsia="Times New Roman" w:hAnsi="Times New Roman" w:cs="Times New Roman"/>
          <w:b/>
          <w:snapToGrid w:val="0"/>
          <w:color w:val="auto"/>
          <w:sz w:val="22"/>
          <w:szCs w:val="22"/>
          <w:lang w:val="pl-PL" w:eastAsia="pl-PL"/>
        </w:rPr>
        <w:t>WYKONAWCA</w:t>
      </w:r>
    </w:p>
    <w:p w14:paraId="189F6705" w14:textId="77777777" w:rsidR="00C26E57" w:rsidRPr="00164080" w:rsidRDefault="00C26E57" w:rsidP="00A82B22">
      <w:pPr>
        <w:ind w:left="5664" w:firstLine="708"/>
        <w:jc w:val="center"/>
        <w:rPr>
          <w:rFonts w:ascii="Times New Roman" w:hAnsi="Times New Roman" w:cs="Times New Roman"/>
          <w:sz w:val="22"/>
          <w:szCs w:val="22"/>
        </w:rPr>
      </w:pPr>
    </w:p>
    <w:sectPr w:rsidR="00C26E57" w:rsidRPr="00164080" w:rsidSect="00C57FDE">
      <w:headerReference w:type="even" r:id="rId14"/>
      <w:headerReference w:type="default" r:id="rId15"/>
      <w:footerReference w:type="even" r:id="rId16"/>
      <w:footerReference w:type="default" r:id="rId17"/>
      <w:headerReference w:type="first" r:id="rId18"/>
      <w:footerReference w:type="first" r:id="rId19"/>
      <w:pgSz w:w="11906" w:h="16838"/>
      <w:pgMar w:top="284" w:right="991" w:bottom="1135" w:left="1985"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03027" w14:textId="77777777" w:rsidR="00E67C35" w:rsidRDefault="00E67C35" w:rsidP="00FD47CC">
      <w:r>
        <w:separator/>
      </w:r>
    </w:p>
  </w:endnote>
  <w:endnote w:type="continuationSeparator" w:id="0">
    <w:p w14:paraId="0E12E103" w14:textId="77777777" w:rsidR="00E67C35" w:rsidRDefault="00E67C35" w:rsidP="00FD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altName w:val="MS Gothic"/>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FCC35" w14:textId="77777777" w:rsidR="00AA1F1F" w:rsidRDefault="00AA1F1F">
    <w:pPr>
      <w:pStyle w:val="Stopka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C680B" w14:textId="03DB5E36" w:rsidR="002732DB" w:rsidRPr="00AA1F1F" w:rsidRDefault="002732DB" w:rsidP="0071488B">
    <w:pPr>
      <w:pStyle w:val="Stopka0"/>
      <w:spacing w:after="0" w:line="240" w:lineRule="auto"/>
      <w:rPr>
        <w:rFonts w:ascii="Times New Roman" w:hAnsi="Times New Roman"/>
        <w:sz w:val="18"/>
        <w:szCs w:val="18"/>
      </w:rPr>
    </w:pPr>
    <w:r>
      <w:rPr>
        <w:rFonts w:ascii="Arial" w:hAnsi="Arial" w:cs="Arial"/>
        <w:bCs/>
        <w:sz w:val="16"/>
        <w:szCs w:val="16"/>
      </w:rPr>
      <w:tab/>
    </w:r>
    <w:r>
      <w:rPr>
        <w:rFonts w:ascii="Arial" w:hAnsi="Arial" w:cs="Arial"/>
        <w:bCs/>
        <w:sz w:val="16"/>
        <w:szCs w:val="16"/>
      </w:rPr>
      <w:tab/>
    </w:r>
    <w:r w:rsidRPr="00AA1F1F">
      <w:rPr>
        <w:rFonts w:ascii="Times New Roman" w:hAnsi="Times New Roman"/>
        <w:sz w:val="18"/>
        <w:szCs w:val="18"/>
      </w:rPr>
      <w:t xml:space="preserve">str. </w:t>
    </w:r>
    <w:r w:rsidRPr="00AA1F1F">
      <w:rPr>
        <w:rFonts w:ascii="Times New Roman" w:hAnsi="Times New Roman"/>
        <w:sz w:val="18"/>
        <w:szCs w:val="18"/>
      </w:rPr>
      <w:fldChar w:fldCharType="begin"/>
    </w:r>
    <w:r w:rsidRPr="00AA1F1F">
      <w:rPr>
        <w:rFonts w:ascii="Times New Roman" w:hAnsi="Times New Roman"/>
        <w:sz w:val="18"/>
        <w:szCs w:val="18"/>
      </w:rPr>
      <w:instrText xml:space="preserve"> PAGE </w:instrText>
    </w:r>
    <w:r w:rsidRPr="00AA1F1F">
      <w:rPr>
        <w:rFonts w:ascii="Times New Roman" w:hAnsi="Times New Roman"/>
        <w:sz w:val="18"/>
        <w:szCs w:val="18"/>
      </w:rPr>
      <w:fldChar w:fldCharType="separate"/>
    </w:r>
    <w:r w:rsidR="00E270F1" w:rsidRPr="00AA1F1F">
      <w:rPr>
        <w:rFonts w:ascii="Times New Roman" w:hAnsi="Times New Roman"/>
        <w:noProof/>
        <w:sz w:val="18"/>
        <w:szCs w:val="18"/>
      </w:rPr>
      <w:t>12</w:t>
    </w:r>
    <w:r w:rsidRPr="00AA1F1F">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CE958" w14:textId="5ADF73FB" w:rsidR="002732DB" w:rsidRDefault="002732DB">
    <w:pPr>
      <w:pStyle w:val="Stopka0"/>
      <w:jc w:val="right"/>
    </w:pPr>
    <w:r>
      <w:rPr>
        <w:rFonts w:ascii="Arial" w:hAnsi="Arial" w:cs="Arial"/>
      </w:rPr>
      <w:t xml:space="preserve">str. </w:t>
    </w:r>
    <w:r>
      <w:rPr>
        <w:rFonts w:cs="Arial"/>
      </w:rPr>
      <w:fldChar w:fldCharType="begin"/>
    </w:r>
    <w:r>
      <w:rPr>
        <w:rFonts w:cs="Arial"/>
      </w:rPr>
      <w:instrText xml:space="preserve"> PAGE </w:instrText>
    </w:r>
    <w:r>
      <w:rPr>
        <w:rFonts w:cs="Arial"/>
      </w:rPr>
      <w:fldChar w:fldCharType="separate"/>
    </w:r>
    <w:r w:rsidR="00E270F1">
      <w:rPr>
        <w:rFonts w:cs="Arial"/>
        <w:noProof/>
      </w:rPr>
      <w:t>1</w:t>
    </w:r>
    <w:r>
      <w:rPr>
        <w:rFonts w:cs="Arial"/>
      </w:rPr>
      <w:fldChar w:fldCharType="end"/>
    </w:r>
  </w:p>
  <w:p w14:paraId="2BA09688" w14:textId="77777777" w:rsidR="002732DB" w:rsidRDefault="002732DB">
    <w:pPr>
      <w:pStyle w:val="Stopka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6A52" w14:textId="77777777" w:rsidR="00E67C35" w:rsidRDefault="00E67C35" w:rsidP="00FD47CC">
      <w:r>
        <w:separator/>
      </w:r>
    </w:p>
  </w:footnote>
  <w:footnote w:type="continuationSeparator" w:id="0">
    <w:p w14:paraId="3446C41F" w14:textId="77777777" w:rsidR="00E67C35" w:rsidRDefault="00E67C35" w:rsidP="00FD47CC">
      <w:r>
        <w:continuationSeparator/>
      </w:r>
    </w:p>
  </w:footnote>
  <w:footnote w:id="1">
    <w:p w14:paraId="7BCE6488" w14:textId="62C1E8F1" w:rsidR="002732DB" w:rsidRPr="00A5665A" w:rsidRDefault="002732DB" w:rsidP="00613C81">
      <w:pPr>
        <w:pStyle w:val="Tekstprzypisudolnego"/>
        <w:rPr>
          <w:rFonts w:ascii="Times New Roman" w:hAnsi="Times New Roman" w:cs="Times New Roman"/>
          <w:lang w:val="pl-PL"/>
        </w:rPr>
      </w:pPr>
      <w:r w:rsidRPr="00A5665A">
        <w:rPr>
          <w:rStyle w:val="Odwoanieprzypisudolnego"/>
          <w:rFonts w:ascii="Times New Roman" w:hAnsi="Times New Roman" w:cs="Times New Roman"/>
        </w:rPr>
        <w:footnoteRef/>
      </w:r>
      <w:r w:rsidRPr="00A5665A">
        <w:rPr>
          <w:rFonts w:ascii="Times New Roman" w:hAnsi="Times New Roman" w:cs="Times New Roman"/>
        </w:rPr>
        <w:t xml:space="preserve"> </w:t>
      </w:r>
      <w:bookmarkStart w:id="2" w:name="_Hlk227760736"/>
      <w:r w:rsidR="006A73EB" w:rsidRPr="0038197A">
        <w:rPr>
          <w:rFonts w:ascii="Times New Roman" w:hAnsi="Times New Roman" w:cs="Times New Roman"/>
          <w:i/>
          <w:iCs/>
          <w:sz w:val="18"/>
          <w:szCs w:val="18"/>
          <w:lang w:val="pl-PL"/>
        </w:rPr>
        <w:t>Opis przedmiotu zamówienia</w:t>
      </w:r>
      <w:r w:rsidR="00072F57" w:rsidRPr="0038197A">
        <w:rPr>
          <w:rFonts w:ascii="Times New Roman" w:hAnsi="Times New Roman" w:cs="Times New Roman"/>
          <w:i/>
          <w:iCs/>
          <w:sz w:val="18"/>
          <w:szCs w:val="18"/>
          <w:lang w:val="pl-PL"/>
        </w:rPr>
        <w:t>/formularz cenowy</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E6C6" w14:textId="77777777" w:rsidR="00AA1F1F" w:rsidRDefault="00AA1F1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6ED2" w14:textId="77777777" w:rsidR="002732DB" w:rsidRDefault="002732DB">
    <w:pPr>
      <w:pStyle w:val="Nagwek"/>
      <w:tabs>
        <w:tab w:val="clear" w:pos="4536"/>
        <w:tab w:val="clear" w:pos="9072"/>
        <w:tab w:val="left" w:pos="8375"/>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9F1AA" w14:textId="4ED45091" w:rsidR="002732DB" w:rsidRPr="00AA1F1F" w:rsidRDefault="00AA1F1F">
    <w:pPr>
      <w:pStyle w:val="Nagwek"/>
      <w:tabs>
        <w:tab w:val="clear" w:pos="4536"/>
        <w:tab w:val="clear" w:pos="9072"/>
        <w:tab w:val="left" w:pos="8375"/>
      </w:tabs>
      <w:jc w:val="right"/>
      <w:rPr>
        <w:rFonts w:ascii="Arial" w:hAnsi="Arial" w:cs="Arial"/>
        <w:sz w:val="16"/>
        <w:szCs w:val="16"/>
      </w:rPr>
    </w:pPr>
    <w:r w:rsidRPr="00AA1F1F">
      <w:rPr>
        <w:rFonts w:ascii="Arial" w:hAnsi="Arial" w:cs="Arial"/>
        <w:sz w:val="16"/>
        <w:szCs w:val="16"/>
      </w:rPr>
      <w:t>Załącznik nr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lowerLetter"/>
      <w:suff w:val="nothing"/>
      <w:lvlText w:val="%1)"/>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1">
      <w:start w:val="1"/>
      <w:numFmt w:val="decimal"/>
      <w:lvlText w:val="%2."/>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2">
      <w:start w:val="1"/>
      <w:numFmt w:val="decimal"/>
      <w:lvlText w:val="%3)"/>
      <w:lvlJc w:val="left"/>
      <w:pPr>
        <w:tabs>
          <w:tab w:val="num" w:pos="0"/>
        </w:tabs>
        <w:ind w:left="0" w:firstLine="0"/>
      </w:pPr>
      <w:rPr>
        <w:b w:val="0"/>
        <w:bCs w:val="0"/>
        <w:i w:val="0"/>
        <w:iCs w:val="0"/>
        <w:caps w:val="0"/>
        <w:smallCaps w:val="0"/>
        <w:strike w:val="0"/>
        <w:dstrike w:val="0"/>
        <w:color w:val="000000"/>
        <w:spacing w:val="0"/>
        <w:w w:val="100"/>
        <w:position w:val="0"/>
        <w:sz w:val="22"/>
        <w:szCs w:val="21"/>
        <w:u w:val="none"/>
        <w:vertAlign w:val="baseline"/>
        <w:lang w:val="pl"/>
      </w:rPr>
    </w:lvl>
    <w:lvl w:ilvl="3">
      <w:start w:val="1"/>
      <w:numFmt w:val="decimal"/>
      <w:lvlText w:val="%4."/>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4">
      <w:start w:val="1"/>
      <w:numFmt w:val="decimal"/>
      <w:lvlText w:val="%4.%5."/>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4"/>
    <w:multiLevelType w:val="singleLevel"/>
    <w:tmpl w:val="F1F6014C"/>
    <w:name w:val="WW8Num4"/>
    <w:lvl w:ilvl="0">
      <w:start w:val="1"/>
      <w:numFmt w:val="lowerLetter"/>
      <w:lvlText w:val="%1)"/>
      <w:lvlJc w:val="left"/>
      <w:pPr>
        <w:tabs>
          <w:tab w:val="num" w:pos="0"/>
        </w:tabs>
        <w:ind w:left="1080" w:hanging="360"/>
      </w:pPr>
      <w:rPr>
        <w:rFonts w:ascii="Times New Roman" w:hAnsi="Times New Roman" w:cs="Times New Roman" w:hint="default"/>
        <w:sz w:val="24"/>
        <w:szCs w:val="24"/>
      </w:rPr>
    </w:lvl>
  </w:abstractNum>
  <w:abstractNum w:abstractNumId="4" w15:restartNumberingAfterBreak="0">
    <w:nsid w:val="00000005"/>
    <w:multiLevelType w:val="multilevel"/>
    <w:tmpl w:val="679C412E"/>
    <w:name w:val="WW8Num5"/>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lang w:val="pl"/>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lang w:val="pl"/>
      </w:rPr>
    </w:lvl>
    <w:lvl w:ilvl="2">
      <w:start w:val="1"/>
      <w:numFmt w:val="decimal"/>
      <w:lvlText w:val="%3."/>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lang w:val="pl"/>
      </w:rPr>
    </w:lvl>
    <w:lvl w:ilvl="4">
      <w:start w:val="1"/>
      <w:numFmt w:val="decimal"/>
      <w:lvlText w:val="%5."/>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5">
      <w:start w:val="1"/>
      <w:numFmt w:val="decimal"/>
      <w:lvlText w:val="%6)"/>
      <w:lvlJc w:val="left"/>
      <w:pPr>
        <w:tabs>
          <w:tab w:val="num" w:pos="0"/>
        </w:tabs>
        <w:ind w:left="0" w:firstLine="0"/>
      </w:pPr>
      <w:rPr>
        <w:b w:val="0"/>
        <w:bCs w:val="0"/>
        <w:i w:val="0"/>
        <w:iCs w:val="0"/>
        <w:caps w:val="0"/>
        <w:smallCaps w:val="0"/>
        <w:strike w:val="0"/>
        <w:dstrike w:val="0"/>
        <w:color w:val="000000"/>
        <w:spacing w:val="0"/>
        <w:w w:val="100"/>
        <w:position w:val="0"/>
        <w:sz w:val="22"/>
        <w:szCs w:val="21"/>
        <w:u w:val="none"/>
        <w:vertAlign w:val="baseline"/>
        <w:lang w:val="pl"/>
      </w:r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 w15:restartNumberingAfterBreak="0">
    <w:nsid w:val="00000006"/>
    <w:multiLevelType w:val="multilevel"/>
    <w:tmpl w:val="1FCC4FFC"/>
    <w:name w:val="WW8Num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Times New Roman" w:hAnsi="Times New Roman" w:cs="Times New Roman" w:hint="default"/>
        <w:sz w:val="24"/>
        <w:szCs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0000007"/>
    <w:multiLevelType w:val="multilevel"/>
    <w:tmpl w:val="CA245D26"/>
    <w:name w:val="WW8Num7"/>
    <w:lvl w:ilvl="0">
      <w:start w:val="1"/>
      <w:numFmt w:val="decimal"/>
      <w:lvlText w:val="%1."/>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lang w:val="pl"/>
      </w:rPr>
    </w:lvl>
    <w:lvl w:ilvl="2">
      <w:start w:val="1"/>
      <w:numFmt w:val="decimal"/>
      <w:lvlText w:val="%3."/>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3">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lvl>
    <w:lvl w:ilvl="4">
      <w:start w:val="1"/>
      <w:numFmt w:val="lowerLetter"/>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15:restartNumberingAfterBreak="0">
    <w:nsid w:val="00000008"/>
    <w:multiLevelType w:val="multilevel"/>
    <w:tmpl w:val="18FCDD6E"/>
    <w:name w:val="WW8Num8"/>
    <w:lvl w:ilvl="0">
      <w:start w:val="1"/>
      <w:numFmt w:val="decimal"/>
      <w:lvlText w:val="3.%1."/>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start w:val="1"/>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pl"/>
      </w:r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15:restartNumberingAfterBreak="0">
    <w:nsid w:val="00000009"/>
    <w:multiLevelType w:val="multilevel"/>
    <w:tmpl w:val="329877EE"/>
    <w:name w:val="WW8Num9"/>
    <w:lvl w:ilvl="0">
      <w:start w:val="1"/>
      <w:numFmt w:val="decimal"/>
      <w:lvlText w:val="%1."/>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1"/>
        <w:u w:val="none"/>
        <w:vertAlign w:val="baseline"/>
        <w:lang w:val="pl"/>
      </w:rPr>
    </w:lvl>
    <w:lvl w:ilvl="2">
      <w:start w:val="1"/>
      <w:numFmt w:val="decimal"/>
      <w:lvlText w:val="%3."/>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3">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9" w15:restartNumberingAfterBreak="0">
    <w:nsid w:val="0000000A"/>
    <w:multiLevelType w:val="multilevel"/>
    <w:tmpl w:val="2916C018"/>
    <w:name w:val="WW8Num10"/>
    <w:lvl w:ilvl="0">
      <w:start w:val="1"/>
      <w:numFmt w:val="lowerLetter"/>
      <w:lvlText w:val="%1)"/>
      <w:lvlJc w:val="left"/>
      <w:pPr>
        <w:tabs>
          <w:tab w:val="num" w:pos="568"/>
        </w:tabs>
        <w:ind w:left="568" w:firstLine="0"/>
      </w:pPr>
      <w:rPr>
        <w:rFonts w:hint="default"/>
        <w:b w:val="0"/>
        <w:bCs w:val="0"/>
        <w:i w:val="0"/>
        <w:iCs w:val="0"/>
        <w:caps w:val="0"/>
        <w:smallCaps w:val="0"/>
        <w:strike w:val="0"/>
        <w:dstrike w:val="0"/>
        <w:color w:val="000000"/>
        <w:spacing w:val="0"/>
        <w:w w:val="100"/>
        <w:position w:val="0"/>
        <w:sz w:val="24"/>
        <w:szCs w:val="24"/>
        <w:u w:val="none"/>
        <w:vertAlign w:val="baseline"/>
        <w:lang w:val="pl"/>
      </w:rPr>
    </w:lvl>
    <w:lvl w:ilvl="1">
      <w:start w:val="1"/>
      <w:numFmt w:val="lowerLetter"/>
      <w:lvlText w:val="%2)"/>
      <w:lvlJc w:val="left"/>
      <w:pPr>
        <w:tabs>
          <w:tab w:val="num" w:pos="709"/>
        </w:tabs>
        <w:ind w:left="709" w:firstLine="0"/>
      </w:pPr>
      <w:rPr>
        <w:b w:val="0"/>
        <w:bCs w:val="0"/>
        <w:i w:val="0"/>
        <w:iCs w:val="0"/>
        <w:caps w:val="0"/>
        <w:smallCaps w:val="0"/>
        <w:strike w:val="0"/>
        <w:dstrike w:val="0"/>
        <w:color w:val="000000"/>
        <w:spacing w:val="0"/>
        <w:w w:val="100"/>
        <w:position w:val="0"/>
        <w:sz w:val="24"/>
        <w:szCs w:val="24"/>
        <w:u w:val="none"/>
        <w:vertAlign w:val="baseline"/>
        <w:lang w:val="pl"/>
      </w:rPr>
    </w:lvl>
    <w:lvl w:ilvl="2">
      <w:start w:val="1"/>
      <w:numFmt w:val="decimal"/>
      <w:lvlText w:val="%3."/>
      <w:lvlJc w:val="left"/>
      <w:pPr>
        <w:tabs>
          <w:tab w:val="num" w:pos="360"/>
        </w:tabs>
        <w:ind w:left="36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3">
      <w:start w:val="1"/>
      <w:numFmt w:val="decimal"/>
      <w:lvlText w:val="%4."/>
      <w:lvlJc w:val="left"/>
      <w:pPr>
        <w:tabs>
          <w:tab w:val="num" w:pos="360"/>
        </w:tabs>
        <w:ind w:left="36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lvl>
    <w:lvl w:ilvl="4">
      <w:start w:val="1"/>
      <w:numFmt w:val="decimal"/>
      <w:lvlText w:val="%5)"/>
      <w:lvlJc w:val="left"/>
      <w:pPr>
        <w:tabs>
          <w:tab w:val="num" w:pos="360"/>
        </w:tabs>
        <w:ind w:left="360" w:firstLine="0"/>
      </w:pPr>
      <w:rPr>
        <w:b w:val="0"/>
        <w:bCs w:val="0"/>
        <w:i w:val="0"/>
        <w:iCs w:val="0"/>
        <w:caps w:val="0"/>
        <w:smallCaps w:val="0"/>
        <w:strike w:val="0"/>
        <w:dstrike w:val="0"/>
        <w:color w:val="000000"/>
        <w:spacing w:val="0"/>
        <w:w w:val="100"/>
        <w:position w:val="0"/>
        <w:sz w:val="22"/>
        <w:szCs w:val="21"/>
        <w:u w:val="none"/>
        <w:vertAlign w:val="baseline"/>
        <w:lang w:val="pl"/>
      </w:rPr>
    </w:lvl>
    <w:lvl w:ilvl="5">
      <w:numFmt w:val="decimal"/>
      <w:lvlText w:val="%6"/>
      <w:lvlJc w:val="left"/>
      <w:pPr>
        <w:tabs>
          <w:tab w:val="num" w:pos="360"/>
        </w:tabs>
        <w:ind w:left="360" w:firstLine="0"/>
      </w:pPr>
    </w:lvl>
    <w:lvl w:ilvl="6">
      <w:numFmt w:val="decimal"/>
      <w:lvlText w:val="%7"/>
      <w:lvlJc w:val="left"/>
      <w:pPr>
        <w:tabs>
          <w:tab w:val="num" w:pos="360"/>
        </w:tabs>
        <w:ind w:left="360" w:firstLine="0"/>
      </w:pPr>
    </w:lvl>
    <w:lvl w:ilvl="7">
      <w:numFmt w:val="decimal"/>
      <w:lvlText w:val="%8"/>
      <w:lvlJc w:val="left"/>
      <w:pPr>
        <w:tabs>
          <w:tab w:val="num" w:pos="360"/>
        </w:tabs>
        <w:ind w:left="360" w:firstLine="0"/>
      </w:pPr>
    </w:lvl>
    <w:lvl w:ilvl="8">
      <w:numFmt w:val="decimal"/>
      <w:lvlText w:val="%9"/>
      <w:lvlJc w:val="left"/>
      <w:pPr>
        <w:tabs>
          <w:tab w:val="num" w:pos="360"/>
        </w:tabs>
        <w:ind w:left="360" w:firstLine="0"/>
      </w:pPr>
    </w:lvl>
  </w:abstractNum>
  <w:abstractNum w:abstractNumId="10" w15:restartNumberingAfterBreak="0">
    <w:nsid w:val="0000000B"/>
    <w:multiLevelType w:val="multilevel"/>
    <w:tmpl w:val="0000000B"/>
    <w:name w:val="WW8Num11"/>
    <w:lvl w:ilvl="0">
      <w:start w:val="1"/>
      <w:numFmt w:val="decimal"/>
      <w:lvlText w:val="%1."/>
      <w:lvlJc w:val="left"/>
      <w:pPr>
        <w:tabs>
          <w:tab w:val="num" w:pos="0"/>
        </w:tabs>
        <w:ind w:left="0" w:firstLine="0"/>
      </w:pPr>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15:restartNumberingAfterBreak="0">
    <w:nsid w:val="0000000C"/>
    <w:multiLevelType w:val="multilevel"/>
    <w:tmpl w:val="EAAC8E68"/>
    <w:name w:val="WW8Num12"/>
    <w:lvl w:ilvl="0">
      <w:start w:val="1"/>
      <w:numFmt w:val="decimal"/>
      <w:lvlText w:val="%1."/>
      <w:lvlJc w:val="left"/>
      <w:pPr>
        <w:tabs>
          <w:tab w:val="num" w:pos="0"/>
        </w:tabs>
        <w:ind w:left="720" w:hanging="360"/>
      </w:pPr>
      <w:rPr>
        <w:rFonts w:ascii="Times New Roman" w:eastAsia="SimSun" w:hAnsi="Times New Roman" w:cs="Mangal"/>
        <w:b w:val="0"/>
        <w:bCs w:val="0"/>
        <w:i w:val="0"/>
        <w:iCs w:val="0"/>
        <w:caps w:val="0"/>
        <w:smallCaps w:val="0"/>
        <w:strike w:val="0"/>
        <w:dstrike w:val="0"/>
        <w:color w:val="000000"/>
        <w:spacing w:val="0"/>
        <w:w w:val="100"/>
        <w:position w:val="0"/>
        <w:sz w:val="24"/>
        <w:szCs w:val="24"/>
        <w:u w:val="none"/>
        <w:vertAlign w:val="baseline"/>
        <w:lang w:val="pl"/>
      </w:rPr>
    </w:lvl>
    <w:lvl w:ilvl="1">
      <w:start w:val="1"/>
      <w:numFmt w:val="decimal"/>
      <w:lvlText w:val="%2."/>
      <w:lvlJc w:val="left"/>
      <w:pPr>
        <w:tabs>
          <w:tab w:val="num" w:pos="1080"/>
        </w:tabs>
        <w:ind w:left="1080" w:hanging="360"/>
      </w:pPr>
      <w:rPr>
        <w:rFonts w:ascii="Arial" w:hAnsi="Arial" w:cs="Arial"/>
        <w:sz w:val="24"/>
        <w:szCs w:val="24"/>
        <w:lang w:val="pl-P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000000E"/>
    <w:multiLevelType w:val="multilevel"/>
    <w:tmpl w:val="4498F8AC"/>
    <w:name w:val="WW8Num14"/>
    <w:lvl w:ilvl="0">
      <w:start w:val="1"/>
      <w:numFmt w:val="decimal"/>
      <w:lvlText w:val="%1."/>
      <w:lvlJc w:val="left"/>
      <w:pPr>
        <w:tabs>
          <w:tab w:val="num" w:pos="0"/>
        </w:tabs>
        <w:ind w:left="380" w:hanging="360"/>
      </w:pPr>
      <w:rPr>
        <w:rFonts w:ascii="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786"/>
        </w:tabs>
        <w:ind w:left="786" w:hanging="360"/>
      </w:pPr>
      <w:rPr>
        <w:rFonts w:hint="default"/>
        <w:sz w:val="24"/>
        <w:szCs w:val="24"/>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4" w15:restartNumberingAfterBreak="0">
    <w:nsid w:val="0000000F"/>
    <w:multiLevelType w:val="multilevel"/>
    <w:tmpl w:val="0000000F"/>
    <w:name w:val="WW8Num15"/>
    <w:lvl w:ilvl="0">
      <w:start w:val="1"/>
      <w:numFmt w:val="bullet"/>
      <w:lvlText w:val="-"/>
      <w:lvlJc w:val="left"/>
      <w:pPr>
        <w:tabs>
          <w:tab w:val="num" w:pos="0"/>
        </w:tabs>
        <w:ind w:left="0" w:firstLine="0"/>
      </w:pPr>
      <w:rPr>
        <w:rFonts w:ascii="Times New Roman" w:hAnsi="Times New Roman" w:cs="Arial"/>
        <w:b w:val="0"/>
        <w:bCs w:val="0"/>
        <w:i w:val="0"/>
        <w:iCs w:val="0"/>
        <w:caps w:val="0"/>
        <w:smallCaps w:val="0"/>
        <w:strike w:val="0"/>
        <w:dstrike w:val="0"/>
        <w:color w:val="000000"/>
        <w:spacing w:val="0"/>
        <w:w w:val="100"/>
        <w:position w:val="0"/>
        <w:sz w:val="22"/>
        <w:szCs w:val="21"/>
        <w:u w:val="none"/>
        <w:vertAlign w:val="baseline"/>
        <w:lang w:val="pl"/>
      </w:rPr>
    </w:lvl>
    <w:lvl w:ilvl="1">
      <w:start w:val="3"/>
      <w:numFmt w:val="decimal"/>
      <w:lvlText w:val="%2."/>
      <w:lvlJc w:val="left"/>
      <w:pPr>
        <w:tabs>
          <w:tab w:val="num" w:pos="0"/>
        </w:tabs>
        <w:ind w:left="0" w:firstLine="0"/>
      </w:pPr>
      <w:rPr>
        <w:rFonts w:ascii="Courier New" w:hAnsi="Courier New" w:cs="Courier New"/>
      </w:rPr>
    </w:lvl>
    <w:lvl w:ilvl="2">
      <w:start w:val="3"/>
      <w:numFmt w:val="decimal"/>
      <w:lvlText w:val="5.%3"/>
      <w:lvlJc w:val="left"/>
      <w:pPr>
        <w:tabs>
          <w:tab w:val="num" w:pos="0"/>
        </w:tabs>
        <w:ind w:left="0" w:firstLine="0"/>
      </w:pPr>
      <w:rPr>
        <w:rFonts w:ascii="Wingdings" w:hAnsi="Wingdings" w:cs="Wingdings"/>
      </w:rPr>
    </w:lvl>
    <w:lvl w:ilvl="3">
      <w:start w:val="1"/>
      <w:numFmt w:val="decimal"/>
      <w:lvlText w:val="%4."/>
      <w:lvlJc w:val="left"/>
      <w:pPr>
        <w:tabs>
          <w:tab w:val="num" w:pos="0"/>
        </w:tabs>
        <w:ind w:left="0" w:firstLine="0"/>
      </w:pPr>
      <w:rPr>
        <w:rFonts w:ascii="Symbol" w:hAnsi="Symbol" w:cs="Symbol"/>
        <w:sz w:val="24"/>
        <w:szCs w:val="24"/>
      </w:r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Symbol" w:hAnsi="Symbol" w:cs="Symbol"/>
      </w:rPr>
    </w:lvl>
    <w:lvl w:ilvl="1">
      <w:start w:val="1"/>
      <w:numFmt w:val="decimal"/>
      <w:lvlText w:val="%2."/>
      <w:lvlJc w:val="left"/>
      <w:pPr>
        <w:tabs>
          <w:tab w:val="num" w:pos="0"/>
        </w:tabs>
        <w:ind w:left="0" w:firstLine="0"/>
      </w:pPr>
      <w:rPr>
        <w:rFonts w:ascii="Symbol" w:hAnsi="Symbol" w:cs="Symbol"/>
      </w:rPr>
    </w:lvl>
    <w:lvl w:ilvl="2">
      <w:start w:val="1"/>
      <w:numFmt w:val="bullet"/>
      <w:lvlText w:val=""/>
      <w:lvlJc w:val="left"/>
      <w:pPr>
        <w:tabs>
          <w:tab w:val="num" w:pos="0"/>
        </w:tabs>
        <w:ind w:left="0" w:firstLine="0"/>
      </w:pPr>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lvl>
    <w:lvl w:ilvl="3">
      <w:start w:val="1"/>
      <w:numFmt w:val="decimal"/>
      <w:lvlText w:val="%4."/>
      <w:lvlJc w:val="left"/>
      <w:pPr>
        <w:tabs>
          <w:tab w:val="num" w:pos="0"/>
        </w:tabs>
        <w:ind w:left="0" w:firstLine="0"/>
      </w:pPr>
      <w:rPr>
        <w:rFonts w:ascii="Symbol" w:hAnsi="Symbol" w:cs="Symbol"/>
      </w:rPr>
    </w:lvl>
    <w:lvl w:ilvl="4">
      <w:start w:val="1"/>
      <w:numFmt w:val="decimal"/>
      <w:lvlText w:val="%5."/>
      <w:lvlJc w:val="left"/>
      <w:pPr>
        <w:tabs>
          <w:tab w:val="num" w:pos="0"/>
        </w:tabs>
        <w:ind w:left="0" w:firstLine="0"/>
      </w:pPr>
      <w:rPr>
        <w:rFonts w:ascii="Symbol" w:hAnsi="Symbol" w:cs="Symbol"/>
      </w:rPr>
    </w:lvl>
    <w:lvl w:ilvl="5">
      <w:start w:val="1"/>
      <w:numFmt w:val="decimal"/>
      <w:lvlText w:val="%5.%6."/>
      <w:lvlJc w:val="left"/>
      <w:pPr>
        <w:tabs>
          <w:tab w:val="num" w:pos="0"/>
        </w:tabs>
        <w:ind w:left="0" w:firstLine="0"/>
      </w:pPr>
      <w:rPr>
        <w:rFonts w:ascii="Symbol" w:hAnsi="Symbol" w:cs="Symbol"/>
      </w:r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6" w15:restartNumberingAfterBreak="0">
    <w:nsid w:val="00000011"/>
    <w:multiLevelType w:val="multilevel"/>
    <w:tmpl w:val="00000011"/>
    <w:name w:val="WW8Num17"/>
    <w:lvl w:ilvl="0">
      <w:start w:val="1"/>
      <w:numFmt w:val="decimal"/>
      <w:lvlText w:val="%1."/>
      <w:lvlJc w:val="left"/>
      <w:pPr>
        <w:tabs>
          <w:tab w:val="num" w:pos="0"/>
        </w:tabs>
        <w:ind w:left="0" w:firstLine="0"/>
      </w:pPr>
      <w:rPr>
        <w:rFonts w:ascii="Symbol" w:hAnsi="Symbol" w:cs="Symbol"/>
        <w:sz w:val="24"/>
        <w:szCs w:val="24"/>
        <w:lang w:val="pl-PL"/>
      </w:rPr>
    </w:lvl>
    <w:lvl w:ilvl="1">
      <w:start w:val="1"/>
      <w:numFmt w:val="decimal"/>
      <w:lvlText w:val="%2."/>
      <w:lvlJc w:val="left"/>
      <w:pPr>
        <w:tabs>
          <w:tab w:val="num" w:pos="0"/>
        </w:tabs>
        <w:ind w:left="0" w:firstLine="0"/>
      </w:pPr>
      <w:rPr>
        <w:rFonts w:ascii="Symbol" w:hAnsi="Symbol" w:cs="Symbol"/>
        <w:sz w:val="24"/>
        <w:szCs w:val="24"/>
        <w:lang w:val="pl-PL"/>
      </w:rPr>
    </w:lvl>
    <w:lvl w:ilvl="2">
      <w:start w:val="1"/>
      <w:numFmt w:val="decimal"/>
      <w:lvlText w:val="%3."/>
      <w:lvlJc w:val="left"/>
      <w:pPr>
        <w:tabs>
          <w:tab w:val="num" w:pos="0"/>
        </w:tabs>
        <w:ind w:left="0" w:firstLine="0"/>
      </w:pPr>
      <w:rPr>
        <w:rFonts w:ascii="Symbol" w:hAnsi="Symbol" w:cs="Symbol"/>
        <w:sz w:val="24"/>
        <w:szCs w:val="24"/>
        <w:lang w:val="pl-PL"/>
      </w:rPr>
    </w:lvl>
    <w:lvl w:ilvl="3">
      <w:numFmt w:val="decimal"/>
      <w:lvlText w:val="%4"/>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7" w15:restartNumberingAfterBreak="0">
    <w:nsid w:val="00000012"/>
    <w:multiLevelType w:val="multilevel"/>
    <w:tmpl w:val="00000012"/>
    <w:name w:val="WW8Num18"/>
    <w:lvl w:ilvl="0">
      <w:start w:val="1"/>
      <w:numFmt w:val="decimal"/>
      <w:lvlText w:val="%1."/>
      <w:lvlJc w:val="left"/>
      <w:pPr>
        <w:tabs>
          <w:tab w:val="num" w:pos="0"/>
        </w:tabs>
        <w:ind w:left="0" w:firstLine="0"/>
      </w:pPr>
      <w:rPr>
        <w:rFonts w:ascii="Times New Roman" w:hAnsi="Times New Roman" w:cs="Times New Roman"/>
        <w:b/>
        <w:i w:val="0"/>
        <w:sz w:val="28"/>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15:restartNumberingAfterBreak="0">
    <w:nsid w:val="00000013"/>
    <w:multiLevelType w:val="singleLevel"/>
    <w:tmpl w:val="36FA8638"/>
    <w:name w:val="WW8Num19"/>
    <w:lvl w:ilvl="0">
      <w:start w:val="1"/>
      <w:numFmt w:val="decimal"/>
      <w:lvlText w:val="%1."/>
      <w:lvlJc w:val="left"/>
      <w:pPr>
        <w:tabs>
          <w:tab w:val="num" w:pos="0"/>
        </w:tabs>
        <w:ind w:left="720" w:hanging="360"/>
      </w:pPr>
      <w:rPr>
        <w:rFonts w:ascii="Times New Roman" w:eastAsia="Calibri" w:hAnsi="Times New Roman" w:cs="Times New Roman" w:hint="default"/>
        <w:sz w:val="24"/>
        <w:szCs w:val="24"/>
      </w:rPr>
    </w:lvl>
  </w:abstractNum>
  <w:abstractNum w:abstractNumId="19" w15:restartNumberingAfterBreak="0">
    <w:nsid w:val="00000014"/>
    <w:multiLevelType w:val="multilevel"/>
    <w:tmpl w:val="00000014"/>
    <w:name w:val="WW8Num20"/>
    <w:lvl w:ilvl="0">
      <w:start w:val="1"/>
      <w:numFmt w:val="lowerLetter"/>
      <w:lvlText w:val="%1)"/>
      <w:lvlJc w:val="left"/>
      <w:pPr>
        <w:tabs>
          <w:tab w:val="num" w:pos="-229"/>
        </w:tabs>
        <w:ind w:left="1211" w:hanging="360"/>
      </w:pPr>
    </w:lvl>
    <w:lvl w:ilvl="1">
      <w:start w:val="1"/>
      <w:numFmt w:val="decimal"/>
      <w:lvlText w:val="%2."/>
      <w:lvlJc w:val="left"/>
      <w:pPr>
        <w:tabs>
          <w:tab w:val="num" w:pos="1211"/>
        </w:tabs>
        <w:ind w:left="1211" w:hanging="360"/>
      </w:pPr>
    </w:lvl>
    <w:lvl w:ilvl="2">
      <w:start w:val="1"/>
      <w:numFmt w:val="decimal"/>
      <w:lvlText w:val="%3."/>
      <w:lvlJc w:val="left"/>
      <w:pPr>
        <w:tabs>
          <w:tab w:val="num" w:pos="1931"/>
        </w:tabs>
        <w:ind w:left="1931" w:hanging="360"/>
      </w:pPr>
    </w:lvl>
    <w:lvl w:ilvl="3">
      <w:start w:val="1"/>
      <w:numFmt w:val="decimal"/>
      <w:lvlText w:val="%4."/>
      <w:lvlJc w:val="left"/>
      <w:pPr>
        <w:tabs>
          <w:tab w:val="num" w:pos="2651"/>
        </w:tabs>
        <w:ind w:left="2651" w:hanging="360"/>
      </w:pPr>
    </w:lvl>
    <w:lvl w:ilvl="4">
      <w:start w:val="1"/>
      <w:numFmt w:val="decimal"/>
      <w:lvlText w:val="%5."/>
      <w:lvlJc w:val="left"/>
      <w:pPr>
        <w:tabs>
          <w:tab w:val="num" w:pos="3371"/>
        </w:tabs>
        <w:ind w:left="3371" w:hanging="360"/>
      </w:pPr>
    </w:lvl>
    <w:lvl w:ilvl="5">
      <w:start w:val="1"/>
      <w:numFmt w:val="decimal"/>
      <w:lvlText w:val="%6."/>
      <w:lvlJc w:val="left"/>
      <w:pPr>
        <w:tabs>
          <w:tab w:val="num" w:pos="4091"/>
        </w:tabs>
        <w:ind w:left="4091" w:hanging="360"/>
      </w:pPr>
    </w:lvl>
    <w:lvl w:ilvl="6">
      <w:start w:val="1"/>
      <w:numFmt w:val="decimal"/>
      <w:lvlText w:val="%7."/>
      <w:lvlJc w:val="left"/>
      <w:pPr>
        <w:tabs>
          <w:tab w:val="num" w:pos="4811"/>
        </w:tabs>
        <w:ind w:left="4811" w:hanging="360"/>
      </w:pPr>
    </w:lvl>
    <w:lvl w:ilvl="7">
      <w:start w:val="1"/>
      <w:numFmt w:val="decimal"/>
      <w:lvlText w:val="%8."/>
      <w:lvlJc w:val="left"/>
      <w:pPr>
        <w:tabs>
          <w:tab w:val="num" w:pos="5531"/>
        </w:tabs>
        <w:ind w:left="5531" w:hanging="360"/>
      </w:pPr>
    </w:lvl>
    <w:lvl w:ilvl="8">
      <w:start w:val="1"/>
      <w:numFmt w:val="decimal"/>
      <w:lvlText w:val="%9."/>
      <w:lvlJc w:val="left"/>
      <w:pPr>
        <w:tabs>
          <w:tab w:val="num" w:pos="6251"/>
        </w:tabs>
        <w:ind w:left="6251" w:hanging="360"/>
      </w:pPr>
    </w:lvl>
  </w:abstractNum>
  <w:abstractNum w:abstractNumId="20" w15:restartNumberingAfterBreak="0">
    <w:nsid w:val="00000015"/>
    <w:multiLevelType w:val="singleLevel"/>
    <w:tmpl w:val="9432A62A"/>
    <w:name w:val="WW8Num21"/>
    <w:lvl w:ilvl="0">
      <w:start w:val="1"/>
      <w:numFmt w:val="lowerLetter"/>
      <w:lvlText w:val="%1)"/>
      <w:lvlJc w:val="left"/>
      <w:pPr>
        <w:tabs>
          <w:tab w:val="num" w:pos="0"/>
        </w:tabs>
        <w:ind w:left="720" w:hanging="360"/>
      </w:pPr>
      <w:rPr>
        <w:lang w:val="pl"/>
      </w:rPr>
    </w:lvl>
  </w:abstractNum>
  <w:abstractNum w:abstractNumId="21" w15:restartNumberingAfterBreak="0">
    <w:nsid w:val="00000016"/>
    <w:multiLevelType w:val="singleLevel"/>
    <w:tmpl w:val="98B879D0"/>
    <w:name w:val="WW8Num23"/>
    <w:lvl w:ilvl="0">
      <w:start w:val="1"/>
      <w:numFmt w:val="decimal"/>
      <w:lvlText w:val="%1."/>
      <w:lvlJc w:val="left"/>
      <w:pPr>
        <w:ind w:left="928" w:hanging="360"/>
      </w:pPr>
      <w:rPr>
        <w:rFonts w:hint="default"/>
        <w:b w:val="0"/>
        <w:sz w:val="24"/>
        <w:szCs w:val="24"/>
      </w:rPr>
    </w:lvl>
  </w:abstractNum>
  <w:abstractNum w:abstractNumId="22" w15:restartNumberingAfterBreak="0">
    <w:nsid w:val="00000017"/>
    <w:multiLevelType w:val="multilevel"/>
    <w:tmpl w:val="B28AECD6"/>
    <w:name w:val="WW8Num23"/>
    <w:lvl w:ilvl="0">
      <w:start w:val="1"/>
      <w:numFmt w:val="decimal"/>
      <w:lvlText w:val="%1)"/>
      <w:lvlJc w:val="left"/>
      <w:pPr>
        <w:tabs>
          <w:tab w:val="num" w:pos="0"/>
        </w:tabs>
        <w:ind w:left="80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ascii="Times New Roman" w:eastAsia="Arial Unicode MS" w:hAnsi="Times New Roman" w:cs="Times New Roman" w:hint="default"/>
        <w:sz w:val="24"/>
        <w:szCs w:val="24"/>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00000018"/>
    <w:multiLevelType w:val="singleLevel"/>
    <w:tmpl w:val="00000015"/>
    <w:name w:val="WW8Num9222"/>
    <w:lvl w:ilvl="0">
      <w:start w:val="1"/>
      <w:numFmt w:val="lowerLetter"/>
      <w:lvlText w:val="%1)"/>
      <w:lvlJc w:val="left"/>
      <w:pPr>
        <w:ind w:left="720" w:hanging="360"/>
      </w:pPr>
      <w:rPr>
        <w:rFonts w:hint="default"/>
        <w:b w:val="0"/>
        <w:bCs w:val="0"/>
        <w:i w:val="0"/>
        <w:iCs w:val="0"/>
        <w:caps w:val="0"/>
        <w:smallCaps w:val="0"/>
        <w:strike w:val="0"/>
        <w:dstrike w:val="0"/>
        <w:color w:val="000000"/>
        <w:spacing w:val="0"/>
        <w:w w:val="100"/>
        <w:position w:val="0"/>
        <w:sz w:val="24"/>
        <w:szCs w:val="24"/>
        <w:u w:val="none"/>
        <w:vertAlign w:val="baseline"/>
        <w:lang w:val="pl"/>
      </w:rPr>
    </w:lvl>
  </w:abstractNum>
  <w:abstractNum w:abstractNumId="24" w15:restartNumberingAfterBreak="0">
    <w:nsid w:val="00000019"/>
    <w:multiLevelType w:val="singleLevel"/>
    <w:tmpl w:val="3E48BE32"/>
    <w:name w:val="WW8Num25"/>
    <w:lvl w:ilvl="0">
      <w:start w:val="1"/>
      <w:numFmt w:val="decimal"/>
      <w:lvlText w:val="%1."/>
      <w:lvlJc w:val="left"/>
      <w:pPr>
        <w:tabs>
          <w:tab w:val="num" w:pos="0"/>
        </w:tabs>
        <w:ind w:left="1068" w:hanging="360"/>
      </w:pPr>
      <w:rPr>
        <w:rFonts w:ascii="Times New Roman" w:hAnsi="Times New Roman" w:cs="Times New Roman" w:hint="default"/>
      </w:rPr>
    </w:lvl>
  </w:abstractNum>
  <w:abstractNum w:abstractNumId="25" w15:restartNumberingAfterBreak="0">
    <w:nsid w:val="0000001A"/>
    <w:multiLevelType w:val="singleLevel"/>
    <w:tmpl w:val="0000001A"/>
    <w:name w:val="WW8Num27"/>
    <w:lvl w:ilvl="0">
      <w:start w:val="1"/>
      <w:numFmt w:val="decimal"/>
      <w:lvlText w:val="%1)"/>
      <w:lvlJc w:val="left"/>
      <w:pPr>
        <w:tabs>
          <w:tab w:val="num" w:pos="0"/>
        </w:tabs>
        <w:ind w:left="1425" w:hanging="360"/>
      </w:pPr>
    </w:lvl>
  </w:abstractNum>
  <w:abstractNum w:abstractNumId="26" w15:restartNumberingAfterBreak="0">
    <w:nsid w:val="0000001B"/>
    <w:multiLevelType w:val="singleLevel"/>
    <w:tmpl w:val="0000001B"/>
    <w:name w:val="WW8Num28"/>
    <w:lvl w:ilvl="0">
      <w:start w:val="1"/>
      <w:numFmt w:val="decimal"/>
      <w:lvlText w:val="%1)"/>
      <w:lvlJc w:val="left"/>
      <w:pPr>
        <w:tabs>
          <w:tab w:val="num" w:pos="0"/>
        </w:tabs>
        <w:ind w:left="1425" w:hanging="360"/>
      </w:pPr>
    </w:lvl>
  </w:abstractNum>
  <w:abstractNum w:abstractNumId="27" w15:restartNumberingAfterBreak="0">
    <w:nsid w:val="0000001C"/>
    <w:multiLevelType w:val="singleLevel"/>
    <w:tmpl w:val="339C3250"/>
    <w:name w:val="WW8Num29"/>
    <w:lvl w:ilvl="0">
      <w:start w:val="1"/>
      <w:numFmt w:val="decimal"/>
      <w:lvlText w:val="%1."/>
      <w:lvlJc w:val="left"/>
      <w:pPr>
        <w:tabs>
          <w:tab w:val="num" w:pos="0"/>
        </w:tabs>
        <w:ind w:left="1080" w:hanging="36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lang w:val="pl"/>
      </w:rPr>
    </w:lvl>
  </w:abstractNum>
  <w:abstractNum w:abstractNumId="28" w15:restartNumberingAfterBreak="0">
    <w:nsid w:val="0000001D"/>
    <w:multiLevelType w:val="singleLevel"/>
    <w:tmpl w:val="0000001D"/>
    <w:name w:val="WW8Num30"/>
    <w:lvl w:ilvl="0">
      <w:start w:val="1"/>
      <w:numFmt w:val="decimal"/>
      <w:lvlText w:val="%1)"/>
      <w:lvlJc w:val="left"/>
      <w:pPr>
        <w:tabs>
          <w:tab w:val="num" w:pos="0"/>
        </w:tabs>
        <w:ind w:left="1440" w:hanging="360"/>
      </w:pPr>
      <w:rPr>
        <w:b w:val="0"/>
      </w:rPr>
    </w:lvl>
  </w:abstractNum>
  <w:abstractNum w:abstractNumId="29" w15:restartNumberingAfterBreak="0">
    <w:nsid w:val="0000001E"/>
    <w:multiLevelType w:val="singleLevel"/>
    <w:tmpl w:val="4B6A9D56"/>
    <w:name w:val="WW8Num9222"/>
    <w:lvl w:ilvl="0">
      <w:start w:val="1"/>
      <w:numFmt w:val="lowerLetter"/>
      <w:lvlText w:val="%1)"/>
      <w:lvlJc w:val="left"/>
      <w:pPr>
        <w:ind w:left="720" w:hanging="360"/>
      </w:pPr>
      <w:rPr>
        <w:rFonts w:ascii="Times New Roman" w:hAnsi="Times New Roman" w:cs="Times New Roman" w:hint="default"/>
        <w:sz w:val="24"/>
        <w:szCs w:val="24"/>
      </w:rPr>
    </w:lvl>
  </w:abstractNum>
  <w:abstractNum w:abstractNumId="30" w15:restartNumberingAfterBreak="0">
    <w:nsid w:val="0000001F"/>
    <w:multiLevelType w:val="singleLevel"/>
    <w:tmpl w:val="7BEEDCD4"/>
    <w:name w:val="WW8Num32"/>
    <w:lvl w:ilvl="0">
      <w:start w:val="1"/>
      <w:numFmt w:val="decimal"/>
      <w:lvlText w:val="%1."/>
      <w:lvlJc w:val="left"/>
      <w:pPr>
        <w:tabs>
          <w:tab w:val="num" w:pos="0"/>
        </w:tabs>
        <w:ind w:left="1429" w:hanging="360"/>
      </w:pPr>
      <w:rPr>
        <w:rFonts w:ascii="Times New Roman" w:eastAsia="Times New Roman" w:hAnsi="Times New Roman" w:cs="Times New Roman"/>
      </w:rPr>
    </w:lvl>
  </w:abstractNum>
  <w:abstractNum w:abstractNumId="31" w15:restartNumberingAfterBreak="0">
    <w:nsid w:val="00000020"/>
    <w:multiLevelType w:val="singleLevel"/>
    <w:tmpl w:val="00000020"/>
    <w:name w:val="WW8Num33"/>
    <w:lvl w:ilvl="0">
      <w:start w:val="1"/>
      <w:numFmt w:val="decimal"/>
      <w:lvlText w:val="%1)"/>
      <w:lvlJc w:val="left"/>
      <w:pPr>
        <w:tabs>
          <w:tab w:val="num" w:pos="0"/>
        </w:tabs>
        <w:ind w:left="1425" w:hanging="360"/>
      </w:pPr>
    </w:lvl>
  </w:abstractNum>
  <w:abstractNum w:abstractNumId="32" w15:restartNumberingAfterBreak="0">
    <w:nsid w:val="00000021"/>
    <w:multiLevelType w:val="singleLevel"/>
    <w:tmpl w:val="2AF42DF4"/>
    <w:name w:val="WW8Num34"/>
    <w:lvl w:ilvl="0">
      <w:start w:val="1"/>
      <w:numFmt w:val="decimal"/>
      <w:lvlText w:val="%1."/>
      <w:lvlJc w:val="left"/>
      <w:pPr>
        <w:tabs>
          <w:tab w:val="num" w:pos="0"/>
        </w:tabs>
        <w:ind w:left="1069" w:hanging="360"/>
      </w:pPr>
      <w:rPr>
        <w:rFonts w:ascii="Times New Roman" w:hAnsi="Times New Roman" w:cs="Times New Roman" w:hint="default"/>
      </w:rPr>
    </w:lvl>
  </w:abstractNum>
  <w:abstractNum w:abstractNumId="33" w15:restartNumberingAfterBreak="0">
    <w:nsid w:val="00000022"/>
    <w:multiLevelType w:val="singleLevel"/>
    <w:tmpl w:val="00000022"/>
    <w:name w:val="WW8Num35"/>
    <w:lvl w:ilvl="0">
      <w:start w:val="1"/>
      <w:numFmt w:val="decimal"/>
      <w:lvlText w:val="%1)"/>
      <w:lvlJc w:val="left"/>
      <w:pPr>
        <w:tabs>
          <w:tab w:val="num" w:pos="0"/>
        </w:tabs>
        <w:ind w:left="1440" w:hanging="360"/>
      </w:pPr>
      <w:rPr>
        <w:rFonts w:ascii="Symbol" w:hAnsi="Symbol" w:cs="Symbol"/>
      </w:rPr>
    </w:lvl>
  </w:abstractNum>
  <w:abstractNum w:abstractNumId="34" w15:restartNumberingAfterBreak="0">
    <w:nsid w:val="00000023"/>
    <w:multiLevelType w:val="multilevel"/>
    <w:tmpl w:val="6A3E47E6"/>
    <w:name w:val="WW8Num36"/>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5" w15:restartNumberingAfterBreak="0">
    <w:nsid w:val="004A5553"/>
    <w:multiLevelType w:val="hybridMultilevel"/>
    <w:tmpl w:val="4A6EF712"/>
    <w:lvl w:ilvl="0" w:tplc="95AA34AE">
      <w:start w:val="1"/>
      <w:numFmt w:val="decimal"/>
      <w:lvlText w:val="%1)"/>
      <w:lvlJc w:val="left"/>
      <w:pPr>
        <w:ind w:left="1800" w:hanging="360"/>
      </w:pPr>
      <w:rPr>
        <w:rFonts w:hint="default"/>
        <w:color w:val="000000"/>
      </w:rPr>
    </w:lvl>
    <w:lvl w:ilvl="1" w:tplc="04150011">
      <w:start w:val="1"/>
      <w:numFmt w:val="decimal"/>
      <w:lvlText w:val="%2)"/>
      <w:lvlJc w:val="left"/>
      <w:pPr>
        <w:ind w:left="2520" w:hanging="360"/>
      </w:pPr>
    </w:lvl>
    <w:lvl w:ilvl="2" w:tplc="1B5A97DC">
      <w:start w:val="1"/>
      <w:numFmt w:val="decimal"/>
      <w:lvlText w:val="%3."/>
      <w:lvlJc w:val="left"/>
      <w:pPr>
        <w:ind w:left="3420" w:hanging="360"/>
      </w:pPr>
      <w:rPr>
        <w:rFonts w:hint="default"/>
        <w:b w:val="0"/>
      </w:r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007E7E32"/>
    <w:multiLevelType w:val="multilevel"/>
    <w:tmpl w:val="241A7730"/>
    <w:lvl w:ilvl="0">
      <w:start w:val="1"/>
      <w:numFmt w:val="decimal"/>
      <w:lvlText w:val="%1)"/>
      <w:lvlJc w:val="left"/>
      <w:pPr>
        <w:tabs>
          <w:tab w:val="num" w:pos="644"/>
        </w:tabs>
        <w:ind w:left="644" w:hanging="360"/>
      </w:pPr>
      <w:rPr>
        <w:b w:val="0"/>
        <w:sz w:val="22"/>
        <w:szCs w:val="22"/>
      </w:rPr>
    </w:lvl>
    <w:lvl w:ilvl="1">
      <w:start w:val="1"/>
      <w:numFmt w:val="decimal"/>
      <w:isLgl/>
      <w:lvlText w:val="%1.%2"/>
      <w:lvlJc w:val="left"/>
      <w:pPr>
        <w:tabs>
          <w:tab w:val="num" w:pos="984"/>
        </w:tabs>
        <w:ind w:left="984" w:hanging="360"/>
      </w:pPr>
    </w:lvl>
    <w:lvl w:ilvl="2">
      <w:start w:val="1"/>
      <w:numFmt w:val="decimal"/>
      <w:isLgl/>
      <w:lvlText w:val="%1.%2.%3"/>
      <w:lvlJc w:val="left"/>
      <w:pPr>
        <w:tabs>
          <w:tab w:val="num" w:pos="1684"/>
        </w:tabs>
        <w:ind w:left="1684" w:hanging="720"/>
      </w:pPr>
    </w:lvl>
    <w:lvl w:ilvl="3">
      <w:start w:val="1"/>
      <w:numFmt w:val="decimal"/>
      <w:isLgl/>
      <w:lvlText w:val="%1.%2.%3.%4"/>
      <w:lvlJc w:val="left"/>
      <w:pPr>
        <w:tabs>
          <w:tab w:val="num" w:pos="2024"/>
        </w:tabs>
        <w:ind w:left="2024" w:hanging="720"/>
      </w:pPr>
    </w:lvl>
    <w:lvl w:ilvl="4">
      <w:start w:val="1"/>
      <w:numFmt w:val="decimal"/>
      <w:isLgl/>
      <w:lvlText w:val="%1.%2.%3.%4.%5"/>
      <w:lvlJc w:val="left"/>
      <w:pPr>
        <w:tabs>
          <w:tab w:val="num" w:pos="2724"/>
        </w:tabs>
        <w:ind w:left="2724" w:hanging="1080"/>
      </w:pPr>
    </w:lvl>
    <w:lvl w:ilvl="5">
      <w:start w:val="1"/>
      <w:numFmt w:val="decimal"/>
      <w:isLgl/>
      <w:lvlText w:val="%1.%2.%3.%4.%5.%6"/>
      <w:lvlJc w:val="left"/>
      <w:pPr>
        <w:tabs>
          <w:tab w:val="num" w:pos="3064"/>
        </w:tabs>
        <w:ind w:left="3064" w:hanging="1080"/>
      </w:pPr>
    </w:lvl>
    <w:lvl w:ilvl="6">
      <w:start w:val="1"/>
      <w:numFmt w:val="decimal"/>
      <w:isLgl/>
      <w:lvlText w:val="%1.%2.%3.%4.%5.%6.%7"/>
      <w:lvlJc w:val="left"/>
      <w:pPr>
        <w:tabs>
          <w:tab w:val="num" w:pos="3764"/>
        </w:tabs>
        <w:ind w:left="3764" w:hanging="1440"/>
      </w:pPr>
    </w:lvl>
    <w:lvl w:ilvl="7">
      <w:start w:val="1"/>
      <w:numFmt w:val="decimal"/>
      <w:isLgl/>
      <w:lvlText w:val="%1.%2.%3.%4.%5.%6.%7.%8"/>
      <w:lvlJc w:val="left"/>
      <w:pPr>
        <w:tabs>
          <w:tab w:val="num" w:pos="4104"/>
        </w:tabs>
        <w:ind w:left="4104" w:hanging="1440"/>
      </w:pPr>
    </w:lvl>
    <w:lvl w:ilvl="8">
      <w:start w:val="1"/>
      <w:numFmt w:val="decimal"/>
      <w:isLgl/>
      <w:lvlText w:val="%1.%2.%3.%4.%5.%6.%7.%8.%9"/>
      <w:lvlJc w:val="left"/>
      <w:pPr>
        <w:tabs>
          <w:tab w:val="num" w:pos="4804"/>
        </w:tabs>
        <w:ind w:left="4804" w:hanging="1800"/>
      </w:pPr>
    </w:lvl>
  </w:abstractNum>
  <w:abstractNum w:abstractNumId="37" w15:restartNumberingAfterBreak="0">
    <w:nsid w:val="01972794"/>
    <w:multiLevelType w:val="hybridMultilevel"/>
    <w:tmpl w:val="64AEE8F8"/>
    <w:lvl w:ilvl="0" w:tplc="5ECAFC72">
      <w:start w:val="1"/>
      <w:numFmt w:val="decimal"/>
      <w:lvlText w:val="%1."/>
      <w:lvlJc w:val="left"/>
      <w:pPr>
        <w:ind w:left="475" w:hanging="360"/>
      </w:pPr>
      <w:rPr>
        <w:rFonts w:hint="default"/>
      </w:rPr>
    </w:lvl>
    <w:lvl w:ilvl="1" w:tplc="04150019" w:tentative="1">
      <w:start w:val="1"/>
      <w:numFmt w:val="lowerLetter"/>
      <w:lvlText w:val="%2."/>
      <w:lvlJc w:val="left"/>
      <w:pPr>
        <w:ind w:left="1195" w:hanging="360"/>
      </w:pPr>
    </w:lvl>
    <w:lvl w:ilvl="2" w:tplc="0415001B" w:tentative="1">
      <w:start w:val="1"/>
      <w:numFmt w:val="lowerRoman"/>
      <w:lvlText w:val="%3."/>
      <w:lvlJc w:val="right"/>
      <w:pPr>
        <w:ind w:left="1915" w:hanging="180"/>
      </w:pPr>
    </w:lvl>
    <w:lvl w:ilvl="3" w:tplc="0415000F" w:tentative="1">
      <w:start w:val="1"/>
      <w:numFmt w:val="decimal"/>
      <w:lvlText w:val="%4."/>
      <w:lvlJc w:val="left"/>
      <w:pPr>
        <w:ind w:left="2635" w:hanging="360"/>
      </w:pPr>
    </w:lvl>
    <w:lvl w:ilvl="4" w:tplc="04150019" w:tentative="1">
      <w:start w:val="1"/>
      <w:numFmt w:val="lowerLetter"/>
      <w:lvlText w:val="%5."/>
      <w:lvlJc w:val="left"/>
      <w:pPr>
        <w:ind w:left="3355" w:hanging="360"/>
      </w:pPr>
    </w:lvl>
    <w:lvl w:ilvl="5" w:tplc="0415001B" w:tentative="1">
      <w:start w:val="1"/>
      <w:numFmt w:val="lowerRoman"/>
      <w:lvlText w:val="%6."/>
      <w:lvlJc w:val="right"/>
      <w:pPr>
        <w:ind w:left="4075" w:hanging="180"/>
      </w:pPr>
    </w:lvl>
    <w:lvl w:ilvl="6" w:tplc="0415000F" w:tentative="1">
      <w:start w:val="1"/>
      <w:numFmt w:val="decimal"/>
      <w:lvlText w:val="%7."/>
      <w:lvlJc w:val="left"/>
      <w:pPr>
        <w:ind w:left="4795" w:hanging="360"/>
      </w:pPr>
    </w:lvl>
    <w:lvl w:ilvl="7" w:tplc="04150019" w:tentative="1">
      <w:start w:val="1"/>
      <w:numFmt w:val="lowerLetter"/>
      <w:lvlText w:val="%8."/>
      <w:lvlJc w:val="left"/>
      <w:pPr>
        <w:ind w:left="5515" w:hanging="360"/>
      </w:pPr>
    </w:lvl>
    <w:lvl w:ilvl="8" w:tplc="0415001B" w:tentative="1">
      <w:start w:val="1"/>
      <w:numFmt w:val="lowerRoman"/>
      <w:lvlText w:val="%9."/>
      <w:lvlJc w:val="right"/>
      <w:pPr>
        <w:ind w:left="6235" w:hanging="180"/>
      </w:pPr>
    </w:lvl>
  </w:abstractNum>
  <w:abstractNum w:abstractNumId="38" w15:restartNumberingAfterBreak="0">
    <w:nsid w:val="02547636"/>
    <w:multiLevelType w:val="hybridMultilevel"/>
    <w:tmpl w:val="89F888AE"/>
    <w:lvl w:ilvl="0" w:tplc="04150011">
      <w:start w:val="1"/>
      <w:numFmt w:val="decimal"/>
      <w:lvlText w:val="%1)"/>
      <w:lvlJc w:val="left"/>
      <w:pPr>
        <w:ind w:left="1428" w:hanging="360"/>
      </w:pPr>
    </w:lvl>
    <w:lvl w:ilvl="1" w:tplc="BC440DC4">
      <w:start w:val="1"/>
      <w:numFmt w:val="decimal"/>
      <w:lvlText w:val="%2)"/>
      <w:lvlJc w:val="left"/>
      <w:pPr>
        <w:ind w:left="2148" w:hanging="360"/>
      </w:pPr>
      <w:rPr>
        <w:rFont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9" w15:restartNumberingAfterBreak="0">
    <w:nsid w:val="02A531E3"/>
    <w:multiLevelType w:val="hybridMultilevel"/>
    <w:tmpl w:val="157A40F0"/>
    <w:lvl w:ilvl="0" w:tplc="BDAE4B42">
      <w:start w:val="1"/>
      <w:numFmt w:val="decimal"/>
      <w:lvlText w:val="%1)"/>
      <w:lvlJc w:val="left"/>
      <w:pPr>
        <w:ind w:left="901" w:hanging="360"/>
      </w:pPr>
      <w:rPr>
        <w:rFonts w:ascii="Times New Roman" w:eastAsia="Times New Roman" w:hAnsi="Times New Roman" w:cs="Times New Roman" w:hint="default"/>
        <w:b w:val="0"/>
        <w:bCs w:val="0"/>
        <w:i w:val="0"/>
        <w:iCs w:val="0"/>
        <w:w w:val="99"/>
        <w:sz w:val="24"/>
        <w:szCs w:val="24"/>
        <w:lang w:val="pl-PL" w:eastAsia="en-US" w:bidi="ar-SA"/>
      </w:rPr>
    </w:lvl>
    <w:lvl w:ilvl="1" w:tplc="AF0256E4">
      <w:numFmt w:val="bullet"/>
      <w:lvlText w:val="•"/>
      <w:lvlJc w:val="left"/>
      <w:pPr>
        <w:ind w:left="1902" w:hanging="360"/>
      </w:pPr>
      <w:rPr>
        <w:rFonts w:hint="default"/>
        <w:lang w:val="pl-PL" w:eastAsia="en-US" w:bidi="ar-SA"/>
      </w:rPr>
    </w:lvl>
    <w:lvl w:ilvl="2" w:tplc="D2D616A6">
      <w:numFmt w:val="bullet"/>
      <w:lvlText w:val="•"/>
      <w:lvlJc w:val="left"/>
      <w:pPr>
        <w:ind w:left="2905" w:hanging="360"/>
      </w:pPr>
      <w:rPr>
        <w:rFonts w:hint="default"/>
        <w:lang w:val="pl-PL" w:eastAsia="en-US" w:bidi="ar-SA"/>
      </w:rPr>
    </w:lvl>
    <w:lvl w:ilvl="3" w:tplc="4364AEC0">
      <w:numFmt w:val="bullet"/>
      <w:lvlText w:val="•"/>
      <w:lvlJc w:val="left"/>
      <w:pPr>
        <w:ind w:left="3907" w:hanging="360"/>
      </w:pPr>
      <w:rPr>
        <w:rFonts w:hint="default"/>
        <w:lang w:val="pl-PL" w:eastAsia="en-US" w:bidi="ar-SA"/>
      </w:rPr>
    </w:lvl>
    <w:lvl w:ilvl="4" w:tplc="75EEA4D2">
      <w:numFmt w:val="bullet"/>
      <w:lvlText w:val="•"/>
      <w:lvlJc w:val="left"/>
      <w:pPr>
        <w:ind w:left="4910" w:hanging="360"/>
      </w:pPr>
      <w:rPr>
        <w:rFonts w:hint="default"/>
        <w:lang w:val="pl-PL" w:eastAsia="en-US" w:bidi="ar-SA"/>
      </w:rPr>
    </w:lvl>
    <w:lvl w:ilvl="5" w:tplc="7DF806DE">
      <w:numFmt w:val="bullet"/>
      <w:lvlText w:val="•"/>
      <w:lvlJc w:val="left"/>
      <w:pPr>
        <w:ind w:left="5913" w:hanging="360"/>
      </w:pPr>
      <w:rPr>
        <w:rFonts w:hint="default"/>
        <w:lang w:val="pl-PL" w:eastAsia="en-US" w:bidi="ar-SA"/>
      </w:rPr>
    </w:lvl>
    <w:lvl w:ilvl="6" w:tplc="D1CE530A">
      <w:numFmt w:val="bullet"/>
      <w:lvlText w:val="•"/>
      <w:lvlJc w:val="left"/>
      <w:pPr>
        <w:ind w:left="6915" w:hanging="360"/>
      </w:pPr>
      <w:rPr>
        <w:rFonts w:hint="default"/>
        <w:lang w:val="pl-PL" w:eastAsia="en-US" w:bidi="ar-SA"/>
      </w:rPr>
    </w:lvl>
    <w:lvl w:ilvl="7" w:tplc="377C1D86">
      <w:numFmt w:val="bullet"/>
      <w:lvlText w:val="•"/>
      <w:lvlJc w:val="left"/>
      <w:pPr>
        <w:ind w:left="7918" w:hanging="360"/>
      </w:pPr>
      <w:rPr>
        <w:rFonts w:hint="default"/>
        <w:lang w:val="pl-PL" w:eastAsia="en-US" w:bidi="ar-SA"/>
      </w:rPr>
    </w:lvl>
    <w:lvl w:ilvl="8" w:tplc="0C382B1E">
      <w:numFmt w:val="bullet"/>
      <w:lvlText w:val="•"/>
      <w:lvlJc w:val="left"/>
      <w:pPr>
        <w:ind w:left="8921" w:hanging="360"/>
      </w:pPr>
      <w:rPr>
        <w:rFonts w:hint="default"/>
        <w:lang w:val="pl-PL" w:eastAsia="en-US" w:bidi="ar-SA"/>
      </w:rPr>
    </w:lvl>
  </w:abstractNum>
  <w:abstractNum w:abstractNumId="40" w15:restartNumberingAfterBreak="0">
    <w:nsid w:val="05DB4DC4"/>
    <w:multiLevelType w:val="multilevel"/>
    <w:tmpl w:val="8EBC32F4"/>
    <w:name w:val="WW8Num92"/>
    <w:lvl w:ilvl="0">
      <w:start w:val="1"/>
      <w:numFmt w:val="decimal"/>
      <w:lvlText w:val="%1."/>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1">
      <w:start w:val="2"/>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1"/>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41" w15:restartNumberingAfterBreak="0">
    <w:nsid w:val="06D41568"/>
    <w:multiLevelType w:val="hybridMultilevel"/>
    <w:tmpl w:val="D414AF10"/>
    <w:lvl w:ilvl="0" w:tplc="04150017">
      <w:start w:val="1"/>
      <w:numFmt w:val="lowerLetter"/>
      <w:lvlText w:val="%1)"/>
      <w:lvlJc w:val="left"/>
      <w:pPr>
        <w:ind w:left="720" w:hanging="360"/>
      </w:pPr>
      <w:rPr>
        <w:rFonts w:eastAsia="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6F91F7F"/>
    <w:multiLevelType w:val="hybridMultilevel"/>
    <w:tmpl w:val="23084AC4"/>
    <w:lvl w:ilvl="0" w:tplc="92229C7E">
      <w:start w:val="1"/>
      <w:numFmt w:val="lowerLetter"/>
      <w:lvlText w:val="%1)"/>
      <w:lvlJc w:val="left"/>
      <w:pPr>
        <w:ind w:left="1211" w:hanging="360"/>
      </w:pPr>
      <w:rPr>
        <w:rFonts w:ascii="Times New Roman" w:eastAsia="Calibri" w:hAnsi="Times New Roman" w:cs="Times New Roman"/>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1F6850EA">
      <w:start w:val="1"/>
      <w:numFmt w:val="decimal"/>
      <w:lvlText w:val="%4."/>
      <w:lvlJc w:val="left"/>
      <w:pPr>
        <w:ind w:left="4046" w:hanging="360"/>
      </w:pPr>
      <w:rPr>
        <w:color w:val="auto"/>
      </w:r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3" w15:restartNumberingAfterBreak="0">
    <w:nsid w:val="0915151C"/>
    <w:multiLevelType w:val="hybridMultilevel"/>
    <w:tmpl w:val="FDC8A334"/>
    <w:lvl w:ilvl="0" w:tplc="72383EF8">
      <w:start w:val="1"/>
      <w:numFmt w:val="decimal"/>
      <w:lvlText w:val="%1."/>
      <w:lvlJc w:val="left"/>
      <w:pPr>
        <w:ind w:left="720" w:hanging="360"/>
      </w:pPr>
      <w:rPr>
        <w:rFonts w:ascii="Times New Roman" w:eastAsia="Times New Roman" w:hAnsi="Times New Roman" w:cs="Arial Unicode MS"/>
        <w:color w:val="auto"/>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0D563E2C"/>
    <w:multiLevelType w:val="hybridMultilevel"/>
    <w:tmpl w:val="567AFF9E"/>
    <w:name w:val="WW8Num142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5" w15:restartNumberingAfterBreak="0">
    <w:nsid w:val="0F3223F5"/>
    <w:multiLevelType w:val="multilevel"/>
    <w:tmpl w:val="9C30622E"/>
    <w:name w:val="WW8Num54"/>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46" w15:restartNumberingAfterBreak="0">
    <w:nsid w:val="0F6C51F1"/>
    <w:multiLevelType w:val="hybridMultilevel"/>
    <w:tmpl w:val="CB32EE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31B1E33"/>
    <w:multiLevelType w:val="hybridMultilevel"/>
    <w:tmpl w:val="64B635D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13781CA7"/>
    <w:multiLevelType w:val="hybridMultilevel"/>
    <w:tmpl w:val="C57227F6"/>
    <w:lvl w:ilvl="0" w:tplc="C39258B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13D4565C"/>
    <w:multiLevelType w:val="hybridMultilevel"/>
    <w:tmpl w:val="56705C6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40A033B"/>
    <w:multiLevelType w:val="hybridMultilevel"/>
    <w:tmpl w:val="6A70A25C"/>
    <w:lvl w:ilvl="0" w:tplc="10529E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14E53E06"/>
    <w:multiLevelType w:val="hybridMultilevel"/>
    <w:tmpl w:val="C39E0D74"/>
    <w:lvl w:ilvl="0" w:tplc="116CA1C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9D16FF68">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5346966">
      <w:numFmt w:val="bullet"/>
      <w:lvlText w:val="•"/>
      <w:lvlJc w:val="left"/>
      <w:pPr>
        <w:ind w:left="1836" w:hanging="140"/>
      </w:pPr>
      <w:rPr>
        <w:rFonts w:hint="default"/>
        <w:lang w:val="pl-PL" w:eastAsia="en-US" w:bidi="ar-SA"/>
      </w:rPr>
    </w:lvl>
    <w:lvl w:ilvl="3" w:tplc="DDA6AFA2">
      <w:numFmt w:val="bullet"/>
      <w:lvlText w:val="•"/>
      <w:lvlJc w:val="left"/>
      <w:pPr>
        <w:ind w:left="2972" w:hanging="140"/>
      </w:pPr>
      <w:rPr>
        <w:rFonts w:hint="default"/>
        <w:lang w:val="pl-PL" w:eastAsia="en-US" w:bidi="ar-SA"/>
      </w:rPr>
    </w:lvl>
    <w:lvl w:ilvl="4" w:tplc="464EB5D8">
      <w:numFmt w:val="bullet"/>
      <w:lvlText w:val="•"/>
      <w:lvlJc w:val="left"/>
      <w:pPr>
        <w:ind w:left="4108" w:hanging="140"/>
      </w:pPr>
      <w:rPr>
        <w:rFonts w:hint="default"/>
        <w:lang w:val="pl-PL" w:eastAsia="en-US" w:bidi="ar-SA"/>
      </w:rPr>
    </w:lvl>
    <w:lvl w:ilvl="5" w:tplc="D5D87394">
      <w:numFmt w:val="bullet"/>
      <w:lvlText w:val="•"/>
      <w:lvlJc w:val="left"/>
      <w:pPr>
        <w:ind w:left="5245" w:hanging="140"/>
      </w:pPr>
      <w:rPr>
        <w:rFonts w:hint="default"/>
        <w:lang w:val="pl-PL" w:eastAsia="en-US" w:bidi="ar-SA"/>
      </w:rPr>
    </w:lvl>
    <w:lvl w:ilvl="6" w:tplc="971EDABC">
      <w:numFmt w:val="bullet"/>
      <w:lvlText w:val="•"/>
      <w:lvlJc w:val="left"/>
      <w:pPr>
        <w:ind w:left="6381" w:hanging="140"/>
      </w:pPr>
      <w:rPr>
        <w:rFonts w:hint="default"/>
        <w:lang w:val="pl-PL" w:eastAsia="en-US" w:bidi="ar-SA"/>
      </w:rPr>
    </w:lvl>
    <w:lvl w:ilvl="7" w:tplc="E438C09A">
      <w:numFmt w:val="bullet"/>
      <w:lvlText w:val="•"/>
      <w:lvlJc w:val="left"/>
      <w:pPr>
        <w:ind w:left="7517" w:hanging="140"/>
      </w:pPr>
      <w:rPr>
        <w:rFonts w:hint="default"/>
        <w:lang w:val="pl-PL" w:eastAsia="en-US" w:bidi="ar-SA"/>
      </w:rPr>
    </w:lvl>
    <w:lvl w:ilvl="8" w:tplc="7EB69C1E">
      <w:numFmt w:val="bullet"/>
      <w:lvlText w:val="•"/>
      <w:lvlJc w:val="left"/>
      <w:pPr>
        <w:ind w:left="8653" w:hanging="140"/>
      </w:pPr>
      <w:rPr>
        <w:rFonts w:hint="default"/>
        <w:lang w:val="pl-PL" w:eastAsia="en-US" w:bidi="ar-SA"/>
      </w:rPr>
    </w:lvl>
  </w:abstractNum>
  <w:abstractNum w:abstractNumId="52" w15:restartNumberingAfterBreak="0">
    <w:nsid w:val="16403748"/>
    <w:multiLevelType w:val="hybridMultilevel"/>
    <w:tmpl w:val="2F02E4F6"/>
    <w:lvl w:ilvl="0" w:tplc="99A834E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167A6C4E"/>
    <w:multiLevelType w:val="hybridMultilevel"/>
    <w:tmpl w:val="A0C2AF0A"/>
    <w:lvl w:ilvl="0" w:tplc="7F520368">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16BC51A8"/>
    <w:multiLevelType w:val="hybridMultilevel"/>
    <w:tmpl w:val="581A59F0"/>
    <w:lvl w:ilvl="0" w:tplc="CE10C3A6">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55" w15:restartNumberingAfterBreak="0">
    <w:nsid w:val="19C26315"/>
    <w:multiLevelType w:val="hybridMultilevel"/>
    <w:tmpl w:val="CE60BE0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19CA1117"/>
    <w:multiLevelType w:val="multilevel"/>
    <w:tmpl w:val="11BCD7E6"/>
    <w:name w:val="WW8Num233"/>
    <w:lvl w:ilvl="0">
      <w:start w:val="5"/>
      <w:numFmt w:val="decimal"/>
      <w:lvlText w:val="%1)"/>
      <w:lvlJc w:val="left"/>
      <w:pPr>
        <w:tabs>
          <w:tab w:val="num" w:pos="0"/>
        </w:tabs>
        <w:ind w:left="8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1A184DE5"/>
    <w:multiLevelType w:val="multilevel"/>
    <w:tmpl w:val="CD689D48"/>
    <w:lvl w:ilvl="0">
      <w:start w:val="2"/>
      <w:numFmt w:val="decimal"/>
      <w:lvlText w:val="%1."/>
      <w:lvlJc w:val="left"/>
      <w:pPr>
        <w:tabs>
          <w:tab w:val="num" w:pos="360"/>
        </w:tabs>
        <w:ind w:left="360" w:hanging="360"/>
      </w:pPr>
      <w:rPr>
        <w:rFonts w:ascii="Arial" w:eastAsia="Times New Roman" w:hAnsi="Arial" w:cs="Arial" w:hint="default"/>
        <w:b w:val="0"/>
        <w:color w:val="auto"/>
      </w:rPr>
    </w:lvl>
    <w:lvl w:ilvl="1">
      <w:start w:val="1"/>
      <w:numFmt w:val="decimal"/>
      <w:lvlText w:val="%2."/>
      <w:lvlJc w:val="left"/>
      <w:pPr>
        <w:tabs>
          <w:tab w:val="num" w:pos="360"/>
        </w:tabs>
        <w:ind w:left="360" w:hanging="360"/>
      </w:pPr>
      <w:rPr>
        <w:rFonts w:ascii="Arial" w:eastAsia="Times New Roman" w:hAnsi="Arial" w:cs="Arial" w:hint="default"/>
        <w:b w:val="0"/>
      </w:rPr>
    </w:lvl>
    <w:lvl w:ilvl="2">
      <w:start w:val="1"/>
      <w:numFmt w:val="decimal"/>
      <w:lvlText w:val="%3."/>
      <w:lvlJc w:val="left"/>
      <w:pPr>
        <w:tabs>
          <w:tab w:val="num" w:pos="720"/>
        </w:tabs>
        <w:ind w:left="720" w:hanging="720"/>
      </w:pPr>
      <w:rPr>
        <w:rFonts w:ascii="Times New Roman" w:eastAsia="Calibri" w:hAnsi="Times New Roman" w:cs="Times New Roman"/>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8" w15:restartNumberingAfterBreak="0">
    <w:nsid w:val="1B8734A2"/>
    <w:multiLevelType w:val="hybridMultilevel"/>
    <w:tmpl w:val="4FE6A518"/>
    <w:lvl w:ilvl="0" w:tplc="151ACDD6">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CC61566"/>
    <w:multiLevelType w:val="multilevel"/>
    <w:tmpl w:val="6AD632B2"/>
    <w:name w:val="WW8Num5322"/>
    <w:lvl w:ilvl="0">
      <w:start w:val="9"/>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4"/>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3"/>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start w:val="5"/>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0" w15:restartNumberingAfterBreak="0">
    <w:nsid w:val="219038E6"/>
    <w:multiLevelType w:val="multilevel"/>
    <w:tmpl w:val="C4AC92D4"/>
    <w:name w:val="WW8Num14232"/>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2"/>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1" w15:restartNumberingAfterBreak="0">
    <w:nsid w:val="23164509"/>
    <w:multiLevelType w:val="hybridMultilevel"/>
    <w:tmpl w:val="790EA2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4440EEA"/>
    <w:multiLevelType w:val="multilevel"/>
    <w:tmpl w:val="F3825DC8"/>
    <w:lvl w:ilvl="0">
      <w:start w:val="1"/>
      <w:numFmt w:val="decimal"/>
      <w:lvlText w:val="%1."/>
      <w:lvlJc w:val="left"/>
      <w:pPr>
        <w:tabs>
          <w:tab w:val="num" w:pos="360"/>
        </w:tabs>
        <w:ind w:left="360" w:hanging="360"/>
      </w:pPr>
      <w:rPr>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257410C8"/>
    <w:multiLevelType w:val="hybridMultilevel"/>
    <w:tmpl w:val="E8C0CEA0"/>
    <w:lvl w:ilvl="0" w:tplc="4FE09F02">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25F27C79"/>
    <w:multiLevelType w:val="hybridMultilevel"/>
    <w:tmpl w:val="939E9A4A"/>
    <w:lvl w:ilvl="0" w:tplc="0415000F">
      <w:start w:val="1"/>
      <w:numFmt w:val="decimal"/>
      <w:lvlText w:val="%1."/>
      <w:lvlJc w:val="left"/>
      <w:pPr>
        <w:ind w:left="720" w:hanging="360"/>
      </w:pPr>
    </w:lvl>
    <w:lvl w:ilvl="1" w:tplc="BC440DC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89E717D"/>
    <w:multiLevelType w:val="multilevel"/>
    <w:tmpl w:val="60341BD0"/>
    <w:name w:val="WW8Num1423222"/>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4"/>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6" w15:restartNumberingAfterBreak="0">
    <w:nsid w:val="296D01BC"/>
    <w:multiLevelType w:val="hybridMultilevel"/>
    <w:tmpl w:val="0C822B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3300723"/>
    <w:multiLevelType w:val="multilevel"/>
    <w:tmpl w:val="ACA0011C"/>
    <w:name w:val="WW8Num52"/>
    <w:lvl w:ilvl="0">
      <w:start w:val="9"/>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1"/>
        <w:u w:val="none"/>
        <w:vertAlign w:val="baseline"/>
      </w:rPr>
    </w:lvl>
    <w:lvl w:ilvl="1">
      <w:start w:val="1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68" w15:restartNumberingAfterBreak="0">
    <w:nsid w:val="339B0955"/>
    <w:multiLevelType w:val="singleLevel"/>
    <w:tmpl w:val="CC1860B4"/>
    <w:lvl w:ilvl="0">
      <w:start w:val="1"/>
      <w:numFmt w:val="decimal"/>
      <w:lvlText w:val="%1."/>
      <w:lvlJc w:val="left"/>
      <w:pPr>
        <w:tabs>
          <w:tab w:val="num" w:pos="360"/>
        </w:tabs>
        <w:ind w:left="360" w:hanging="360"/>
      </w:pPr>
      <w:rPr>
        <w:b w:val="0"/>
        <w:i w:val="0"/>
      </w:rPr>
    </w:lvl>
  </w:abstractNum>
  <w:abstractNum w:abstractNumId="69" w15:restartNumberingAfterBreak="0">
    <w:nsid w:val="33B56B4C"/>
    <w:multiLevelType w:val="multilevel"/>
    <w:tmpl w:val="EDB4B3FC"/>
    <w:name w:val="WW8Num1022"/>
    <w:lvl w:ilvl="0">
      <w:start w:val="2"/>
      <w:numFmt w:val="lowerLetter"/>
      <w:lvlText w:val="%1)"/>
      <w:lvlJc w:val="left"/>
      <w:pPr>
        <w:tabs>
          <w:tab w:val="num" w:pos="360"/>
        </w:tabs>
        <w:ind w:left="360"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1">
      <w:start w:val="3"/>
      <w:numFmt w:val="lowerLetter"/>
      <w:lvlText w:val="%2)"/>
      <w:lvlJc w:val="left"/>
      <w:pPr>
        <w:tabs>
          <w:tab w:val="num" w:pos="360"/>
        </w:tabs>
        <w:ind w:left="360"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360"/>
        </w:tabs>
        <w:ind w:left="36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360"/>
        </w:tabs>
        <w:ind w:left="36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start w:val="1"/>
      <w:numFmt w:val="decimal"/>
      <w:lvlText w:val="%5)"/>
      <w:lvlJc w:val="left"/>
      <w:pPr>
        <w:tabs>
          <w:tab w:val="num" w:pos="360"/>
        </w:tabs>
        <w:ind w:left="36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5">
      <w:numFmt w:val="decimal"/>
      <w:lvlText w:val="%6"/>
      <w:lvlJc w:val="left"/>
      <w:pPr>
        <w:tabs>
          <w:tab w:val="num" w:pos="360"/>
        </w:tabs>
        <w:ind w:left="360" w:firstLine="0"/>
      </w:pPr>
      <w:rPr>
        <w:rFonts w:hint="default"/>
      </w:rPr>
    </w:lvl>
    <w:lvl w:ilvl="6">
      <w:numFmt w:val="decimal"/>
      <w:lvlText w:val="%7"/>
      <w:lvlJc w:val="left"/>
      <w:pPr>
        <w:tabs>
          <w:tab w:val="num" w:pos="360"/>
        </w:tabs>
        <w:ind w:left="360" w:firstLine="0"/>
      </w:pPr>
      <w:rPr>
        <w:rFonts w:hint="default"/>
      </w:rPr>
    </w:lvl>
    <w:lvl w:ilvl="7">
      <w:numFmt w:val="decimal"/>
      <w:lvlText w:val="%8"/>
      <w:lvlJc w:val="left"/>
      <w:pPr>
        <w:tabs>
          <w:tab w:val="num" w:pos="360"/>
        </w:tabs>
        <w:ind w:left="360" w:firstLine="0"/>
      </w:pPr>
      <w:rPr>
        <w:rFonts w:hint="default"/>
      </w:rPr>
    </w:lvl>
    <w:lvl w:ilvl="8">
      <w:numFmt w:val="decimal"/>
      <w:lvlText w:val="%9"/>
      <w:lvlJc w:val="left"/>
      <w:pPr>
        <w:tabs>
          <w:tab w:val="num" w:pos="360"/>
        </w:tabs>
        <w:ind w:left="360" w:firstLine="0"/>
      </w:pPr>
      <w:rPr>
        <w:rFonts w:hint="default"/>
      </w:rPr>
    </w:lvl>
  </w:abstractNum>
  <w:abstractNum w:abstractNumId="70" w15:restartNumberingAfterBreak="0">
    <w:nsid w:val="3495009E"/>
    <w:multiLevelType w:val="hybridMultilevel"/>
    <w:tmpl w:val="99DC1D72"/>
    <w:name w:val="WW8Num3622"/>
    <w:lvl w:ilvl="0" w:tplc="04150017">
      <w:start w:val="1"/>
      <w:numFmt w:val="lowerLetter"/>
      <w:lvlText w:val="%1)"/>
      <w:lvlJc w:val="left"/>
      <w:pPr>
        <w:ind w:left="2148" w:hanging="360"/>
      </w:pPr>
    </w:lvl>
    <w:lvl w:ilvl="1" w:tplc="04150019" w:tentative="1">
      <w:start w:val="1"/>
      <w:numFmt w:val="lowerLetter"/>
      <w:lvlText w:val="%2."/>
      <w:lvlJc w:val="left"/>
      <w:pPr>
        <w:ind w:left="2868" w:hanging="360"/>
      </w:pPr>
    </w:lvl>
    <w:lvl w:ilvl="2" w:tplc="0415001B" w:tentative="1">
      <w:start w:val="1"/>
      <w:numFmt w:val="lowerRoman"/>
      <w:lvlText w:val="%3."/>
      <w:lvlJc w:val="right"/>
      <w:pPr>
        <w:ind w:left="3588" w:hanging="180"/>
      </w:pPr>
    </w:lvl>
    <w:lvl w:ilvl="3" w:tplc="0415000F" w:tentative="1">
      <w:start w:val="1"/>
      <w:numFmt w:val="decimal"/>
      <w:lvlText w:val="%4."/>
      <w:lvlJc w:val="left"/>
      <w:pPr>
        <w:ind w:left="4308" w:hanging="360"/>
      </w:pPr>
    </w:lvl>
    <w:lvl w:ilvl="4" w:tplc="04150019" w:tentative="1">
      <w:start w:val="1"/>
      <w:numFmt w:val="lowerLetter"/>
      <w:lvlText w:val="%5."/>
      <w:lvlJc w:val="left"/>
      <w:pPr>
        <w:ind w:left="5028" w:hanging="360"/>
      </w:pPr>
    </w:lvl>
    <w:lvl w:ilvl="5" w:tplc="0415001B" w:tentative="1">
      <w:start w:val="1"/>
      <w:numFmt w:val="lowerRoman"/>
      <w:lvlText w:val="%6."/>
      <w:lvlJc w:val="right"/>
      <w:pPr>
        <w:ind w:left="5748" w:hanging="180"/>
      </w:pPr>
    </w:lvl>
    <w:lvl w:ilvl="6" w:tplc="0415000F" w:tentative="1">
      <w:start w:val="1"/>
      <w:numFmt w:val="decimal"/>
      <w:lvlText w:val="%7."/>
      <w:lvlJc w:val="left"/>
      <w:pPr>
        <w:ind w:left="6468" w:hanging="360"/>
      </w:pPr>
    </w:lvl>
    <w:lvl w:ilvl="7" w:tplc="04150019" w:tentative="1">
      <w:start w:val="1"/>
      <w:numFmt w:val="lowerLetter"/>
      <w:lvlText w:val="%8."/>
      <w:lvlJc w:val="left"/>
      <w:pPr>
        <w:ind w:left="7188" w:hanging="360"/>
      </w:pPr>
    </w:lvl>
    <w:lvl w:ilvl="8" w:tplc="0415001B" w:tentative="1">
      <w:start w:val="1"/>
      <w:numFmt w:val="lowerRoman"/>
      <w:lvlText w:val="%9."/>
      <w:lvlJc w:val="right"/>
      <w:pPr>
        <w:ind w:left="7908" w:hanging="180"/>
      </w:pPr>
    </w:lvl>
  </w:abstractNum>
  <w:abstractNum w:abstractNumId="71" w15:restartNumberingAfterBreak="0">
    <w:nsid w:val="34C520F3"/>
    <w:multiLevelType w:val="hybridMultilevel"/>
    <w:tmpl w:val="792AC6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4F6091F"/>
    <w:multiLevelType w:val="singleLevel"/>
    <w:tmpl w:val="923A276A"/>
    <w:lvl w:ilvl="0">
      <w:start w:val="1"/>
      <w:numFmt w:val="decimal"/>
      <w:lvlText w:val="%1."/>
      <w:lvlJc w:val="left"/>
      <w:pPr>
        <w:tabs>
          <w:tab w:val="num" w:pos="360"/>
        </w:tabs>
        <w:ind w:left="360" w:hanging="360"/>
      </w:pPr>
      <w:rPr>
        <w:sz w:val="22"/>
      </w:rPr>
    </w:lvl>
  </w:abstractNum>
  <w:abstractNum w:abstractNumId="73" w15:restartNumberingAfterBreak="0">
    <w:nsid w:val="36DE2565"/>
    <w:multiLevelType w:val="multilevel"/>
    <w:tmpl w:val="B7889278"/>
    <w:name w:val="WW8Num102"/>
    <w:lvl w:ilvl="0">
      <w:start w:val="2"/>
      <w:numFmt w:val="lowerLetter"/>
      <w:lvlText w:val="%1)"/>
      <w:lvlJc w:val="left"/>
      <w:pPr>
        <w:tabs>
          <w:tab w:val="num" w:pos="360"/>
        </w:tabs>
        <w:ind w:left="360"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1">
      <w:start w:val="1"/>
      <w:numFmt w:val="lowerLetter"/>
      <w:lvlText w:val="%2)"/>
      <w:lvlJc w:val="left"/>
      <w:pPr>
        <w:tabs>
          <w:tab w:val="num" w:pos="360"/>
        </w:tabs>
        <w:ind w:left="360"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360"/>
        </w:tabs>
        <w:ind w:left="36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360"/>
        </w:tabs>
        <w:ind w:left="36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start w:val="1"/>
      <w:numFmt w:val="decimal"/>
      <w:lvlText w:val="%5)"/>
      <w:lvlJc w:val="left"/>
      <w:pPr>
        <w:tabs>
          <w:tab w:val="num" w:pos="360"/>
        </w:tabs>
        <w:ind w:left="36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5">
      <w:numFmt w:val="decimal"/>
      <w:lvlText w:val="%6"/>
      <w:lvlJc w:val="left"/>
      <w:pPr>
        <w:tabs>
          <w:tab w:val="num" w:pos="360"/>
        </w:tabs>
        <w:ind w:left="360" w:firstLine="0"/>
      </w:pPr>
      <w:rPr>
        <w:rFonts w:hint="default"/>
      </w:rPr>
    </w:lvl>
    <w:lvl w:ilvl="6">
      <w:numFmt w:val="decimal"/>
      <w:lvlText w:val="%7"/>
      <w:lvlJc w:val="left"/>
      <w:pPr>
        <w:tabs>
          <w:tab w:val="num" w:pos="360"/>
        </w:tabs>
        <w:ind w:left="360" w:firstLine="0"/>
      </w:pPr>
      <w:rPr>
        <w:rFonts w:hint="default"/>
      </w:rPr>
    </w:lvl>
    <w:lvl w:ilvl="7">
      <w:numFmt w:val="decimal"/>
      <w:lvlText w:val="%8"/>
      <w:lvlJc w:val="left"/>
      <w:pPr>
        <w:tabs>
          <w:tab w:val="num" w:pos="360"/>
        </w:tabs>
        <w:ind w:left="360" w:firstLine="0"/>
      </w:pPr>
      <w:rPr>
        <w:rFonts w:hint="default"/>
      </w:rPr>
    </w:lvl>
    <w:lvl w:ilvl="8">
      <w:numFmt w:val="decimal"/>
      <w:lvlText w:val="%9"/>
      <w:lvlJc w:val="left"/>
      <w:pPr>
        <w:tabs>
          <w:tab w:val="num" w:pos="360"/>
        </w:tabs>
        <w:ind w:left="360" w:firstLine="0"/>
      </w:pPr>
      <w:rPr>
        <w:rFonts w:hint="default"/>
      </w:rPr>
    </w:lvl>
  </w:abstractNum>
  <w:abstractNum w:abstractNumId="74" w15:restartNumberingAfterBreak="0">
    <w:nsid w:val="39B17EFF"/>
    <w:multiLevelType w:val="multilevel"/>
    <w:tmpl w:val="1FB00A6E"/>
    <w:lvl w:ilvl="0">
      <w:start w:val="1"/>
      <w:numFmt w:val="decimal"/>
      <w:lvlText w:val="%1."/>
      <w:lvlJc w:val="left"/>
      <w:pPr>
        <w:tabs>
          <w:tab w:val="num" w:pos="360"/>
        </w:tabs>
        <w:ind w:left="360" w:hanging="360"/>
      </w:pPr>
      <w:rPr>
        <w:rFonts w:hint="default"/>
        <w:color w:val="auto"/>
        <w:sz w:val="22"/>
        <w:szCs w:val="22"/>
        <w:vertAlign w:val="baselin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5" w15:restartNumberingAfterBreak="0">
    <w:nsid w:val="3C07162E"/>
    <w:multiLevelType w:val="hybridMultilevel"/>
    <w:tmpl w:val="56705C62"/>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E8C3E70"/>
    <w:multiLevelType w:val="multilevel"/>
    <w:tmpl w:val="A694F87C"/>
    <w:name w:val="WW8Num542"/>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2"/>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77" w15:restartNumberingAfterBreak="0">
    <w:nsid w:val="4022215E"/>
    <w:multiLevelType w:val="hybridMultilevel"/>
    <w:tmpl w:val="32DC8CAA"/>
    <w:lvl w:ilvl="0" w:tplc="4326963C">
      <w:start w:val="1"/>
      <w:numFmt w:val="decimal"/>
      <w:lvlText w:val="%1."/>
      <w:lvlJc w:val="left"/>
      <w:pPr>
        <w:ind w:left="553" w:hanging="361"/>
      </w:pPr>
      <w:rPr>
        <w:rFonts w:ascii="Times New Roman" w:eastAsia="Times New Roman" w:hAnsi="Times New Roman" w:cs="Times New Roman" w:hint="default"/>
        <w:b w:val="0"/>
        <w:bCs w:val="0"/>
        <w:i w:val="0"/>
        <w:iCs w:val="0"/>
        <w:w w:val="100"/>
        <w:sz w:val="24"/>
        <w:szCs w:val="24"/>
        <w:lang w:val="pl-PL" w:eastAsia="en-US" w:bidi="ar-SA"/>
      </w:rPr>
    </w:lvl>
    <w:lvl w:ilvl="1" w:tplc="FAA64C2E">
      <w:numFmt w:val="bullet"/>
      <w:lvlText w:val="•"/>
      <w:lvlJc w:val="left"/>
      <w:pPr>
        <w:ind w:left="1596" w:hanging="361"/>
      </w:pPr>
      <w:rPr>
        <w:rFonts w:hint="default"/>
        <w:lang w:val="pl-PL" w:eastAsia="en-US" w:bidi="ar-SA"/>
      </w:rPr>
    </w:lvl>
    <w:lvl w:ilvl="2" w:tplc="05723BD2">
      <w:numFmt w:val="bullet"/>
      <w:lvlText w:val="•"/>
      <w:lvlJc w:val="left"/>
      <w:pPr>
        <w:ind w:left="2633" w:hanging="361"/>
      </w:pPr>
      <w:rPr>
        <w:rFonts w:hint="default"/>
        <w:lang w:val="pl-PL" w:eastAsia="en-US" w:bidi="ar-SA"/>
      </w:rPr>
    </w:lvl>
    <w:lvl w:ilvl="3" w:tplc="44F4CA1C">
      <w:numFmt w:val="bullet"/>
      <w:lvlText w:val="•"/>
      <w:lvlJc w:val="left"/>
      <w:pPr>
        <w:ind w:left="3669" w:hanging="361"/>
      </w:pPr>
      <w:rPr>
        <w:rFonts w:hint="default"/>
        <w:lang w:val="pl-PL" w:eastAsia="en-US" w:bidi="ar-SA"/>
      </w:rPr>
    </w:lvl>
    <w:lvl w:ilvl="4" w:tplc="153A9E70">
      <w:numFmt w:val="bullet"/>
      <w:lvlText w:val="•"/>
      <w:lvlJc w:val="left"/>
      <w:pPr>
        <w:ind w:left="4706" w:hanging="361"/>
      </w:pPr>
      <w:rPr>
        <w:rFonts w:hint="default"/>
        <w:lang w:val="pl-PL" w:eastAsia="en-US" w:bidi="ar-SA"/>
      </w:rPr>
    </w:lvl>
    <w:lvl w:ilvl="5" w:tplc="C7963940">
      <w:numFmt w:val="bullet"/>
      <w:lvlText w:val="•"/>
      <w:lvlJc w:val="left"/>
      <w:pPr>
        <w:ind w:left="5743" w:hanging="361"/>
      </w:pPr>
      <w:rPr>
        <w:rFonts w:hint="default"/>
        <w:lang w:val="pl-PL" w:eastAsia="en-US" w:bidi="ar-SA"/>
      </w:rPr>
    </w:lvl>
    <w:lvl w:ilvl="6" w:tplc="A21CBC80">
      <w:numFmt w:val="bullet"/>
      <w:lvlText w:val="•"/>
      <w:lvlJc w:val="left"/>
      <w:pPr>
        <w:ind w:left="6779" w:hanging="361"/>
      </w:pPr>
      <w:rPr>
        <w:rFonts w:hint="default"/>
        <w:lang w:val="pl-PL" w:eastAsia="en-US" w:bidi="ar-SA"/>
      </w:rPr>
    </w:lvl>
    <w:lvl w:ilvl="7" w:tplc="28D6066A">
      <w:numFmt w:val="bullet"/>
      <w:lvlText w:val="•"/>
      <w:lvlJc w:val="left"/>
      <w:pPr>
        <w:ind w:left="7816" w:hanging="361"/>
      </w:pPr>
      <w:rPr>
        <w:rFonts w:hint="default"/>
        <w:lang w:val="pl-PL" w:eastAsia="en-US" w:bidi="ar-SA"/>
      </w:rPr>
    </w:lvl>
    <w:lvl w:ilvl="8" w:tplc="8EE6763C">
      <w:numFmt w:val="bullet"/>
      <w:lvlText w:val="•"/>
      <w:lvlJc w:val="left"/>
      <w:pPr>
        <w:ind w:left="8853" w:hanging="361"/>
      </w:pPr>
      <w:rPr>
        <w:rFonts w:hint="default"/>
        <w:lang w:val="pl-PL" w:eastAsia="en-US" w:bidi="ar-SA"/>
      </w:rPr>
    </w:lvl>
  </w:abstractNum>
  <w:abstractNum w:abstractNumId="78" w15:restartNumberingAfterBreak="0">
    <w:nsid w:val="403337DF"/>
    <w:multiLevelType w:val="hybridMultilevel"/>
    <w:tmpl w:val="1BF03E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9" w15:restartNumberingAfterBreak="0">
    <w:nsid w:val="40804060"/>
    <w:multiLevelType w:val="hybridMultilevel"/>
    <w:tmpl w:val="03785E84"/>
    <w:lvl w:ilvl="0" w:tplc="9A38D4D8">
      <w:start w:val="1"/>
      <w:numFmt w:val="decimal"/>
      <w:lvlText w:val="%1)"/>
      <w:lvlJc w:val="left"/>
      <w:pPr>
        <w:ind w:left="786"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0" w15:restartNumberingAfterBreak="0">
    <w:nsid w:val="462967F0"/>
    <w:multiLevelType w:val="hybridMultilevel"/>
    <w:tmpl w:val="0B8E88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466E3218"/>
    <w:multiLevelType w:val="hybridMultilevel"/>
    <w:tmpl w:val="14822D08"/>
    <w:lvl w:ilvl="0" w:tplc="F62699C6">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FFFFFFFF">
      <w:numFmt w:val="bullet"/>
      <w:lvlText w:val="-"/>
      <w:lvlJc w:val="left"/>
      <w:pPr>
        <w:ind w:left="692" w:hanging="140"/>
      </w:pPr>
      <w:rPr>
        <w:rFonts w:ascii="Times New Roman" w:eastAsia="Times New Roman" w:hAnsi="Times New Roman" w:cs="Times New Roman" w:hint="default"/>
        <w:b w:val="0"/>
        <w:bCs w:val="0"/>
        <w:i w:val="0"/>
        <w:iCs w:val="0"/>
        <w:w w:val="99"/>
        <w:sz w:val="24"/>
        <w:szCs w:val="24"/>
        <w:lang w:val="pl-PL" w:eastAsia="en-US" w:bidi="ar-SA"/>
      </w:rPr>
    </w:lvl>
    <w:lvl w:ilvl="2" w:tplc="FFFFFFFF">
      <w:numFmt w:val="bullet"/>
      <w:lvlText w:val="•"/>
      <w:lvlJc w:val="left"/>
      <w:pPr>
        <w:ind w:left="1836" w:hanging="140"/>
      </w:pPr>
      <w:rPr>
        <w:rFonts w:hint="default"/>
        <w:lang w:val="pl-PL" w:eastAsia="en-US" w:bidi="ar-SA"/>
      </w:rPr>
    </w:lvl>
    <w:lvl w:ilvl="3" w:tplc="FFFFFFFF">
      <w:numFmt w:val="bullet"/>
      <w:lvlText w:val="•"/>
      <w:lvlJc w:val="left"/>
      <w:pPr>
        <w:ind w:left="2972" w:hanging="140"/>
      </w:pPr>
      <w:rPr>
        <w:rFonts w:hint="default"/>
        <w:lang w:val="pl-PL" w:eastAsia="en-US" w:bidi="ar-SA"/>
      </w:rPr>
    </w:lvl>
    <w:lvl w:ilvl="4" w:tplc="FFFFFFFF">
      <w:numFmt w:val="bullet"/>
      <w:lvlText w:val="•"/>
      <w:lvlJc w:val="left"/>
      <w:pPr>
        <w:ind w:left="4108" w:hanging="140"/>
      </w:pPr>
      <w:rPr>
        <w:rFonts w:hint="default"/>
        <w:lang w:val="pl-PL" w:eastAsia="en-US" w:bidi="ar-SA"/>
      </w:rPr>
    </w:lvl>
    <w:lvl w:ilvl="5" w:tplc="FFFFFFFF">
      <w:numFmt w:val="bullet"/>
      <w:lvlText w:val="•"/>
      <w:lvlJc w:val="left"/>
      <w:pPr>
        <w:ind w:left="5245" w:hanging="140"/>
      </w:pPr>
      <w:rPr>
        <w:rFonts w:hint="default"/>
        <w:lang w:val="pl-PL" w:eastAsia="en-US" w:bidi="ar-SA"/>
      </w:rPr>
    </w:lvl>
    <w:lvl w:ilvl="6" w:tplc="FFFFFFFF">
      <w:numFmt w:val="bullet"/>
      <w:lvlText w:val="•"/>
      <w:lvlJc w:val="left"/>
      <w:pPr>
        <w:ind w:left="6381" w:hanging="140"/>
      </w:pPr>
      <w:rPr>
        <w:rFonts w:hint="default"/>
        <w:lang w:val="pl-PL" w:eastAsia="en-US" w:bidi="ar-SA"/>
      </w:rPr>
    </w:lvl>
    <w:lvl w:ilvl="7" w:tplc="FFFFFFFF">
      <w:numFmt w:val="bullet"/>
      <w:lvlText w:val="•"/>
      <w:lvlJc w:val="left"/>
      <w:pPr>
        <w:ind w:left="7517" w:hanging="140"/>
      </w:pPr>
      <w:rPr>
        <w:rFonts w:hint="default"/>
        <w:lang w:val="pl-PL" w:eastAsia="en-US" w:bidi="ar-SA"/>
      </w:rPr>
    </w:lvl>
    <w:lvl w:ilvl="8" w:tplc="FFFFFFFF">
      <w:numFmt w:val="bullet"/>
      <w:lvlText w:val="•"/>
      <w:lvlJc w:val="left"/>
      <w:pPr>
        <w:ind w:left="8653" w:hanging="140"/>
      </w:pPr>
      <w:rPr>
        <w:rFonts w:hint="default"/>
        <w:lang w:val="pl-PL" w:eastAsia="en-US" w:bidi="ar-SA"/>
      </w:rPr>
    </w:lvl>
  </w:abstractNum>
  <w:abstractNum w:abstractNumId="82" w15:restartNumberingAfterBreak="0">
    <w:nsid w:val="46754B65"/>
    <w:multiLevelType w:val="hybridMultilevel"/>
    <w:tmpl w:val="EEAA6F66"/>
    <w:name w:val="WW8Num303"/>
    <w:lvl w:ilvl="0" w:tplc="FFFFFFFF">
      <w:start w:val="1"/>
      <w:numFmt w:val="lowerLetter"/>
      <w:lvlText w:val="%1)"/>
      <w:lvlJc w:val="left"/>
      <w:pPr>
        <w:ind w:left="720" w:hanging="360"/>
      </w:pPr>
    </w:lvl>
    <w:lvl w:ilvl="1" w:tplc="2ACE6FDE">
      <w:start w:val="1"/>
      <w:numFmt w:val="decimal"/>
      <w:lvlText w:val="%2)"/>
      <w:lvlJc w:val="left"/>
      <w:pPr>
        <w:ind w:left="786" w:hanging="360"/>
      </w:pPr>
      <w:rPr>
        <w:rFonts w:ascii="Times New Roman" w:eastAsia="Calibri" w:hAnsi="Times New Roman" w:cs="Times New Roman"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9185F1E"/>
    <w:multiLevelType w:val="hybridMultilevel"/>
    <w:tmpl w:val="AEDCA0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93235C3"/>
    <w:multiLevelType w:val="multilevel"/>
    <w:tmpl w:val="1AC8E94C"/>
    <w:name w:val="WW8Num103"/>
    <w:lvl w:ilvl="0">
      <w:start w:val="2"/>
      <w:numFmt w:val="lowerLetter"/>
      <w:lvlText w:val="%1)"/>
      <w:lvlJc w:val="left"/>
      <w:pPr>
        <w:tabs>
          <w:tab w:val="num" w:pos="284"/>
        </w:tabs>
        <w:ind w:left="284"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1">
      <w:start w:val="1"/>
      <w:numFmt w:val="lowerLetter"/>
      <w:lvlText w:val="%2)"/>
      <w:lvlJc w:val="left"/>
      <w:pPr>
        <w:tabs>
          <w:tab w:val="num" w:pos="710"/>
        </w:tabs>
        <w:ind w:left="710" w:firstLine="0"/>
      </w:pPr>
      <w:rPr>
        <w:rFonts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360"/>
        </w:tabs>
        <w:ind w:left="36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360"/>
        </w:tabs>
        <w:ind w:left="36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start w:val="1"/>
      <w:numFmt w:val="decimal"/>
      <w:lvlText w:val="%5)"/>
      <w:lvlJc w:val="left"/>
      <w:pPr>
        <w:tabs>
          <w:tab w:val="num" w:pos="360"/>
        </w:tabs>
        <w:ind w:left="36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5">
      <w:numFmt w:val="decimal"/>
      <w:lvlText w:val="%6"/>
      <w:lvlJc w:val="left"/>
      <w:pPr>
        <w:tabs>
          <w:tab w:val="num" w:pos="360"/>
        </w:tabs>
        <w:ind w:left="360" w:firstLine="0"/>
      </w:pPr>
      <w:rPr>
        <w:rFonts w:hint="default"/>
      </w:rPr>
    </w:lvl>
    <w:lvl w:ilvl="6">
      <w:numFmt w:val="decimal"/>
      <w:lvlText w:val="%7"/>
      <w:lvlJc w:val="left"/>
      <w:pPr>
        <w:tabs>
          <w:tab w:val="num" w:pos="360"/>
        </w:tabs>
        <w:ind w:left="360" w:firstLine="0"/>
      </w:pPr>
      <w:rPr>
        <w:rFonts w:hint="default"/>
      </w:rPr>
    </w:lvl>
    <w:lvl w:ilvl="7">
      <w:numFmt w:val="decimal"/>
      <w:lvlText w:val="%8"/>
      <w:lvlJc w:val="left"/>
      <w:pPr>
        <w:tabs>
          <w:tab w:val="num" w:pos="360"/>
        </w:tabs>
        <w:ind w:left="360" w:firstLine="0"/>
      </w:pPr>
      <w:rPr>
        <w:rFonts w:hint="default"/>
      </w:rPr>
    </w:lvl>
    <w:lvl w:ilvl="8">
      <w:numFmt w:val="decimal"/>
      <w:lvlText w:val="%9"/>
      <w:lvlJc w:val="left"/>
      <w:pPr>
        <w:tabs>
          <w:tab w:val="num" w:pos="360"/>
        </w:tabs>
        <w:ind w:left="360" w:firstLine="0"/>
      </w:pPr>
      <w:rPr>
        <w:rFonts w:hint="default"/>
      </w:rPr>
    </w:lvl>
  </w:abstractNum>
  <w:abstractNum w:abstractNumId="85" w15:restartNumberingAfterBreak="0">
    <w:nsid w:val="4ADC1142"/>
    <w:multiLevelType w:val="multilevel"/>
    <w:tmpl w:val="330E1ECE"/>
    <w:name w:val="WW8Num142"/>
    <w:lvl w:ilvl="0">
      <w:start w:val="4"/>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86" w15:restartNumberingAfterBreak="0">
    <w:nsid w:val="4DB30D0E"/>
    <w:multiLevelType w:val="hybridMultilevel"/>
    <w:tmpl w:val="0B5294D8"/>
    <w:lvl w:ilvl="0" w:tplc="AC581FF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E223583"/>
    <w:multiLevelType w:val="hybridMultilevel"/>
    <w:tmpl w:val="04080E90"/>
    <w:name w:val="WW8Num14222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8" w15:restartNumberingAfterBreak="0">
    <w:nsid w:val="50DB2247"/>
    <w:multiLevelType w:val="hybridMultilevel"/>
    <w:tmpl w:val="ADF8B29A"/>
    <w:lvl w:ilvl="0" w:tplc="6F90432A">
      <w:start w:val="1"/>
      <w:numFmt w:val="decimal"/>
      <w:lvlText w:val="%1)"/>
      <w:lvlJc w:val="left"/>
      <w:pPr>
        <w:ind w:left="928" w:hanging="360"/>
      </w:pPr>
      <w:rPr>
        <w:color w:val="auto"/>
      </w:r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89" w15:restartNumberingAfterBreak="0">
    <w:nsid w:val="51282784"/>
    <w:multiLevelType w:val="multilevel"/>
    <w:tmpl w:val="ED08F754"/>
    <w:name w:val="WW8Num53"/>
    <w:lvl w:ilvl="0">
      <w:start w:val="9"/>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5"/>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3"/>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90" w15:restartNumberingAfterBreak="0">
    <w:nsid w:val="53B03B21"/>
    <w:multiLevelType w:val="hybridMultilevel"/>
    <w:tmpl w:val="B73272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56F53145"/>
    <w:multiLevelType w:val="multilevel"/>
    <w:tmpl w:val="DEAC2FE8"/>
    <w:name w:val="WW8Num162"/>
    <w:lvl w:ilvl="0">
      <w:start w:val="5"/>
      <w:numFmt w:val="decimal"/>
      <w:lvlText w:val="%1."/>
      <w:lvlJc w:val="left"/>
      <w:pPr>
        <w:tabs>
          <w:tab w:val="num" w:pos="0"/>
        </w:tabs>
        <w:ind w:left="0" w:firstLine="0"/>
      </w:pPr>
      <w:rPr>
        <w:rFonts w:ascii="Symbol" w:hAnsi="Symbol" w:cs="Symbol" w:hint="default"/>
        <w:b w:val="0"/>
      </w:rPr>
    </w:lvl>
    <w:lvl w:ilvl="1">
      <w:start w:val="1"/>
      <w:numFmt w:val="decimal"/>
      <w:lvlText w:val="%2."/>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b w:val="0"/>
        <w:bCs w:val="0"/>
        <w:i w:val="0"/>
        <w:iCs w:val="0"/>
        <w:caps w:val="0"/>
        <w:smallCaps w:val="0"/>
        <w:strike w:val="0"/>
        <w:dstrike w:val="0"/>
        <w:color w:val="000000"/>
        <w:spacing w:val="0"/>
        <w:w w:val="100"/>
        <w:position w:val="0"/>
        <w:sz w:val="22"/>
        <w:szCs w:val="21"/>
        <w:u w:val="none"/>
        <w:vertAlign w:val="baseline"/>
      </w:rPr>
    </w:lvl>
    <w:lvl w:ilvl="3">
      <w:start w:val="1"/>
      <w:numFmt w:val="decimal"/>
      <w:lvlText w:val="%4."/>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ascii="Symbol" w:hAnsi="Symbol" w:cs="Symbol" w:hint="default"/>
      </w:rPr>
    </w:lvl>
    <w:lvl w:ilvl="5">
      <w:start w:val="1"/>
      <w:numFmt w:val="decimal"/>
      <w:lvlText w:val="%5.%6."/>
      <w:lvlJc w:val="left"/>
      <w:pPr>
        <w:tabs>
          <w:tab w:val="num" w:pos="0"/>
        </w:tabs>
        <w:ind w:left="0" w:firstLine="0"/>
      </w:pPr>
      <w:rPr>
        <w:rFonts w:ascii="Symbol" w:hAnsi="Symbol" w:cs="Symbol"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92" w15:restartNumberingAfterBreak="0">
    <w:nsid w:val="57120B20"/>
    <w:multiLevelType w:val="multilevel"/>
    <w:tmpl w:val="13540218"/>
    <w:name w:val="WW8Num142"/>
    <w:lvl w:ilvl="0">
      <w:start w:val="6"/>
      <w:numFmt w:val="decimal"/>
      <w:lvlText w:val="%1."/>
      <w:lvlJc w:val="left"/>
      <w:pPr>
        <w:tabs>
          <w:tab w:val="num" w:pos="0"/>
        </w:tabs>
        <w:ind w:left="380" w:hanging="360"/>
      </w:pPr>
      <w:rPr>
        <w:rFonts w:ascii="Times New Roman" w:hAnsi="Times New Roman" w:cs="Times New Roman"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786"/>
        </w:tabs>
        <w:ind w:left="786" w:hanging="360"/>
      </w:pPr>
      <w:rPr>
        <w:rFonts w:hint="default"/>
        <w:sz w:val="24"/>
        <w:szCs w:val="24"/>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3" w15:restartNumberingAfterBreak="0">
    <w:nsid w:val="5AB92E24"/>
    <w:multiLevelType w:val="hybridMultilevel"/>
    <w:tmpl w:val="7868B1BC"/>
    <w:lvl w:ilvl="0" w:tplc="048E23DA">
      <w:start w:val="1"/>
      <w:numFmt w:val="decimal"/>
      <w:lvlText w:val="%1)"/>
      <w:lvlJc w:val="left"/>
      <w:pPr>
        <w:ind w:left="913" w:hanging="360"/>
      </w:pPr>
      <w:rPr>
        <w:rFonts w:ascii="Times New Roman" w:eastAsia="Times New Roman" w:hAnsi="Times New Roman" w:cs="Arial" w:hint="default"/>
        <w:b w:val="0"/>
        <w:bCs w:val="0"/>
        <w:i w:val="0"/>
        <w:iCs w:val="0"/>
        <w:w w:val="99"/>
        <w:sz w:val="22"/>
        <w:szCs w:val="22"/>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CDD6317"/>
    <w:multiLevelType w:val="hybridMultilevel"/>
    <w:tmpl w:val="4050C8C8"/>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D7C17D8"/>
    <w:multiLevelType w:val="multilevel"/>
    <w:tmpl w:val="B48851E0"/>
    <w:name w:val="WW8Num362"/>
    <w:lvl w:ilvl="0">
      <w:start w:val="1"/>
      <w:numFmt w:val="decimal"/>
      <w:lvlText w:val="%1."/>
      <w:lvlJc w:val="left"/>
      <w:pPr>
        <w:tabs>
          <w:tab w:val="num" w:pos="1080"/>
        </w:tabs>
        <w:ind w:left="1080" w:hanging="360"/>
      </w:pPr>
      <w:rPr>
        <w:rFonts w:hint="default"/>
      </w:rPr>
    </w:lvl>
    <w:lvl w:ilvl="1">
      <w:start w:val="1"/>
      <w:numFmt w:val="bullet"/>
      <w:lvlText w:val=""/>
      <w:lvlJc w:val="left"/>
      <w:pPr>
        <w:tabs>
          <w:tab w:val="num" w:pos="1440"/>
        </w:tabs>
        <w:ind w:left="1440" w:hanging="360"/>
      </w:pPr>
      <w:rPr>
        <w:rFonts w:ascii="Symbol" w:hAnsi="Symbol" w:hint="default"/>
        <w:sz w:val="24"/>
        <w:szCs w:val="24"/>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96" w15:restartNumberingAfterBreak="0">
    <w:nsid w:val="5E4973A8"/>
    <w:multiLevelType w:val="hybridMultilevel"/>
    <w:tmpl w:val="4F2242D0"/>
    <w:name w:val="WW8Num14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7" w15:restartNumberingAfterBreak="0">
    <w:nsid w:val="5EFE024A"/>
    <w:multiLevelType w:val="multilevel"/>
    <w:tmpl w:val="3074315A"/>
    <w:name w:val="WW8Num532"/>
    <w:lvl w:ilvl="0">
      <w:start w:val="9"/>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4"/>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3"/>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start w:val="1"/>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4">
      <w:start w:val="1"/>
      <w:numFmt w:val="decimal"/>
      <w:lvlText w:val="%5."/>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5">
      <w:start w:val="1"/>
      <w:numFmt w:val="decimal"/>
      <w:lvlText w:val="%6)"/>
      <w:lvlJc w:val="left"/>
      <w:pPr>
        <w:tabs>
          <w:tab w:val="num" w:pos="0"/>
        </w:tabs>
        <w:ind w:left="0" w:firstLine="0"/>
      </w:pPr>
      <w:rPr>
        <w:rFonts w:hint="default"/>
        <w:b w:val="0"/>
        <w:bCs w:val="0"/>
        <w:i w:val="0"/>
        <w:iCs w:val="0"/>
        <w:caps w:val="0"/>
        <w:smallCaps w:val="0"/>
        <w:strike w:val="0"/>
        <w:dstrike w:val="0"/>
        <w:color w:val="000000"/>
        <w:spacing w:val="0"/>
        <w:w w:val="100"/>
        <w:position w:val="0"/>
        <w:sz w:val="22"/>
        <w:szCs w:val="21"/>
        <w:u w:val="none"/>
        <w:vertAlign w:val="baseline"/>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98" w15:restartNumberingAfterBreak="0">
    <w:nsid w:val="600E340D"/>
    <w:multiLevelType w:val="hybridMultilevel"/>
    <w:tmpl w:val="6CC66874"/>
    <w:name w:val="WW8Num142222"/>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9" w15:restartNumberingAfterBreak="0">
    <w:nsid w:val="602F3BEE"/>
    <w:multiLevelType w:val="hybridMultilevel"/>
    <w:tmpl w:val="EC980346"/>
    <w:lvl w:ilvl="0" w:tplc="E31C2560">
      <w:start w:val="1"/>
      <w:numFmt w:val="decimal"/>
      <w:lvlText w:val="%1."/>
      <w:lvlJc w:val="left"/>
      <w:pPr>
        <w:ind w:left="502" w:hanging="360"/>
      </w:pPr>
      <w:rPr>
        <w:rFonts w:hint="default"/>
        <w:b w:val="0"/>
        <w:color w:val="000000" w:themeColor="text1"/>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0" w15:restartNumberingAfterBreak="0">
    <w:nsid w:val="64A14C0B"/>
    <w:multiLevelType w:val="multilevel"/>
    <w:tmpl w:val="51D01C34"/>
    <w:name w:val="WW8Num142322"/>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2"/>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01" w15:restartNumberingAfterBreak="0">
    <w:nsid w:val="64CF2F35"/>
    <w:multiLevelType w:val="hybridMultilevel"/>
    <w:tmpl w:val="6DD023E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2" w15:restartNumberingAfterBreak="0">
    <w:nsid w:val="660C395D"/>
    <w:multiLevelType w:val="hybridMultilevel"/>
    <w:tmpl w:val="E4CA965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3" w15:restartNumberingAfterBreak="0">
    <w:nsid w:val="67DE7A16"/>
    <w:multiLevelType w:val="hybridMultilevel"/>
    <w:tmpl w:val="089EFF08"/>
    <w:name w:val="WW8Num232"/>
    <w:lvl w:ilvl="0" w:tplc="71A8C934">
      <w:start w:val="5"/>
      <w:numFmt w:val="lowerLetter"/>
      <w:lvlText w:val="%1)"/>
      <w:lvlJc w:val="left"/>
      <w:pPr>
        <w:ind w:left="214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8986BC4"/>
    <w:multiLevelType w:val="multilevel"/>
    <w:tmpl w:val="E5708F24"/>
    <w:name w:val="WW8Num922"/>
    <w:lvl w:ilvl="0">
      <w:start w:val="6"/>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2"/>
        <w:szCs w:val="21"/>
        <w:u w:val="none"/>
        <w:vertAlign w:val="baseline"/>
      </w:rPr>
    </w:lvl>
    <w:lvl w:ilvl="1">
      <w:start w:val="2"/>
      <w:numFmt w:val="decimal"/>
      <w:lvlText w:val="%2."/>
      <w:lvlJc w:val="left"/>
      <w:pPr>
        <w:tabs>
          <w:tab w:val="num" w:pos="284"/>
        </w:tabs>
        <w:ind w:left="284"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05" w15:restartNumberingAfterBreak="0">
    <w:nsid w:val="69A955DE"/>
    <w:multiLevelType w:val="hybridMultilevel"/>
    <w:tmpl w:val="CC16064C"/>
    <w:lvl w:ilvl="0" w:tplc="E6886F8C">
      <w:start w:val="1"/>
      <w:numFmt w:val="lowerLetter"/>
      <w:lvlText w:val="%1)"/>
      <w:lvlJc w:val="left"/>
      <w:pPr>
        <w:ind w:left="863" w:hanging="360"/>
      </w:pPr>
      <w:rPr>
        <w:rFonts w:hint="default"/>
      </w:rPr>
    </w:lvl>
    <w:lvl w:ilvl="1" w:tplc="04150019">
      <w:start w:val="1"/>
      <w:numFmt w:val="lowerLetter"/>
      <w:lvlText w:val="%2."/>
      <w:lvlJc w:val="left"/>
      <w:pPr>
        <w:ind w:left="1583" w:hanging="360"/>
      </w:pPr>
    </w:lvl>
    <w:lvl w:ilvl="2" w:tplc="0415001B" w:tentative="1">
      <w:start w:val="1"/>
      <w:numFmt w:val="lowerRoman"/>
      <w:lvlText w:val="%3."/>
      <w:lvlJc w:val="right"/>
      <w:pPr>
        <w:ind w:left="2303" w:hanging="180"/>
      </w:pPr>
    </w:lvl>
    <w:lvl w:ilvl="3" w:tplc="0415000F" w:tentative="1">
      <w:start w:val="1"/>
      <w:numFmt w:val="decimal"/>
      <w:lvlText w:val="%4."/>
      <w:lvlJc w:val="left"/>
      <w:pPr>
        <w:ind w:left="3023" w:hanging="360"/>
      </w:pPr>
    </w:lvl>
    <w:lvl w:ilvl="4" w:tplc="04150019" w:tentative="1">
      <w:start w:val="1"/>
      <w:numFmt w:val="lowerLetter"/>
      <w:lvlText w:val="%5."/>
      <w:lvlJc w:val="left"/>
      <w:pPr>
        <w:ind w:left="3743" w:hanging="360"/>
      </w:pPr>
    </w:lvl>
    <w:lvl w:ilvl="5" w:tplc="0415001B" w:tentative="1">
      <w:start w:val="1"/>
      <w:numFmt w:val="lowerRoman"/>
      <w:lvlText w:val="%6."/>
      <w:lvlJc w:val="right"/>
      <w:pPr>
        <w:ind w:left="4463" w:hanging="180"/>
      </w:pPr>
    </w:lvl>
    <w:lvl w:ilvl="6" w:tplc="0415000F" w:tentative="1">
      <w:start w:val="1"/>
      <w:numFmt w:val="decimal"/>
      <w:lvlText w:val="%7."/>
      <w:lvlJc w:val="left"/>
      <w:pPr>
        <w:ind w:left="5183" w:hanging="360"/>
      </w:pPr>
    </w:lvl>
    <w:lvl w:ilvl="7" w:tplc="04150019" w:tentative="1">
      <w:start w:val="1"/>
      <w:numFmt w:val="lowerLetter"/>
      <w:lvlText w:val="%8."/>
      <w:lvlJc w:val="left"/>
      <w:pPr>
        <w:ind w:left="5903" w:hanging="360"/>
      </w:pPr>
    </w:lvl>
    <w:lvl w:ilvl="8" w:tplc="0415001B" w:tentative="1">
      <w:start w:val="1"/>
      <w:numFmt w:val="lowerRoman"/>
      <w:lvlText w:val="%9."/>
      <w:lvlJc w:val="right"/>
      <w:pPr>
        <w:ind w:left="6623" w:hanging="180"/>
      </w:pPr>
    </w:lvl>
  </w:abstractNum>
  <w:abstractNum w:abstractNumId="106" w15:restartNumberingAfterBreak="0">
    <w:nsid w:val="6CDE4E2D"/>
    <w:multiLevelType w:val="multilevel"/>
    <w:tmpl w:val="D30AD23C"/>
    <w:lvl w:ilvl="0">
      <w:start w:val="1"/>
      <w:numFmt w:val="decimal"/>
      <w:lvlText w:val="%1."/>
      <w:lvlJc w:val="left"/>
      <w:pPr>
        <w:tabs>
          <w:tab w:val="num" w:pos="360"/>
        </w:tabs>
        <w:ind w:left="360" w:hanging="360"/>
      </w:pPr>
      <w:rPr>
        <w:b w:val="0"/>
        <w:sz w:val="20"/>
        <w:szCs w:val="20"/>
      </w:rPr>
    </w:lvl>
    <w:lvl w:ilvl="1">
      <w:start w:val="1"/>
      <w:numFmt w:val="decimal"/>
      <w:isLgl/>
      <w:lvlText w:val="%1.%2"/>
      <w:lvlJc w:val="left"/>
      <w:pPr>
        <w:tabs>
          <w:tab w:val="num" w:pos="700"/>
        </w:tabs>
        <w:ind w:left="700" w:hanging="360"/>
      </w:pPr>
    </w:lvl>
    <w:lvl w:ilvl="2">
      <w:start w:val="1"/>
      <w:numFmt w:val="decimal"/>
      <w:isLgl/>
      <w:lvlText w:val="%1.%2.%3"/>
      <w:lvlJc w:val="left"/>
      <w:pPr>
        <w:tabs>
          <w:tab w:val="num" w:pos="1400"/>
        </w:tabs>
        <w:ind w:left="1400" w:hanging="720"/>
      </w:pPr>
    </w:lvl>
    <w:lvl w:ilvl="3">
      <w:start w:val="1"/>
      <w:numFmt w:val="decimal"/>
      <w:isLgl/>
      <w:lvlText w:val="%1.%2.%3.%4"/>
      <w:lvlJc w:val="left"/>
      <w:pPr>
        <w:tabs>
          <w:tab w:val="num" w:pos="1740"/>
        </w:tabs>
        <w:ind w:left="1740" w:hanging="720"/>
      </w:pPr>
    </w:lvl>
    <w:lvl w:ilvl="4">
      <w:start w:val="1"/>
      <w:numFmt w:val="decimal"/>
      <w:isLgl/>
      <w:lvlText w:val="%1.%2.%3.%4.%5"/>
      <w:lvlJc w:val="left"/>
      <w:pPr>
        <w:tabs>
          <w:tab w:val="num" w:pos="2440"/>
        </w:tabs>
        <w:ind w:left="2440" w:hanging="1080"/>
      </w:pPr>
    </w:lvl>
    <w:lvl w:ilvl="5">
      <w:start w:val="1"/>
      <w:numFmt w:val="decimal"/>
      <w:isLgl/>
      <w:lvlText w:val="%1.%2.%3.%4.%5.%6"/>
      <w:lvlJc w:val="left"/>
      <w:pPr>
        <w:tabs>
          <w:tab w:val="num" w:pos="2780"/>
        </w:tabs>
        <w:ind w:left="2780" w:hanging="1080"/>
      </w:pPr>
    </w:lvl>
    <w:lvl w:ilvl="6">
      <w:start w:val="1"/>
      <w:numFmt w:val="decimal"/>
      <w:isLgl/>
      <w:lvlText w:val="%1.%2.%3.%4.%5.%6.%7"/>
      <w:lvlJc w:val="left"/>
      <w:pPr>
        <w:tabs>
          <w:tab w:val="num" w:pos="3480"/>
        </w:tabs>
        <w:ind w:left="3480" w:hanging="1440"/>
      </w:pPr>
    </w:lvl>
    <w:lvl w:ilvl="7">
      <w:start w:val="1"/>
      <w:numFmt w:val="decimal"/>
      <w:isLgl/>
      <w:lvlText w:val="%1.%2.%3.%4.%5.%6.%7.%8"/>
      <w:lvlJc w:val="left"/>
      <w:pPr>
        <w:tabs>
          <w:tab w:val="num" w:pos="3820"/>
        </w:tabs>
        <w:ind w:left="3820" w:hanging="1440"/>
      </w:pPr>
    </w:lvl>
    <w:lvl w:ilvl="8">
      <w:start w:val="1"/>
      <w:numFmt w:val="decimal"/>
      <w:isLgl/>
      <w:lvlText w:val="%1.%2.%3.%4.%5.%6.%7.%8.%9"/>
      <w:lvlJc w:val="left"/>
      <w:pPr>
        <w:tabs>
          <w:tab w:val="num" w:pos="4520"/>
        </w:tabs>
        <w:ind w:left="4520" w:hanging="1800"/>
      </w:pPr>
    </w:lvl>
  </w:abstractNum>
  <w:abstractNum w:abstractNumId="107" w15:restartNumberingAfterBreak="0">
    <w:nsid w:val="6E6B3B34"/>
    <w:multiLevelType w:val="hybridMultilevel"/>
    <w:tmpl w:val="0B260EB6"/>
    <w:lvl w:ilvl="0" w:tplc="F65CDE7E">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8" w15:restartNumberingAfterBreak="0">
    <w:nsid w:val="705C52B6"/>
    <w:multiLevelType w:val="multilevel"/>
    <w:tmpl w:val="FB34BAAC"/>
    <w:name w:val="WW8Num1423"/>
    <w:lvl w:ilvl="0">
      <w:start w:val="1"/>
      <w:numFmt w:val="decimal"/>
      <w:lvlText w:val="%1."/>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vertAlign w:val="baseline"/>
      </w:rPr>
    </w:lvl>
    <w:lvl w:ilvl="2">
      <w:start w:val="1"/>
      <w:numFmt w:val="decimal"/>
      <w:lvlText w:val="%3."/>
      <w:lvlJc w:val="left"/>
      <w:pPr>
        <w:tabs>
          <w:tab w:val="num" w:pos="0"/>
        </w:tabs>
        <w:ind w:left="0" w:firstLine="0"/>
      </w:pPr>
      <w:rPr>
        <w:rFonts w:ascii="Arial" w:eastAsia="Times New Roman" w:hAnsi="Arial" w:cs="Arial" w:hint="default"/>
        <w:b w:val="0"/>
        <w:bCs w:val="0"/>
        <w:i w:val="0"/>
        <w:iCs w:val="0"/>
        <w:caps w:val="0"/>
        <w:smallCaps w:val="0"/>
        <w:strike w:val="0"/>
        <w:dstrike w:val="0"/>
        <w:color w:val="000000"/>
        <w:spacing w:val="0"/>
        <w:w w:val="100"/>
        <w:position w:val="0"/>
        <w:sz w:val="22"/>
        <w:szCs w:val="21"/>
        <w:u w:val="none"/>
        <w:vertAlign w:val="baseline"/>
      </w:rPr>
    </w:lvl>
    <w:lvl w:ilvl="3">
      <w:numFmt w:val="decimal"/>
      <w:lvlText w:val="%4"/>
      <w:lvlJc w:val="left"/>
      <w:pPr>
        <w:tabs>
          <w:tab w:val="num" w:pos="0"/>
        </w:tabs>
        <w:ind w:left="0" w:firstLine="0"/>
      </w:pPr>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1"/>
        <w:szCs w:val="21"/>
        <w:u w:val="none"/>
        <w:vertAlign w:val="baseline"/>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109" w15:restartNumberingAfterBreak="0">
    <w:nsid w:val="70C86F95"/>
    <w:multiLevelType w:val="hybridMultilevel"/>
    <w:tmpl w:val="F58C95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1977B10"/>
    <w:multiLevelType w:val="hybridMultilevel"/>
    <w:tmpl w:val="4FF61886"/>
    <w:lvl w:ilvl="0" w:tplc="6FD4A3C6">
      <w:start w:val="1"/>
      <w:numFmt w:val="decimal"/>
      <w:lvlText w:val="%1."/>
      <w:lvlJc w:val="left"/>
      <w:pPr>
        <w:ind w:left="644" w:hanging="360"/>
      </w:pPr>
      <w:rPr>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1" w15:restartNumberingAfterBreak="0">
    <w:nsid w:val="72A5648F"/>
    <w:multiLevelType w:val="hybridMultilevel"/>
    <w:tmpl w:val="DCCAC81E"/>
    <w:name w:val="WW8Num104"/>
    <w:lvl w:ilvl="0" w:tplc="924E67B4">
      <w:start w:val="1"/>
      <w:numFmt w:val="lowerLetter"/>
      <w:lvlText w:val="%1)"/>
      <w:lvlJc w:val="left"/>
      <w:pPr>
        <w:ind w:left="1440" w:hanging="360"/>
      </w:pPr>
      <w:rPr>
        <w:rFonts w:hint="default"/>
        <w:b w:val="0"/>
      </w:rPr>
    </w:lvl>
    <w:lvl w:ilvl="1" w:tplc="52BA20FC">
      <w:start w:val="1"/>
      <w:numFmt w:val="lowerLetter"/>
      <w:lvlText w:val="%2)"/>
      <w:lvlJc w:val="left"/>
      <w:pPr>
        <w:ind w:left="1440" w:hanging="360"/>
      </w:pPr>
      <w:rPr>
        <w:b w:val="0"/>
      </w:rPr>
    </w:lvl>
    <w:lvl w:ilvl="2" w:tplc="B0FA10F6">
      <w:start w:val="14"/>
      <w:numFmt w:val="decimal"/>
      <w:lvlText w:val="%3."/>
      <w:lvlJc w:val="left"/>
      <w:pPr>
        <w:ind w:left="2340" w:hanging="360"/>
      </w:pPr>
      <w:rPr>
        <w:rFonts w:cs="Arial Unicode M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2D81169"/>
    <w:multiLevelType w:val="hybridMultilevel"/>
    <w:tmpl w:val="08A88B3C"/>
    <w:lvl w:ilvl="0" w:tplc="1244117A">
      <w:start w:val="1"/>
      <w:numFmt w:val="decimal"/>
      <w:lvlText w:val="%1."/>
      <w:lvlJc w:val="left"/>
      <w:pPr>
        <w:ind w:left="550" w:hanging="359"/>
      </w:pPr>
      <w:rPr>
        <w:rFonts w:ascii="Times New Roman" w:eastAsia="Times New Roman" w:hAnsi="Times New Roman" w:cs="Times New Roman" w:hint="default"/>
        <w:b w:val="0"/>
        <w:bCs w:val="0"/>
        <w:i w:val="0"/>
        <w:iCs w:val="0"/>
        <w:w w:val="100"/>
        <w:sz w:val="22"/>
        <w:szCs w:val="22"/>
        <w:lang w:val="pl-PL" w:eastAsia="en-US" w:bidi="ar-SA"/>
      </w:rPr>
    </w:lvl>
    <w:lvl w:ilvl="1" w:tplc="D3CA882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A478FB5E">
      <w:numFmt w:val="bullet"/>
      <w:lvlText w:val="•"/>
      <w:lvlJc w:val="left"/>
      <w:pPr>
        <w:ind w:left="2031" w:hanging="360"/>
      </w:pPr>
      <w:rPr>
        <w:rFonts w:hint="default"/>
        <w:lang w:val="pl-PL" w:eastAsia="en-US" w:bidi="ar-SA"/>
      </w:rPr>
    </w:lvl>
    <w:lvl w:ilvl="3" w:tplc="CD26B20A">
      <w:numFmt w:val="bullet"/>
      <w:lvlText w:val="•"/>
      <w:lvlJc w:val="left"/>
      <w:pPr>
        <w:ind w:left="3143" w:hanging="360"/>
      </w:pPr>
      <w:rPr>
        <w:rFonts w:hint="default"/>
        <w:lang w:val="pl-PL" w:eastAsia="en-US" w:bidi="ar-SA"/>
      </w:rPr>
    </w:lvl>
    <w:lvl w:ilvl="4" w:tplc="BA2E28D8">
      <w:numFmt w:val="bullet"/>
      <w:lvlText w:val="•"/>
      <w:lvlJc w:val="left"/>
      <w:pPr>
        <w:ind w:left="4255" w:hanging="360"/>
      </w:pPr>
      <w:rPr>
        <w:rFonts w:hint="default"/>
        <w:lang w:val="pl-PL" w:eastAsia="en-US" w:bidi="ar-SA"/>
      </w:rPr>
    </w:lvl>
    <w:lvl w:ilvl="5" w:tplc="70F27B92">
      <w:numFmt w:val="bullet"/>
      <w:lvlText w:val="•"/>
      <w:lvlJc w:val="left"/>
      <w:pPr>
        <w:ind w:left="5367" w:hanging="360"/>
      </w:pPr>
      <w:rPr>
        <w:rFonts w:hint="default"/>
        <w:lang w:val="pl-PL" w:eastAsia="en-US" w:bidi="ar-SA"/>
      </w:rPr>
    </w:lvl>
    <w:lvl w:ilvl="6" w:tplc="0B7A9B2E">
      <w:numFmt w:val="bullet"/>
      <w:lvlText w:val="•"/>
      <w:lvlJc w:val="left"/>
      <w:pPr>
        <w:ind w:left="6479" w:hanging="360"/>
      </w:pPr>
      <w:rPr>
        <w:rFonts w:hint="default"/>
        <w:lang w:val="pl-PL" w:eastAsia="en-US" w:bidi="ar-SA"/>
      </w:rPr>
    </w:lvl>
    <w:lvl w:ilvl="7" w:tplc="D2221ADC">
      <w:numFmt w:val="bullet"/>
      <w:lvlText w:val="•"/>
      <w:lvlJc w:val="left"/>
      <w:pPr>
        <w:ind w:left="7590" w:hanging="360"/>
      </w:pPr>
      <w:rPr>
        <w:rFonts w:hint="default"/>
        <w:lang w:val="pl-PL" w:eastAsia="en-US" w:bidi="ar-SA"/>
      </w:rPr>
    </w:lvl>
    <w:lvl w:ilvl="8" w:tplc="E05E13F0">
      <w:numFmt w:val="bullet"/>
      <w:lvlText w:val="•"/>
      <w:lvlJc w:val="left"/>
      <w:pPr>
        <w:ind w:left="8702" w:hanging="360"/>
      </w:pPr>
      <w:rPr>
        <w:rFonts w:hint="default"/>
        <w:lang w:val="pl-PL" w:eastAsia="en-US" w:bidi="ar-SA"/>
      </w:rPr>
    </w:lvl>
  </w:abstractNum>
  <w:abstractNum w:abstractNumId="113" w15:restartNumberingAfterBreak="0">
    <w:nsid w:val="72EB0299"/>
    <w:multiLevelType w:val="hybridMultilevel"/>
    <w:tmpl w:val="C9427704"/>
    <w:lvl w:ilvl="0" w:tplc="5D82B91C">
      <w:start w:val="1"/>
      <w:numFmt w:val="decimal"/>
      <w:lvlText w:val="%1."/>
      <w:lvlJc w:val="left"/>
      <w:pPr>
        <w:ind w:left="503" w:hanging="361"/>
      </w:pPr>
      <w:rPr>
        <w:rFonts w:ascii="Times New Roman" w:eastAsia="Times New Roman" w:hAnsi="Times New Roman" w:cs="Times New Roman" w:hint="default"/>
        <w:b w:val="0"/>
        <w:bCs w:val="0"/>
        <w:i w:val="0"/>
        <w:iCs w:val="0"/>
        <w:strike w:val="0"/>
        <w:w w:val="100"/>
        <w:sz w:val="22"/>
        <w:szCs w:val="22"/>
        <w:lang w:val="pl-PL" w:eastAsia="en-US" w:bidi="ar-SA"/>
      </w:rPr>
    </w:lvl>
    <w:lvl w:ilvl="1" w:tplc="F050F1F2">
      <w:start w:val="1"/>
      <w:numFmt w:val="decimal"/>
      <w:lvlText w:val="%2)"/>
      <w:lvlJc w:val="left"/>
      <w:pPr>
        <w:ind w:left="913" w:hanging="360"/>
      </w:pPr>
      <w:rPr>
        <w:rFonts w:ascii="Times New Roman" w:eastAsia="Times New Roman" w:hAnsi="Times New Roman" w:cs="Times New Roman" w:hint="default"/>
        <w:b w:val="0"/>
        <w:bCs w:val="0"/>
        <w:i w:val="0"/>
        <w:iCs w:val="0"/>
        <w:strike w:val="0"/>
        <w:w w:val="99"/>
        <w:sz w:val="24"/>
        <w:szCs w:val="24"/>
        <w:lang w:val="pl-PL" w:eastAsia="en-US" w:bidi="ar-SA"/>
      </w:rPr>
    </w:lvl>
    <w:lvl w:ilvl="2" w:tplc="7BB8D954">
      <w:numFmt w:val="bullet"/>
      <w:lvlText w:val="•"/>
      <w:lvlJc w:val="left"/>
      <w:pPr>
        <w:ind w:left="2031" w:hanging="360"/>
      </w:pPr>
      <w:rPr>
        <w:rFonts w:hint="default"/>
        <w:lang w:val="pl-PL" w:eastAsia="en-US" w:bidi="ar-SA"/>
      </w:rPr>
    </w:lvl>
    <w:lvl w:ilvl="3" w:tplc="19F891E0">
      <w:numFmt w:val="bullet"/>
      <w:lvlText w:val="•"/>
      <w:lvlJc w:val="left"/>
      <w:pPr>
        <w:ind w:left="3143" w:hanging="360"/>
      </w:pPr>
      <w:rPr>
        <w:rFonts w:hint="default"/>
        <w:lang w:val="pl-PL" w:eastAsia="en-US" w:bidi="ar-SA"/>
      </w:rPr>
    </w:lvl>
    <w:lvl w:ilvl="4" w:tplc="A538CF86">
      <w:numFmt w:val="bullet"/>
      <w:lvlText w:val="•"/>
      <w:lvlJc w:val="left"/>
      <w:pPr>
        <w:ind w:left="4255" w:hanging="360"/>
      </w:pPr>
      <w:rPr>
        <w:rFonts w:hint="default"/>
        <w:lang w:val="pl-PL" w:eastAsia="en-US" w:bidi="ar-SA"/>
      </w:rPr>
    </w:lvl>
    <w:lvl w:ilvl="5" w:tplc="01DA69EC">
      <w:numFmt w:val="bullet"/>
      <w:lvlText w:val="•"/>
      <w:lvlJc w:val="left"/>
      <w:pPr>
        <w:ind w:left="5367" w:hanging="360"/>
      </w:pPr>
      <w:rPr>
        <w:rFonts w:hint="default"/>
        <w:lang w:val="pl-PL" w:eastAsia="en-US" w:bidi="ar-SA"/>
      </w:rPr>
    </w:lvl>
    <w:lvl w:ilvl="6" w:tplc="E374915E">
      <w:numFmt w:val="bullet"/>
      <w:lvlText w:val="•"/>
      <w:lvlJc w:val="left"/>
      <w:pPr>
        <w:ind w:left="6479" w:hanging="360"/>
      </w:pPr>
      <w:rPr>
        <w:rFonts w:hint="default"/>
        <w:lang w:val="pl-PL" w:eastAsia="en-US" w:bidi="ar-SA"/>
      </w:rPr>
    </w:lvl>
    <w:lvl w:ilvl="7" w:tplc="49E2CDAA">
      <w:numFmt w:val="bullet"/>
      <w:lvlText w:val="•"/>
      <w:lvlJc w:val="left"/>
      <w:pPr>
        <w:ind w:left="7590" w:hanging="360"/>
      </w:pPr>
      <w:rPr>
        <w:rFonts w:hint="default"/>
        <w:lang w:val="pl-PL" w:eastAsia="en-US" w:bidi="ar-SA"/>
      </w:rPr>
    </w:lvl>
    <w:lvl w:ilvl="8" w:tplc="83C47024">
      <w:numFmt w:val="bullet"/>
      <w:lvlText w:val="•"/>
      <w:lvlJc w:val="left"/>
      <w:pPr>
        <w:ind w:left="8702" w:hanging="360"/>
      </w:pPr>
      <w:rPr>
        <w:rFonts w:hint="default"/>
        <w:lang w:val="pl-PL" w:eastAsia="en-US" w:bidi="ar-SA"/>
      </w:rPr>
    </w:lvl>
  </w:abstractNum>
  <w:abstractNum w:abstractNumId="114" w15:restartNumberingAfterBreak="0">
    <w:nsid w:val="743C6165"/>
    <w:multiLevelType w:val="hybridMultilevel"/>
    <w:tmpl w:val="8F0C36D2"/>
    <w:lvl w:ilvl="0" w:tplc="04150011">
      <w:start w:val="1"/>
      <w:numFmt w:val="decimal"/>
      <w:lvlText w:val="%1)"/>
      <w:lvlJc w:val="left"/>
      <w:pPr>
        <w:ind w:left="1117" w:hanging="360"/>
      </w:pPr>
    </w:lvl>
    <w:lvl w:ilvl="1" w:tplc="04150019">
      <w:start w:val="1"/>
      <w:numFmt w:val="lowerLetter"/>
      <w:lvlText w:val="%2."/>
      <w:lvlJc w:val="left"/>
      <w:pPr>
        <w:ind w:left="1837" w:hanging="360"/>
      </w:pPr>
    </w:lvl>
    <w:lvl w:ilvl="2" w:tplc="0415001B">
      <w:start w:val="1"/>
      <w:numFmt w:val="lowerRoman"/>
      <w:lvlText w:val="%3."/>
      <w:lvlJc w:val="right"/>
      <w:pPr>
        <w:ind w:left="2557" w:hanging="180"/>
      </w:pPr>
    </w:lvl>
    <w:lvl w:ilvl="3" w:tplc="0415000F">
      <w:start w:val="1"/>
      <w:numFmt w:val="decimal"/>
      <w:lvlText w:val="%4."/>
      <w:lvlJc w:val="left"/>
      <w:pPr>
        <w:ind w:left="3277" w:hanging="360"/>
      </w:pPr>
    </w:lvl>
    <w:lvl w:ilvl="4" w:tplc="04150019">
      <w:start w:val="1"/>
      <w:numFmt w:val="lowerLetter"/>
      <w:lvlText w:val="%5."/>
      <w:lvlJc w:val="left"/>
      <w:pPr>
        <w:ind w:left="3997" w:hanging="360"/>
      </w:pPr>
    </w:lvl>
    <w:lvl w:ilvl="5" w:tplc="0415001B">
      <w:start w:val="1"/>
      <w:numFmt w:val="lowerRoman"/>
      <w:lvlText w:val="%6."/>
      <w:lvlJc w:val="right"/>
      <w:pPr>
        <w:ind w:left="4717" w:hanging="180"/>
      </w:pPr>
    </w:lvl>
    <w:lvl w:ilvl="6" w:tplc="0415000F">
      <w:start w:val="1"/>
      <w:numFmt w:val="decimal"/>
      <w:lvlText w:val="%7."/>
      <w:lvlJc w:val="left"/>
      <w:pPr>
        <w:ind w:left="5437" w:hanging="360"/>
      </w:pPr>
    </w:lvl>
    <w:lvl w:ilvl="7" w:tplc="04150019">
      <w:start w:val="1"/>
      <w:numFmt w:val="lowerLetter"/>
      <w:lvlText w:val="%8."/>
      <w:lvlJc w:val="left"/>
      <w:pPr>
        <w:ind w:left="6157" w:hanging="360"/>
      </w:pPr>
    </w:lvl>
    <w:lvl w:ilvl="8" w:tplc="0415001B">
      <w:start w:val="1"/>
      <w:numFmt w:val="lowerRoman"/>
      <w:lvlText w:val="%9."/>
      <w:lvlJc w:val="right"/>
      <w:pPr>
        <w:ind w:left="6877" w:hanging="180"/>
      </w:pPr>
    </w:lvl>
  </w:abstractNum>
  <w:abstractNum w:abstractNumId="115" w15:restartNumberingAfterBreak="0">
    <w:nsid w:val="74884645"/>
    <w:multiLevelType w:val="hybridMultilevel"/>
    <w:tmpl w:val="ECD431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5F05503"/>
    <w:multiLevelType w:val="hybridMultilevel"/>
    <w:tmpl w:val="2C5C2F24"/>
    <w:lvl w:ilvl="0" w:tplc="C422C57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7AF559F"/>
    <w:multiLevelType w:val="hybridMultilevel"/>
    <w:tmpl w:val="E9F26C0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B30468C"/>
    <w:multiLevelType w:val="hybridMultilevel"/>
    <w:tmpl w:val="4822CB84"/>
    <w:lvl w:ilvl="0" w:tplc="2C60DBF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7D434132"/>
    <w:multiLevelType w:val="hybridMultilevel"/>
    <w:tmpl w:val="D2047222"/>
    <w:lvl w:ilvl="0" w:tplc="EB26B158">
      <w:start w:val="1"/>
      <w:numFmt w:val="decimal"/>
      <w:lvlText w:val="%1."/>
      <w:lvlJc w:val="left"/>
      <w:pPr>
        <w:ind w:left="553" w:hanging="361"/>
      </w:pPr>
      <w:rPr>
        <w:rFonts w:ascii="Times New Roman" w:eastAsia="Times New Roman" w:hAnsi="Times New Roman" w:cs="Times New Roman" w:hint="default"/>
        <w:b w:val="0"/>
        <w:bCs w:val="0"/>
        <w:i w:val="0"/>
        <w:iCs w:val="0"/>
        <w:w w:val="100"/>
        <w:sz w:val="22"/>
        <w:szCs w:val="22"/>
        <w:lang w:val="pl-PL" w:eastAsia="en-US" w:bidi="ar-SA"/>
      </w:rPr>
    </w:lvl>
    <w:lvl w:ilvl="1" w:tplc="D960F7EC">
      <w:start w:val="1"/>
      <w:numFmt w:val="decimal"/>
      <w:lvlText w:val="%2)"/>
      <w:lvlJc w:val="left"/>
      <w:pPr>
        <w:ind w:left="913" w:hanging="360"/>
      </w:pPr>
      <w:rPr>
        <w:rFonts w:ascii="Times New Roman" w:eastAsia="Times New Roman" w:hAnsi="Times New Roman" w:cs="Times New Roman" w:hint="default"/>
        <w:b w:val="0"/>
        <w:bCs w:val="0"/>
        <w:i w:val="0"/>
        <w:iCs w:val="0"/>
        <w:w w:val="99"/>
        <w:sz w:val="24"/>
        <w:szCs w:val="24"/>
        <w:lang w:val="pl-PL" w:eastAsia="en-US" w:bidi="ar-SA"/>
      </w:rPr>
    </w:lvl>
    <w:lvl w:ilvl="2" w:tplc="C1C42F3A">
      <w:numFmt w:val="bullet"/>
      <w:lvlText w:val="•"/>
      <w:lvlJc w:val="left"/>
      <w:pPr>
        <w:ind w:left="2031" w:hanging="360"/>
      </w:pPr>
      <w:rPr>
        <w:rFonts w:hint="default"/>
        <w:lang w:val="pl-PL" w:eastAsia="en-US" w:bidi="ar-SA"/>
      </w:rPr>
    </w:lvl>
    <w:lvl w:ilvl="3" w:tplc="2ECA45BE">
      <w:numFmt w:val="bullet"/>
      <w:lvlText w:val="•"/>
      <w:lvlJc w:val="left"/>
      <w:pPr>
        <w:ind w:left="3143" w:hanging="360"/>
      </w:pPr>
      <w:rPr>
        <w:rFonts w:hint="default"/>
        <w:lang w:val="pl-PL" w:eastAsia="en-US" w:bidi="ar-SA"/>
      </w:rPr>
    </w:lvl>
    <w:lvl w:ilvl="4" w:tplc="F61AD134">
      <w:numFmt w:val="bullet"/>
      <w:lvlText w:val="•"/>
      <w:lvlJc w:val="left"/>
      <w:pPr>
        <w:ind w:left="4255" w:hanging="360"/>
      </w:pPr>
      <w:rPr>
        <w:rFonts w:hint="default"/>
        <w:lang w:val="pl-PL" w:eastAsia="en-US" w:bidi="ar-SA"/>
      </w:rPr>
    </w:lvl>
    <w:lvl w:ilvl="5" w:tplc="69D47918">
      <w:numFmt w:val="bullet"/>
      <w:lvlText w:val="•"/>
      <w:lvlJc w:val="left"/>
      <w:pPr>
        <w:ind w:left="5367" w:hanging="360"/>
      </w:pPr>
      <w:rPr>
        <w:rFonts w:hint="default"/>
        <w:lang w:val="pl-PL" w:eastAsia="en-US" w:bidi="ar-SA"/>
      </w:rPr>
    </w:lvl>
    <w:lvl w:ilvl="6" w:tplc="2C1CB360">
      <w:numFmt w:val="bullet"/>
      <w:lvlText w:val="•"/>
      <w:lvlJc w:val="left"/>
      <w:pPr>
        <w:ind w:left="6479" w:hanging="360"/>
      </w:pPr>
      <w:rPr>
        <w:rFonts w:hint="default"/>
        <w:lang w:val="pl-PL" w:eastAsia="en-US" w:bidi="ar-SA"/>
      </w:rPr>
    </w:lvl>
    <w:lvl w:ilvl="7" w:tplc="DB306606">
      <w:numFmt w:val="bullet"/>
      <w:lvlText w:val="•"/>
      <w:lvlJc w:val="left"/>
      <w:pPr>
        <w:ind w:left="7590" w:hanging="360"/>
      </w:pPr>
      <w:rPr>
        <w:rFonts w:hint="default"/>
        <w:lang w:val="pl-PL" w:eastAsia="en-US" w:bidi="ar-SA"/>
      </w:rPr>
    </w:lvl>
    <w:lvl w:ilvl="8" w:tplc="669CEBF8">
      <w:numFmt w:val="bullet"/>
      <w:lvlText w:val="•"/>
      <w:lvlJc w:val="left"/>
      <w:pPr>
        <w:ind w:left="8702" w:hanging="360"/>
      </w:pPr>
      <w:rPr>
        <w:rFonts w:hint="default"/>
        <w:lang w:val="pl-PL" w:eastAsia="en-US" w:bidi="ar-SA"/>
      </w:rPr>
    </w:lvl>
  </w:abstractNum>
  <w:num w:numId="1" w16cid:durableId="1758403351">
    <w:abstractNumId w:val="0"/>
  </w:num>
  <w:num w:numId="2" w16cid:durableId="1987934771">
    <w:abstractNumId w:val="74"/>
  </w:num>
  <w:num w:numId="3" w16cid:durableId="1807552750">
    <w:abstractNumId w:val="72"/>
  </w:num>
  <w:num w:numId="4" w16cid:durableId="930314930">
    <w:abstractNumId w:val="78"/>
  </w:num>
  <w:num w:numId="5" w16cid:durableId="1838570731">
    <w:abstractNumId w:val="110"/>
  </w:num>
  <w:num w:numId="6" w16cid:durableId="58333395">
    <w:abstractNumId w:val="61"/>
  </w:num>
  <w:num w:numId="7" w16cid:durableId="2123761930">
    <w:abstractNumId w:val="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0412667">
    <w:abstractNumId w:val="118"/>
  </w:num>
  <w:num w:numId="9" w16cid:durableId="1047797149">
    <w:abstractNumId w:val="42"/>
  </w:num>
  <w:num w:numId="10" w16cid:durableId="2087025614">
    <w:abstractNumId w:val="52"/>
  </w:num>
  <w:num w:numId="11" w16cid:durableId="132763641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7391162">
    <w:abstractNumId w:val="83"/>
  </w:num>
  <w:num w:numId="13" w16cid:durableId="887571407">
    <w:abstractNumId w:val="68"/>
  </w:num>
  <w:num w:numId="14" w16cid:durableId="1439447824">
    <w:abstractNumId w:val="48"/>
  </w:num>
  <w:num w:numId="15" w16cid:durableId="52434017">
    <w:abstractNumId w:val="79"/>
  </w:num>
  <w:num w:numId="16" w16cid:durableId="18529425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50468034">
    <w:abstractNumId w:val="55"/>
  </w:num>
  <w:num w:numId="18" w16cid:durableId="1958370938">
    <w:abstractNumId w:val="66"/>
  </w:num>
  <w:num w:numId="19" w16cid:durableId="596984959">
    <w:abstractNumId w:val="49"/>
  </w:num>
  <w:num w:numId="20" w16cid:durableId="738863050">
    <w:abstractNumId w:val="62"/>
  </w:num>
  <w:num w:numId="21" w16cid:durableId="1304888888">
    <w:abstractNumId w:val="41"/>
  </w:num>
  <w:num w:numId="22" w16cid:durableId="255870127">
    <w:abstractNumId w:val="75"/>
  </w:num>
  <w:num w:numId="23" w16cid:durableId="1816944967">
    <w:abstractNumId w:val="43"/>
  </w:num>
  <w:num w:numId="24" w16cid:durableId="976059684">
    <w:abstractNumId w:val="39"/>
  </w:num>
  <w:num w:numId="25" w16cid:durableId="641349062">
    <w:abstractNumId w:val="51"/>
  </w:num>
  <w:num w:numId="26" w16cid:durableId="131677477">
    <w:abstractNumId w:val="58"/>
  </w:num>
  <w:num w:numId="27" w16cid:durableId="375549753">
    <w:abstractNumId w:val="1"/>
  </w:num>
  <w:num w:numId="28" w16cid:durableId="560167314">
    <w:abstractNumId w:val="30"/>
  </w:num>
  <w:num w:numId="29" w16cid:durableId="1058165616">
    <w:abstractNumId w:val="37"/>
  </w:num>
  <w:num w:numId="30" w16cid:durableId="221209851">
    <w:abstractNumId w:val="116"/>
  </w:num>
  <w:num w:numId="31" w16cid:durableId="1570992342">
    <w:abstractNumId w:val="99"/>
  </w:num>
  <w:num w:numId="32" w16cid:durableId="319622105">
    <w:abstractNumId w:val="63"/>
  </w:num>
  <w:num w:numId="33" w16cid:durableId="249193834">
    <w:abstractNumId w:val="44"/>
  </w:num>
  <w:num w:numId="34" w16cid:durableId="1674986868">
    <w:abstractNumId w:val="47"/>
  </w:num>
  <w:num w:numId="35" w16cid:durableId="213374096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10032484">
    <w:abstractNumId w:val="102"/>
  </w:num>
  <w:num w:numId="37" w16cid:durableId="1309941512">
    <w:abstractNumId w:val="105"/>
  </w:num>
  <w:num w:numId="38" w16cid:durableId="969440941">
    <w:abstractNumId w:val="117"/>
  </w:num>
  <w:num w:numId="39" w16cid:durableId="1044789443">
    <w:abstractNumId w:val="80"/>
  </w:num>
  <w:num w:numId="40" w16cid:durableId="680743683">
    <w:abstractNumId w:val="90"/>
  </w:num>
  <w:num w:numId="41" w16cid:durableId="88282082">
    <w:abstractNumId w:val="46"/>
  </w:num>
  <w:num w:numId="42" w16cid:durableId="1405684615">
    <w:abstractNumId w:val="107"/>
  </w:num>
  <w:num w:numId="43" w16cid:durableId="1524199438">
    <w:abstractNumId w:val="50"/>
  </w:num>
  <w:num w:numId="44" w16cid:durableId="1654021564">
    <w:abstractNumId w:val="54"/>
  </w:num>
  <w:num w:numId="45" w16cid:durableId="8605234">
    <w:abstractNumId w:val="81"/>
  </w:num>
  <w:num w:numId="46" w16cid:durableId="506793420">
    <w:abstractNumId w:val="113"/>
    <w:lvlOverride w:ilvl="0">
      <w:startOverride w:val="1"/>
    </w:lvlOverride>
    <w:lvlOverride w:ilvl="1">
      <w:startOverride w:val="1"/>
    </w:lvlOverride>
    <w:lvlOverride w:ilvl="2"/>
    <w:lvlOverride w:ilvl="3"/>
    <w:lvlOverride w:ilvl="4"/>
    <w:lvlOverride w:ilvl="5"/>
    <w:lvlOverride w:ilvl="6"/>
    <w:lvlOverride w:ilvl="7"/>
    <w:lvlOverride w:ilvl="8"/>
  </w:num>
  <w:num w:numId="47" w16cid:durableId="17112201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94365662">
    <w:abstractNumId w:val="64"/>
  </w:num>
  <w:num w:numId="49" w16cid:durableId="1350252083">
    <w:abstractNumId w:val="38"/>
  </w:num>
  <w:num w:numId="50" w16cid:durableId="1082409578">
    <w:abstractNumId w:val="119"/>
  </w:num>
  <w:num w:numId="51" w16cid:durableId="1805852404">
    <w:abstractNumId w:val="71"/>
  </w:num>
  <w:num w:numId="52" w16cid:durableId="1775436616">
    <w:abstractNumId w:val="112"/>
  </w:num>
  <w:num w:numId="53" w16cid:durableId="1163088499">
    <w:abstractNumId w:val="93"/>
  </w:num>
  <w:num w:numId="54" w16cid:durableId="1156267480">
    <w:abstractNumId w:val="101"/>
  </w:num>
  <w:num w:numId="55" w16cid:durableId="2144686994">
    <w:abstractNumId w:val="109"/>
  </w:num>
  <w:num w:numId="56" w16cid:durableId="241644550">
    <w:abstractNumId w:val="86"/>
  </w:num>
  <w:num w:numId="57" w16cid:durableId="1045329708">
    <w:abstractNumId w:val="77"/>
  </w:num>
  <w:num w:numId="58" w16cid:durableId="194463755">
    <w:abstractNumId w:val="114"/>
  </w:num>
  <w:num w:numId="59" w16cid:durableId="1307006081">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95016412">
    <w:abstractNumId w:val="115"/>
  </w:num>
  <w:num w:numId="61" w16cid:durableId="337923487">
    <w:abstractNumId w:val="35"/>
  </w:num>
  <w:num w:numId="62" w16cid:durableId="381097346">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7CC"/>
    <w:rsid w:val="00002951"/>
    <w:rsid w:val="00002D1C"/>
    <w:rsid w:val="000134E8"/>
    <w:rsid w:val="00020B67"/>
    <w:rsid w:val="00021ACB"/>
    <w:rsid w:val="00026FB9"/>
    <w:rsid w:val="00027820"/>
    <w:rsid w:val="00027BAC"/>
    <w:rsid w:val="0003422D"/>
    <w:rsid w:val="00042BF5"/>
    <w:rsid w:val="00045911"/>
    <w:rsid w:val="000529D4"/>
    <w:rsid w:val="000623B9"/>
    <w:rsid w:val="00064782"/>
    <w:rsid w:val="00064FBF"/>
    <w:rsid w:val="00067178"/>
    <w:rsid w:val="0006743C"/>
    <w:rsid w:val="00072F57"/>
    <w:rsid w:val="00082DE4"/>
    <w:rsid w:val="00083671"/>
    <w:rsid w:val="000869D2"/>
    <w:rsid w:val="0008790C"/>
    <w:rsid w:val="000940B9"/>
    <w:rsid w:val="0009453E"/>
    <w:rsid w:val="00097D25"/>
    <w:rsid w:val="000A0D2A"/>
    <w:rsid w:val="000A4DB5"/>
    <w:rsid w:val="000C03CB"/>
    <w:rsid w:val="000C0915"/>
    <w:rsid w:val="000C39CB"/>
    <w:rsid w:val="000C3ED8"/>
    <w:rsid w:val="000C7227"/>
    <w:rsid w:val="000C747E"/>
    <w:rsid w:val="000C77D6"/>
    <w:rsid w:val="000D02D0"/>
    <w:rsid w:val="000D5291"/>
    <w:rsid w:val="000E4260"/>
    <w:rsid w:val="000F3A6A"/>
    <w:rsid w:val="000F5276"/>
    <w:rsid w:val="000F6C36"/>
    <w:rsid w:val="0010361B"/>
    <w:rsid w:val="001057C9"/>
    <w:rsid w:val="00111E75"/>
    <w:rsid w:val="001134F7"/>
    <w:rsid w:val="0011584B"/>
    <w:rsid w:val="00117C76"/>
    <w:rsid w:val="00134957"/>
    <w:rsid w:val="001369F3"/>
    <w:rsid w:val="001371DD"/>
    <w:rsid w:val="00137B4C"/>
    <w:rsid w:val="00145571"/>
    <w:rsid w:val="00152E39"/>
    <w:rsid w:val="00156C70"/>
    <w:rsid w:val="001615FD"/>
    <w:rsid w:val="00163787"/>
    <w:rsid w:val="00163D61"/>
    <w:rsid w:val="00164080"/>
    <w:rsid w:val="00166DBB"/>
    <w:rsid w:val="001670EC"/>
    <w:rsid w:val="0016762E"/>
    <w:rsid w:val="00167E38"/>
    <w:rsid w:val="0018013B"/>
    <w:rsid w:val="00180C29"/>
    <w:rsid w:val="00183798"/>
    <w:rsid w:val="00184F24"/>
    <w:rsid w:val="00190657"/>
    <w:rsid w:val="00193CF9"/>
    <w:rsid w:val="0019556A"/>
    <w:rsid w:val="00195AA2"/>
    <w:rsid w:val="00197DAB"/>
    <w:rsid w:val="001A142A"/>
    <w:rsid w:val="001A55B2"/>
    <w:rsid w:val="001A736B"/>
    <w:rsid w:val="001B39D3"/>
    <w:rsid w:val="001B4F89"/>
    <w:rsid w:val="001B60D2"/>
    <w:rsid w:val="001C3BF9"/>
    <w:rsid w:val="001C5E21"/>
    <w:rsid w:val="001C73AC"/>
    <w:rsid w:val="001D7543"/>
    <w:rsid w:val="001F1052"/>
    <w:rsid w:val="001F4DD9"/>
    <w:rsid w:val="001F5DDF"/>
    <w:rsid w:val="00207C80"/>
    <w:rsid w:val="00217074"/>
    <w:rsid w:val="002177AF"/>
    <w:rsid w:val="00217ADD"/>
    <w:rsid w:val="00220822"/>
    <w:rsid w:val="00223578"/>
    <w:rsid w:val="00225E54"/>
    <w:rsid w:val="00231119"/>
    <w:rsid w:val="00234EF1"/>
    <w:rsid w:val="00235B93"/>
    <w:rsid w:val="002502FC"/>
    <w:rsid w:val="00260613"/>
    <w:rsid w:val="00266F4B"/>
    <w:rsid w:val="002732DB"/>
    <w:rsid w:val="0028281A"/>
    <w:rsid w:val="0028426D"/>
    <w:rsid w:val="002A200B"/>
    <w:rsid w:val="002C0EC9"/>
    <w:rsid w:val="002C5EF2"/>
    <w:rsid w:val="002D3C02"/>
    <w:rsid w:val="002F14AF"/>
    <w:rsid w:val="002F171A"/>
    <w:rsid w:val="002F5BCB"/>
    <w:rsid w:val="00300A42"/>
    <w:rsid w:val="003054D5"/>
    <w:rsid w:val="00311B1F"/>
    <w:rsid w:val="003162C1"/>
    <w:rsid w:val="00316AD9"/>
    <w:rsid w:val="00316B67"/>
    <w:rsid w:val="00317A4B"/>
    <w:rsid w:val="003201F1"/>
    <w:rsid w:val="003223A4"/>
    <w:rsid w:val="00322506"/>
    <w:rsid w:val="00323153"/>
    <w:rsid w:val="00325448"/>
    <w:rsid w:val="003318B8"/>
    <w:rsid w:val="003324E1"/>
    <w:rsid w:val="00333175"/>
    <w:rsid w:val="00333266"/>
    <w:rsid w:val="0033542F"/>
    <w:rsid w:val="003407FE"/>
    <w:rsid w:val="003422AB"/>
    <w:rsid w:val="00345045"/>
    <w:rsid w:val="003520EA"/>
    <w:rsid w:val="0035512C"/>
    <w:rsid w:val="0035725B"/>
    <w:rsid w:val="00357C53"/>
    <w:rsid w:val="00362EAE"/>
    <w:rsid w:val="003710A0"/>
    <w:rsid w:val="003800FC"/>
    <w:rsid w:val="0038197A"/>
    <w:rsid w:val="003833B2"/>
    <w:rsid w:val="00384424"/>
    <w:rsid w:val="003868A7"/>
    <w:rsid w:val="00392112"/>
    <w:rsid w:val="003921CA"/>
    <w:rsid w:val="003A37F9"/>
    <w:rsid w:val="003B1E7D"/>
    <w:rsid w:val="003B2D38"/>
    <w:rsid w:val="003B2F92"/>
    <w:rsid w:val="003B7676"/>
    <w:rsid w:val="003F223A"/>
    <w:rsid w:val="00412FCF"/>
    <w:rsid w:val="00420B7C"/>
    <w:rsid w:val="004240C3"/>
    <w:rsid w:val="004403D7"/>
    <w:rsid w:val="00455198"/>
    <w:rsid w:val="0045529D"/>
    <w:rsid w:val="0046013C"/>
    <w:rsid w:val="00462EA4"/>
    <w:rsid w:val="00463853"/>
    <w:rsid w:val="004674D5"/>
    <w:rsid w:val="0046779F"/>
    <w:rsid w:val="00472E33"/>
    <w:rsid w:val="004755B4"/>
    <w:rsid w:val="004824F9"/>
    <w:rsid w:val="0048517F"/>
    <w:rsid w:val="00490868"/>
    <w:rsid w:val="004964BC"/>
    <w:rsid w:val="00496908"/>
    <w:rsid w:val="004976F4"/>
    <w:rsid w:val="004A2E85"/>
    <w:rsid w:val="004A5868"/>
    <w:rsid w:val="004A5EBC"/>
    <w:rsid w:val="004B7160"/>
    <w:rsid w:val="004B749D"/>
    <w:rsid w:val="004C2919"/>
    <w:rsid w:val="004C58A1"/>
    <w:rsid w:val="004C75F6"/>
    <w:rsid w:val="004D213C"/>
    <w:rsid w:val="004E0A9C"/>
    <w:rsid w:val="004E5002"/>
    <w:rsid w:val="004F7C00"/>
    <w:rsid w:val="00502394"/>
    <w:rsid w:val="0050318B"/>
    <w:rsid w:val="005042E0"/>
    <w:rsid w:val="00505007"/>
    <w:rsid w:val="005050FE"/>
    <w:rsid w:val="00515C19"/>
    <w:rsid w:val="00520009"/>
    <w:rsid w:val="00525C3F"/>
    <w:rsid w:val="00532A19"/>
    <w:rsid w:val="00532F83"/>
    <w:rsid w:val="0054154E"/>
    <w:rsid w:val="00542505"/>
    <w:rsid w:val="00543E70"/>
    <w:rsid w:val="005467D0"/>
    <w:rsid w:val="00546870"/>
    <w:rsid w:val="0055229B"/>
    <w:rsid w:val="005714B6"/>
    <w:rsid w:val="00580E9A"/>
    <w:rsid w:val="00594B8A"/>
    <w:rsid w:val="005A0DC1"/>
    <w:rsid w:val="005A3D5F"/>
    <w:rsid w:val="005B1464"/>
    <w:rsid w:val="005C259E"/>
    <w:rsid w:val="005C3653"/>
    <w:rsid w:val="005C44A0"/>
    <w:rsid w:val="005D745C"/>
    <w:rsid w:val="005D7DC6"/>
    <w:rsid w:val="005E6624"/>
    <w:rsid w:val="005E7763"/>
    <w:rsid w:val="005F53D5"/>
    <w:rsid w:val="005F684F"/>
    <w:rsid w:val="00600A4D"/>
    <w:rsid w:val="00610BF6"/>
    <w:rsid w:val="00613C81"/>
    <w:rsid w:val="00617448"/>
    <w:rsid w:val="006225B0"/>
    <w:rsid w:val="006252F2"/>
    <w:rsid w:val="006257CB"/>
    <w:rsid w:val="006322FA"/>
    <w:rsid w:val="00632841"/>
    <w:rsid w:val="00637AA7"/>
    <w:rsid w:val="00641E92"/>
    <w:rsid w:val="006502A7"/>
    <w:rsid w:val="00650ABA"/>
    <w:rsid w:val="006647FA"/>
    <w:rsid w:val="00667741"/>
    <w:rsid w:val="0067731A"/>
    <w:rsid w:val="00680780"/>
    <w:rsid w:val="006836D8"/>
    <w:rsid w:val="0068647C"/>
    <w:rsid w:val="0069266D"/>
    <w:rsid w:val="006A05C9"/>
    <w:rsid w:val="006A4B9E"/>
    <w:rsid w:val="006A73EB"/>
    <w:rsid w:val="006A75F8"/>
    <w:rsid w:val="006B4C07"/>
    <w:rsid w:val="006B51D3"/>
    <w:rsid w:val="006C155E"/>
    <w:rsid w:val="006C1E8F"/>
    <w:rsid w:val="006C3D48"/>
    <w:rsid w:val="006C5FCB"/>
    <w:rsid w:val="006C6C0A"/>
    <w:rsid w:val="006D00BA"/>
    <w:rsid w:val="006D1CD7"/>
    <w:rsid w:val="006D4704"/>
    <w:rsid w:val="006D65D7"/>
    <w:rsid w:val="006E0D21"/>
    <w:rsid w:val="006E0FFE"/>
    <w:rsid w:val="006E1B23"/>
    <w:rsid w:val="006E5023"/>
    <w:rsid w:val="00701287"/>
    <w:rsid w:val="00712456"/>
    <w:rsid w:val="0071488B"/>
    <w:rsid w:val="00716728"/>
    <w:rsid w:val="00720A89"/>
    <w:rsid w:val="00727B2D"/>
    <w:rsid w:val="00731CE7"/>
    <w:rsid w:val="00732112"/>
    <w:rsid w:val="00741E18"/>
    <w:rsid w:val="0074463E"/>
    <w:rsid w:val="00744EAF"/>
    <w:rsid w:val="007459FD"/>
    <w:rsid w:val="00745B39"/>
    <w:rsid w:val="00754414"/>
    <w:rsid w:val="007545D2"/>
    <w:rsid w:val="0077118D"/>
    <w:rsid w:val="0078103E"/>
    <w:rsid w:val="0078683E"/>
    <w:rsid w:val="0079439B"/>
    <w:rsid w:val="007946D7"/>
    <w:rsid w:val="007A060E"/>
    <w:rsid w:val="007A25DB"/>
    <w:rsid w:val="007A593E"/>
    <w:rsid w:val="007B5307"/>
    <w:rsid w:val="007C3521"/>
    <w:rsid w:val="007C7D67"/>
    <w:rsid w:val="007D2965"/>
    <w:rsid w:val="007D3C26"/>
    <w:rsid w:val="007D5BC5"/>
    <w:rsid w:val="007E50B0"/>
    <w:rsid w:val="007F044E"/>
    <w:rsid w:val="007F336D"/>
    <w:rsid w:val="008027A4"/>
    <w:rsid w:val="008115CE"/>
    <w:rsid w:val="008117D1"/>
    <w:rsid w:val="008202B5"/>
    <w:rsid w:val="00820D24"/>
    <w:rsid w:val="00820E3F"/>
    <w:rsid w:val="00822EEF"/>
    <w:rsid w:val="00825BAB"/>
    <w:rsid w:val="0083064E"/>
    <w:rsid w:val="00843E7B"/>
    <w:rsid w:val="0084624B"/>
    <w:rsid w:val="00847B37"/>
    <w:rsid w:val="008569C1"/>
    <w:rsid w:val="008601B3"/>
    <w:rsid w:val="00862B9B"/>
    <w:rsid w:val="00862D3E"/>
    <w:rsid w:val="00863214"/>
    <w:rsid w:val="00864A1B"/>
    <w:rsid w:val="0086780B"/>
    <w:rsid w:val="00871842"/>
    <w:rsid w:val="00871F7D"/>
    <w:rsid w:val="008764B5"/>
    <w:rsid w:val="008868F1"/>
    <w:rsid w:val="008947C1"/>
    <w:rsid w:val="008A045B"/>
    <w:rsid w:val="008A3242"/>
    <w:rsid w:val="008A3ADE"/>
    <w:rsid w:val="008B0117"/>
    <w:rsid w:val="008B0817"/>
    <w:rsid w:val="008B4471"/>
    <w:rsid w:val="008B5120"/>
    <w:rsid w:val="008C3D60"/>
    <w:rsid w:val="008D742F"/>
    <w:rsid w:val="008E6B86"/>
    <w:rsid w:val="008E7BA9"/>
    <w:rsid w:val="008F0967"/>
    <w:rsid w:val="00901F02"/>
    <w:rsid w:val="0090715D"/>
    <w:rsid w:val="009169B8"/>
    <w:rsid w:val="00920A01"/>
    <w:rsid w:val="00922C1B"/>
    <w:rsid w:val="00930B62"/>
    <w:rsid w:val="0094742A"/>
    <w:rsid w:val="009771E6"/>
    <w:rsid w:val="00991B64"/>
    <w:rsid w:val="009934E8"/>
    <w:rsid w:val="009965C9"/>
    <w:rsid w:val="009A1000"/>
    <w:rsid w:val="009A6E40"/>
    <w:rsid w:val="009B2C2D"/>
    <w:rsid w:val="009B63DB"/>
    <w:rsid w:val="009D0CE1"/>
    <w:rsid w:val="009D2B12"/>
    <w:rsid w:val="00A045F6"/>
    <w:rsid w:val="00A04A24"/>
    <w:rsid w:val="00A137CA"/>
    <w:rsid w:val="00A15B12"/>
    <w:rsid w:val="00A2144E"/>
    <w:rsid w:val="00A23596"/>
    <w:rsid w:val="00A32280"/>
    <w:rsid w:val="00A32F33"/>
    <w:rsid w:val="00A350D9"/>
    <w:rsid w:val="00A35130"/>
    <w:rsid w:val="00A358D3"/>
    <w:rsid w:val="00A5239F"/>
    <w:rsid w:val="00A52428"/>
    <w:rsid w:val="00A53350"/>
    <w:rsid w:val="00A55F0A"/>
    <w:rsid w:val="00A5665A"/>
    <w:rsid w:val="00A62E37"/>
    <w:rsid w:val="00A63D6F"/>
    <w:rsid w:val="00A77904"/>
    <w:rsid w:val="00A828E3"/>
    <w:rsid w:val="00A82B22"/>
    <w:rsid w:val="00A93D5B"/>
    <w:rsid w:val="00A9653B"/>
    <w:rsid w:val="00AA0E92"/>
    <w:rsid w:val="00AA1F1F"/>
    <w:rsid w:val="00AA3CBD"/>
    <w:rsid w:val="00AA5491"/>
    <w:rsid w:val="00AC4B2A"/>
    <w:rsid w:val="00AC7889"/>
    <w:rsid w:val="00AD40C7"/>
    <w:rsid w:val="00AD48D8"/>
    <w:rsid w:val="00AE29E7"/>
    <w:rsid w:val="00AE5E78"/>
    <w:rsid w:val="00AE5FCE"/>
    <w:rsid w:val="00AE7416"/>
    <w:rsid w:val="00B0231F"/>
    <w:rsid w:val="00B07553"/>
    <w:rsid w:val="00B21E0A"/>
    <w:rsid w:val="00B341B0"/>
    <w:rsid w:val="00B34DC8"/>
    <w:rsid w:val="00B3564E"/>
    <w:rsid w:val="00B4247D"/>
    <w:rsid w:val="00B517B4"/>
    <w:rsid w:val="00B53BE7"/>
    <w:rsid w:val="00B5596E"/>
    <w:rsid w:val="00B7421C"/>
    <w:rsid w:val="00B77700"/>
    <w:rsid w:val="00B80751"/>
    <w:rsid w:val="00B87103"/>
    <w:rsid w:val="00B963D4"/>
    <w:rsid w:val="00BB549B"/>
    <w:rsid w:val="00BC2EA1"/>
    <w:rsid w:val="00BD3A43"/>
    <w:rsid w:val="00BE5A30"/>
    <w:rsid w:val="00BF0168"/>
    <w:rsid w:val="00BF3E01"/>
    <w:rsid w:val="00BF6B72"/>
    <w:rsid w:val="00C01BB0"/>
    <w:rsid w:val="00C01F5F"/>
    <w:rsid w:val="00C126E4"/>
    <w:rsid w:val="00C158CE"/>
    <w:rsid w:val="00C246D8"/>
    <w:rsid w:val="00C249AD"/>
    <w:rsid w:val="00C26E57"/>
    <w:rsid w:val="00C31D2D"/>
    <w:rsid w:val="00C44738"/>
    <w:rsid w:val="00C46734"/>
    <w:rsid w:val="00C4732C"/>
    <w:rsid w:val="00C525DB"/>
    <w:rsid w:val="00C528BD"/>
    <w:rsid w:val="00C54C2E"/>
    <w:rsid w:val="00C57FDE"/>
    <w:rsid w:val="00C65181"/>
    <w:rsid w:val="00C66715"/>
    <w:rsid w:val="00C73760"/>
    <w:rsid w:val="00C74494"/>
    <w:rsid w:val="00C834CA"/>
    <w:rsid w:val="00C83E23"/>
    <w:rsid w:val="00C87DBF"/>
    <w:rsid w:val="00CA036A"/>
    <w:rsid w:val="00CA0C88"/>
    <w:rsid w:val="00CA0E91"/>
    <w:rsid w:val="00CB6E89"/>
    <w:rsid w:val="00CC1EC5"/>
    <w:rsid w:val="00CC3631"/>
    <w:rsid w:val="00CC62AC"/>
    <w:rsid w:val="00CD12CE"/>
    <w:rsid w:val="00CE48B9"/>
    <w:rsid w:val="00CE78AD"/>
    <w:rsid w:val="00CF1078"/>
    <w:rsid w:val="00CF2D28"/>
    <w:rsid w:val="00CF4FCC"/>
    <w:rsid w:val="00CF5E5B"/>
    <w:rsid w:val="00D13A96"/>
    <w:rsid w:val="00D25144"/>
    <w:rsid w:val="00D40B60"/>
    <w:rsid w:val="00D41697"/>
    <w:rsid w:val="00D471C6"/>
    <w:rsid w:val="00D51745"/>
    <w:rsid w:val="00D53797"/>
    <w:rsid w:val="00D54342"/>
    <w:rsid w:val="00D60C48"/>
    <w:rsid w:val="00D73200"/>
    <w:rsid w:val="00D76D8D"/>
    <w:rsid w:val="00D800EC"/>
    <w:rsid w:val="00D82C3F"/>
    <w:rsid w:val="00D871AC"/>
    <w:rsid w:val="00DA0C17"/>
    <w:rsid w:val="00DB5934"/>
    <w:rsid w:val="00DC5F2F"/>
    <w:rsid w:val="00DC6125"/>
    <w:rsid w:val="00DD3CD4"/>
    <w:rsid w:val="00DE1A27"/>
    <w:rsid w:val="00DE24EF"/>
    <w:rsid w:val="00DE63F0"/>
    <w:rsid w:val="00DE6B04"/>
    <w:rsid w:val="00DF2AC7"/>
    <w:rsid w:val="00E0348C"/>
    <w:rsid w:val="00E07BBB"/>
    <w:rsid w:val="00E10798"/>
    <w:rsid w:val="00E1406C"/>
    <w:rsid w:val="00E172A8"/>
    <w:rsid w:val="00E21EEB"/>
    <w:rsid w:val="00E260CC"/>
    <w:rsid w:val="00E270F1"/>
    <w:rsid w:val="00E408EC"/>
    <w:rsid w:val="00E40D8D"/>
    <w:rsid w:val="00E44DCE"/>
    <w:rsid w:val="00E55656"/>
    <w:rsid w:val="00E57BDF"/>
    <w:rsid w:val="00E6024A"/>
    <w:rsid w:val="00E64C84"/>
    <w:rsid w:val="00E67007"/>
    <w:rsid w:val="00E67C35"/>
    <w:rsid w:val="00E726B3"/>
    <w:rsid w:val="00E74323"/>
    <w:rsid w:val="00E9560F"/>
    <w:rsid w:val="00EA03B1"/>
    <w:rsid w:val="00EA0A3E"/>
    <w:rsid w:val="00EA672B"/>
    <w:rsid w:val="00ED47D4"/>
    <w:rsid w:val="00EE077C"/>
    <w:rsid w:val="00EE2C63"/>
    <w:rsid w:val="00EF3EB3"/>
    <w:rsid w:val="00F00061"/>
    <w:rsid w:val="00F007B0"/>
    <w:rsid w:val="00F11AB6"/>
    <w:rsid w:val="00F15904"/>
    <w:rsid w:val="00F15C2E"/>
    <w:rsid w:val="00F24F5D"/>
    <w:rsid w:val="00F274AC"/>
    <w:rsid w:val="00F30CD4"/>
    <w:rsid w:val="00F32018"/>
    <w:rsid w:val="00F3563E"/>
    <w:rsid w:val="00F356C9"/>
    <w:rsid w:val="00F3634D"/>
    <w:rsid w:val="00F373CC"/>
    <w:rsid w:val="00F412D5"/>
    <w:rsid w:val="00F44284"/>
    <w:rsid w:val="00F5526F"/>
    <w:rsid w:val="00F557CE"/>
    <w:rsid w:val="00F64BB2"/>
    <w:rsid w:val="00F739A8"/>
    <w:rsid w:val="00F76F17"/>
    <w:rsid w:val="00F77C35"/>
    <w:rsid w:val="00F869C8"/>
    <w:rsid w:val="00F92282"/>
    <w:rsid w:val="00F93B9F"/>
    <w:rsid w:val="00FA14E4"/>
    <w:rsid w:val="00FA350D"/>
    <w:rsid w:val="00FA3B66"/>
    <w:rsid w:val="00FA53AA"/>
    <w:rsid w:val="00FB299F"/>
    <w:rsid w:val="00FC0A88"/>
    <w:rsid w:val="00FC362F"/>
    <w:rsid w:val="00FC3C19"/>
    <w:rsid w:val="00FD0E0A"/>
    <w:rsid w:val="00FD47CC"/>
    <w:rsid w:val="00FE2534"/>
    <w:rsid w:val="00FE3055"/>
    <w:rsid w:val="00FE3D64"/>
    <w:rsid w:val="00FF3D33"/>
    <w:rsid w:val="00FF5315"/>
    <w:rsid w:val="00FF75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A3C93"/>
  <w15:docId w15:val="{C12A23D1-7B40-4C94-9BFA-E0767E7C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732DB"/>
    <w:pPr>
      <w:suppressAutoHyphens/>
      <w:spacing w:after="0" w:line="240" w:lineRule="auto"/>
    </w:pPr>
    <w:rPr>
      <w:rFonts w:ascii="Arial Unicode MS" w:eastAsia="Arial Unicode MS" w:hAnsi="Arial Unicode MS" w:cs="Arial Unicode MS"/>
      <w:color w:val="000000"/>
      <w:sz w:val="24"/>
      <w:szCs w:val="24"/>
      <w:lang w:val="pl" w:eastAsia="zh-CN"/>
    </w:rPr>
  </w:style>
  <w:style w:type="paragraph" w:styleId="Nagwek1">
    <w:name w:val="heading 1"/>
    <w:basedOn w:val="Normalny"/>
    <w:next w:val="Normalny"/>
    <w:link w:val="Nagwek1Znak"/>
    <w:qFormat/>
    <w:rsid w:val="00FD47CC"/>
    <w:pPr>
      <w:keepNext/>
      <w:numPr>
        <w:numId w:val="1"/>
      </w:numPr>
      <w:spacing w:before="240" w:after="60"/>
      <w:outlineLvl w:val="0"/>
    </w:pPr>
    <w:rPr>
      <w:rFonts w:ascii="Cambria" w:eastAsia="Times New Roman" w:hAnsi="Cambria" w:cs="Times New Roman"/>
      <w:b/>
      <w:bCs/>
      <w:kern w:val="1"/>
      <w:sz w:val="32"/>
      <w:szCs w:val="32"/>
    </w:rPr>
  </w:style>
  <w:style w:type="paragraph" w:styleId="Nagwek2">
    <w:name w:val="heading 2"/>
    <w:aliases w:val=" Znak Znak,Znak Znak"/>
    <w:basedOn w:val="Normalny"/>
    <w:next w:val="Normalny"/>
    <w:link w:val="Nagwek2Znak"/>
    <w:qFormat/>
    <w:rsid w:val="00FD47CC"/>
    <w:pPr>
      <w:keepNext/>
      <w:numPr>
        <w:ilvl w:val="1"/>
        <w:numId w:val="1"/>
      </w:numPr>
      <w:spacing w:before="240" w:after="60"/>
      <w:outlineLvl w:val="1"/>
    </w:pPr>
    <w:rPr>
      <w:rFonts w:ascii="Cambria" w:eastAsia="Times New Roman" w:hAnsi="Cambria" w:cs="Times New Roman"/>
      <w:b/>
      <w:bCs/>
      <w:i/>
      <w:iCs/>
      <w:sz w:val="28"/>
      <w:szCs w:val="28"/>
    </w:rPr>
  </w:style>
  <w:style w:type="paragraph" w:styleId="Nagwek3">
    <w:name w:val="heading 3"/>
    <w:basedOn w:val="Normalny"/>
    <w:next w:val="Normalny"/>
    <w:link w:val="Nagwek3Znak"/>
    <w:qFormat/>
    <w:rsid w:val="000A0D2A"/>
    <w:pPr>
      <w:keepNext/>
      <w:suppressAutoHyphens w:val="0"/>
      <w:spacing w:before="240" w:after="120" w:line="360" w:lineRule="auto"/>
      <w:jc w:val="center"/>
      <w:outlineLvl w:val="2"/>
    </w:pPr>
    <w:rPr>
      <w:rFonts w:ascii="Arial" w:eastAsia="Times New Roman" w:hAnsi="Arial" w:cs="Times New Roman"/>
      <w:b/>
      <w:color w:val="auto"/>
      <w:szCs w:val="20"/>
      <w:lang w:val="pl-PL" w:eastAsia="pl-PL"/>
    </w:rPr>
  </w:style>
  <w:style w:type="paragraph" w:styleId="Nagwek4">
    <w:name w:val="heading 4"/>
    <w:basedOn w:val="Normalny"/>
    <w:next w:val="Normalny"/>
    <w:link w:val="Nagwek4Znak"/>
    <w:qFormat/>
    <w:rsid w:val="000A0D2A"/>
    <w:pPr>
      <w:keepNext/>
      <w:suppressAutoHyphens w:val="0"/>
      <w:spacing w:before="240" w:after="60" w:line="360" w:lineRule="auto"/>
      <w:outlineLvl w:val="3"/>
    </w:pPr>
    <w:rPr>
      <w:rFonts w:ascii="Arial" w:eastAsia="Times New Roman" w:hAnsi="Arial" w:cs="Times New Roman"/>
      <w:b/>
      <w:color w:val="auto"/>
      <w:sz w:val="22"/>
      <w:szCs w:val="22"/>
      <w:lang w:val="pl-PL" w:eastAsia="pl-PL"/>
    </w:rPr>
  </w:style>
  <w:style w:type="paragraph" w:styleId="Nagwek5">
    <w:name w:val="heading 5"/>
    <w:basedOn w:val="Nagwek1"/>
    <w:next w:val="Normalny"/>
    <w:link w:val="Nagwek5Znak"/>
    <w:qFormat/>
    <w:rsid w:val="000A0D2A"/>
    <w:pPr>
      <w:numPr>
        <w:numId w:val="0"/>
      </w:numPr>
      <w:tabs>
        <w:tab w:val="num" w:pos="0"/>
        <w:tab w:val="left" w:pos="426"/>
      </w:tabs>
      <w:suppressAutoHyphens w:val="0"/>
      <w:spacing w:before="120" w:after="240" w:line="360" w:lineRule="auto"/>
      <w:jc w:val="center"/>
      <w:outlineLvl w:val="4"/>
    </w:pPr>
    <w:rPr>
      <w:rFonts w:ascii="Arial" w:hAnsi="Arial" w:cs="Arial"/>
      <w:bCs w:val="0"/>
      <w:caps/>
      <w:color w:val="auto"/>
      <w:kern w:val="0"/>
      <w:sz w:val="28"/>
      <w:szCs w:val="28"/>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47CC"/>
    <w:rPr>
      <w:rFonts w:ascii="Cambria" w:eastAsia="Times New Roman" w:hAnsi="Cambria" w:cs="Times New Roman"/>
      <w:b/>
      <w:bCs/>
      <w:color w:val="000000"/>
      <w:kern w:val="1"/>
      <w:sz w:val="32"/>
      <w:szCs w:val="32"/>
      <w:lang w:val="pl" w:eastAsia="zh-CN"/>
    </w:rPr>
  </w:style>
  <w:style w:type="character" w:customStyle="1" w:styleId="Nagwek2Znak">
    <w:name w:val="Nagłówek 2 Znak"/>
    <w:aliases w:val=" Znak Znak Znak,Znak Znak Znak"/>
    <w:basedOn w:val="Domylnaczcionkaakapitu"/>
    <w:link w:val="Nagwek2"/>
    <w:rsid w:val="00FD47CC"/>
    <w:rPr>
      <w:rFonts w:ascii="Cambria" w:eastAsia="Times New Roman" w:hAnsi="Cambria" w:cs="Times New Roman"/>
      <w:b/>
      <w:bCs/>
      <w:i/>
      <w:iCs/>
      <w:color w:val="000000"/>
      <w:sz w:val="28"/>
      <w:szCs w:val="28"/>
      <w:lang w:val="pl" w:eastAsia="zh-CN"/>
    </w:rPr>
  </w:style>
  <w:style w:type="character" w:customStyle="1" w:styleId="Nagwek3Znak">
    <w:name w:val="Nagłówek 3 Znak"/>
    <w:basedOn w:val="Domylnaczcionkaakapitu"/>
    <w:link w:val="Nagwek3"/>
    <w:rsid w:val="000A0D2A"/>
    <w:rPr>
      <w:rFonts w:ascii="Arial" w:eastAsia="Times New Roman" w:hAnsi="Arial" w:cs="Times New Roman"/>
      <w:b/>
      <w:sz w:val="24"/>
      <w:szCs w:val="20"/>
      <w:lang w:eastAsia="pl-PL"/>
    </w:rPr>
  </w:style>
  <w:style w:type="character" w:customStyle="1" w:styleId="Nagwek4Znak">
    <w:name w:val="Nagłówek 4 Znak"/>
    <w:basedOn w:val="Domylnaczcionkaakapitu"/>
    <w:link w:val="Nagwek4"/>
    <w:rsid w:val="000A0D2A"/>
    <w:rPr>
      <w:rFonts w:ascii="Arial" w:eastAsia="Times New Roman" w:hAnsi="Arial" w:cs="Times New Roman"/>
      <w:b/>
      <w:lang w:eastAsia="pl-PL"/>
    </w:rPr>
  </w:style>
  <w:style w:type="character" w:customStyle="1" w:styleId="Nagwek5Znak">
    <w:name w:val="Nagłówek 5 Znak"/>
    <w:basedOn w:val="Domylnaczcionkaakapitu"/>
    <w:link w:val="Nagwek5"/>
    <w:rsid w:val="000A0D2A"/>
    <w:rPr>
      <w:rFonts w:ascii="Arial" w:eastAsia="Times New Roman" w:hAnsi="Arial" w:cs="Arial"/>
      <w:b/>
      <w:caps/>
      <w:sz w:val="28"/>
      <w:szCs w:val="28"/>
      <w:lang w:eastAsia="pl-PL"/>
    </w:rPr>
  </w:style>
  <w:style w:type="character" w:customStyle="1" w:styleId="WW8Num1z0">
    <w:name w:val="WW8Num1z0"/>
    <w:rsid w:val="00FD47CC"/>
  </w:style>
  <w:style w:type="character" w:customStyle="1" w:styleId="WW8Num1z1">
    <w:name w:val="WW8Num1z1"/>
    <w:rsid w:val="00FD47CC"/>
  </w:style>
  <w:style w:type="character" w:customStyle="1" w:styleId="WW8Num1z2">
    <w:name w:val="WW8Num1z2"/>
    <w:rsid w:val="00FD47CC"/>
  </w:style>
  <w:style w:type="character" w:customStyle="1" w:styleId="WW8Num1z3">
    <w:name w:val="WW8Num1z3"/>
    <w:rsid w:val="00FD47CC"/>
  </w:style>
  <w:style w:type="character" w:customStyle="1" w:styleId="WW8Num1z4">
    <w:name w:val="WW8Num1z4"/>
    <w:rsid w:val="00FD47CC"/>
  </w:style>
  <w:style w:type="character" w:customStyle="1" w:styleId="WW8Num1z5">
    <w:name w:val="WW8Num1z5"/>
    <w:rsid w:val="00FD47CC"/>
  </w:style>
  <w:style w:type="character" w:customStyle="1" w:styleId="WW8Num1z6">
    <w:name w:val="WW8Num1z6"/>
    <w:rsid w:val="00FD47CC"/>
  </w:style>
  <w:style w:type="character" w:customStyle="1" w:styleId="WW8Num1z7">
    <w:name w:val="WW8Num1z7"/>
    <w:rsid w:val="00FD47CC"/>
  </w:style>
  <w:style w:type="character" w:customStyle="1" w:styleId="WW8Num1z8">
    <w:name w:val="WW8Num1z8"/>
    <w:rsid w:val="00FD47CC"/>
  </w:style>
  <w:style w:type="character" w:customStyle="1" w:styleId="WW8Num2z0">
    <w:name w:val="WW8Num2z0"/>
    <w:rsid w:val="00FD47CC"/>
  </w:style>
  <w:style w:type="character" w:customStyle="1" w:styleId="WW8Num2z1">
    <w:name w:val="WW8Num2z1"/>
    <w:rsid w:val="00FD47CC"/>
  </w:style>
  <w:style w:type="character" w:customStyle="1" w:styleId="WW8Num2z2">
    <w:name w:val="WW8Num2z2"/>
    <w:rsid w:val="00FD47CC"/>
  </w:style>
  <w:style w:type="character" w:customStyle="1" w:styleId="WW8Num2z3">
    <w:name w:val="WW8Num2z3"/>
    <w:rsid w:val="00FD47CC"/>
  </w:style>
  <w:style w:type="character" w:customStyle="1" w:styleId="WW8Num2z4">
    <w:name w:val="WW8Num2z4"/>
    <w:rsid w:val="00FD47CC"/>
  </w:style>
  <w:style w:type="character" w:customStyle="1" w:styleId="WW8Num2z5">
    <w:name w:val="WW8Num2z5"/>
    <w:rsid w:val="00FD47CC"/>
  </w:style>
  <w:style w:type="character" w:customStyle="1" w:styleId="WW8Num2z6">
    <w:name w:val="WW8Num2z6"/>
    <w:rsid w:val="00FD47CC"/>
  </w:style>
  <w:style w:type="character" w:customStyle="1" w:styleId="WW8Num2z7">
    <w:name w:val="WW8Num2z7"/>
    <w:rsid w:val="00FD47CC"/>
  </w:style>
  <w:style w:type="character" w:customStyle="1" w:styleId="WW8Num2z8">
    <w:name w:val="WW8Num2z8"/>
    <w:rsid w:val="00FD47CC"/>
  </w:style>
  <w:style w:type="character" w:customStyle="1" w:styleId="WW8Num3z0">
    <w:name w:val="WW8Num3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z2">
    <w:name w:val="WW8Num3z2"/>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z5">
    <w:name w:val="WW8Num3z5"/>
    <w:rsid w:val="00FD47CC"/>
  </w:style>
  <w:style w:type="character" w:customStyle="1" w:styleId="WW8Num3z6">
    <w:name w:val="WW8Num3z6"/>
    <w:rsid w:val="00FD47CC"/>
  </w:style>
  <w:style w:type="character" w:customStyle="1" w:styleId="WW8Num3z7">
    <w:name w:val="WW8Num3z7"/>
    <w:rsid w:val="00FD47CC"/>
  </w:style>
  <w:style w:type="character" w:customStyle="1" w:styleId="WW8Num3z8">
    <w:name w:val="WW8Num3z8"/>
    <w:rsid w:val="00FD47CC"/>
  </w:style>
  <w:style w:type="character" w:customStyle="1" w:styleId="WW8Num4z0">
    <w:name w:val="WW8Num4z0"/>
    <w:rsid w:val="00FD47CC"/>
    <w:rPr>
      <w:rFonts w:ascii="Arial" w:hAnsi="Arial" w:cs="Arial"/>
      <w:sz w:val="24"/>
      <w:szCs w:val="24"/>
    </w:rPr>
  </w:style>
  <w:style w:type="character" w:customStyle="1" w:styleId="WW8Num5z0">
    <w:name w:val="WW8Num5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5z5">
    <w:name w:val="WW8Num5z5"/>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5z6">
    <w:name w:val="WW8Num5z6"/>
    <w:rsid w:val="00FD47CC"/>
  </w:style>
  <w:style w:type="character" w:customStyle="1" w:styleId="WW8Num5z7">
    <w:name w:val="WW8Num5z7"/>
    <w:rsid w:val="00FD47CC"/>
  </w:style>
  <w:style w:type="character" w:customStyle="1" w:styleId="WW8Num5z8">
    <w:name w:val="WW8Num5z8"/>
    <w:rsid w:val="00FD47CC"/>
  </w:style>
  <w:style w:type="character" w:customStyle="1" w:styleId="WW8Num6z0">
    <w:name w:val="WW8Num6z0"/>
    <w:rsid w:val="00FD47CC"/>
  </w:style>
  <w:style w:type="character" w:customStyle="1" w:styleId="WW8Num6z1">
    <w:name w:val="WW8Num6z1"/>
    <w:rsid w:val="00FD47CC"/>
    <w:rPr>
      <w:rFonts w:ascii="Arial" w:hAnsi="Arial" w:cs="Arial"/>
      <w:sz w:val="24"/>
      <w:szCs w:val="24"/>
    </w:rPr>
  </w:style>
  <w:style w:type="character" w:customStyle="1" w:styleId="WW8Num6z2">
    <w:name w:val="WW8Num6z2"/>
    <w:rsid w:val="00FD47CC"/>
  </w:style>
  <w:style w:type="character" w:customStyle="1" w:styleId="WW8Num6z3">
    <w:name w:val="WW8Num6z3"/>
    <w:rsid w:val="00FD47CC"/>
  </w:style>
  <w:style w:type="character" w:customStyle="1" w:styleId="WW8Num6z4">
    <w:name w:val="WW8Num6z4"/>
    <w:rsid w:val="00FD47CC"/>
  </w:style>
  <w:style w:type="character" w:customStyle="1" w:styleId="WW8Num6z5">
    <w:name w:val="WW8Num6z5"/>
    <w:rsid w:val="00FD47CC"/>
  </w:style>
  <w:style w:type="character" w:customStyle="1" w:styleId="WW8Num6z6">
    <w:name w:val="WW8Num6z6"/>
    <w:rsid w:val="00FD47CC"/>
  </w:style>
  <w:style w:type="character" w:customStyle="1" w:styleId="WW8Num6z7">
    <w:name w:val="WW8Num6z7"/>
    <w:rsid w:val="00FD47CC"/>
  </w:style>
  <w:style w:type="character" w:customStyle="1" w:styleId="WW8Num6z8">
    <w:name w:val="WW8Num6z8"/>
    <w:rsid w:val="00FD47CC"/>
  </w:style>
  <w:style w:type="character" w:customStyle="1" w:styleId="WW8Num7z0">
    <w:name w:val="WW8Num7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7z3">
    <w:name w:val="WW8Num7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7z4">
    <w:name w:val="WW8Num7z4"/>
    <w:rsid w:val="00FD47CC"/>
  </w:style>
  <w:style w:type="character" w:customStyle="1" w:styleId="WW8Num7z5">
    <w:name w:val="WW8Num7z5"/>
    <w:rsid w:val="00FD47CC"/>
  </w:style>
  <w:style w:type="character" w:customStyle="1" w:styleId="WW8Num7z6">
    <w:name w:val="WW8Num7z6"/>
    <w:rsid w:val="00FD47CC"/>
  </w:style>
  <w:style w:type="character" w:customStyle="1" w:styleId="WW8Num7z7">
    <w:name w:val="WW8Num7z7"/>
    <w:rsid w:val="00FD47CC"/>
  </w:style>
  <w:style w:type="character" w:customStyle="1" w:styleId="WW8Num7z8">
    <w:name w:val="WW8Num7z8"/>
    <w:rsid w:val="00FD47CC"/>
  </w:style>
  <w:style w:type="character" w:customStyle="1" w:styleId="WW8Num8z0">
    <w:name w:val="WW8Num8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8z1">
    <w:name w:val="WW8Num8z1"/>
    <w:rsid w:val="00FD47CC"/>
  </w:style>
  <w:style w:type="character" w:customStyle="1" w:styleId="WW8Num8z2">
    <w:name w:val="WW8Num8z2"/>
    <w:rsid w:val="00FD47CC"/>
  </w:style>
  <w:style w:type="character" w:customStyle="1" w:styleId="WW8Num8z3">
    <w:name w:val="WW8Num8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8z4">
    <w:name w:val="WW8Num8z4"/>
    <w:rsid w:val="00FD47CC"/>
  </w:style>
  <w:style w:type="character" w:customStyle="1" w:styleId="WW8Num8z5">
    <w:name w:val="WW8Num8z5"/>
    <w:rsid w:val="00FD47CC"/>
  </w:style>
  <w:style w:type="character" w:customStyle="1" w:styleId="WW8Num8z6">
    <w:name w:val="WW8Num8z6"/>
    <w:rsid w:val="00FD47CC"/>
  </w:style>
  <w:style w:type="character" w:customStyle="1" w:styleId="WW8Num8z7">
    <w:name w:val="WW8Num8z7"/>
    <w:rsid w:val="00FD47CC"/>
  </w:style>
  <w:style w:type="character" w:customStyle="1" w:styleId="WW8Num8z8">
    <w:name w:val="WW8Num8z8"/>
    <w:rsid w:val="00FD47CC"/>
  </w:style>
  <w:style w:type="character" w:customStyle="1" w:styleId="WW8Num9z0">
    <w:name w:val="WW8Num9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9z3">
    <w:name w:val="WW8Num9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9z4">
    <w:name w:val="WW8Num9z4"/>
    <w:rsid w:val="00FD47CC"/>
  </w:style>
  <w:style w:type="character" w:customStyle="1" w:styleId="WW8Num9z5">
    <w:name w:val="WW8Num9z5"/>
    <w:rsid w:val="00FD47CC"/>
  </w:style>
  <w:style w:type="character" w:customStyle="1" w:styleId="WW8Num9z6">
    <w:name w:val="WW8Num9z6"/>
    <w:rsid w:val="00FD47CC"/>
  </w:style>
  <w:style w:type="character" w:customStyle="1" w:styleId="WW8Num9z7">
    <w:name w:val="WW8Num9z7"/>
    <w:rsid w:val="00FD47CC"/>
  </w:style>
  <w:style w:type="character" w:customStyle="1" w:styleId="WW8Num9z8">
    <w:name w:val="WW8Num9z8"/>
    <w:rsid w:val="00FD47CC"/>
  </w:style>
  <w:style w:type="character" w:customStyle="1" w:styleId="WW8Num10z0">
    <w:name w:val="WW8Num10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0z3">
    <w:name w:val="WW8Num10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10z4">
    <w:name w:val="WW8Num10z4"/>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0z5">
    <w:name w:val="WW8Num10z5"/>
    <w:rsid w:val="00FD47CC"/>
  </w:style>
  <w:style w:type="character" w:customStyle="1" w:styleId="WW8Num10z6">
    <w:name w:val="WW8Num10z6"/>
    <w:rsid w:val="00FD47CC"/>
  </w:style>
  <w:style w:type="character" w:customStyle="1" w:styleId="WW8Num10z7">
    <w:name w:val="WW8Num10z7"/>
    <w:rsid w:val="00FD47CC"/>
  </w:style>
  <w:style w:type="character" w:customStyle="1" w:styleId="WW8Num10z8">
    <w:name w:val="WW8Num10z8"/>
    <w:rsid w:val="00FD47CC"/>
  </w:style>
  <w:style w:type="character" w:customStyle="1" w:styleId="WW8Num11z0">
    <w:name w:val="WW8Num11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1z1">
    <w:name w:val="WW8Num11z1"/>
    <w:rsid w:val="00FD47CC"/>
  </w:style>
  <w:style w:type="character" w:customStyle="1" w:styleId="WW8Num11z2">
    <w:name w:val="WW8Num11z2"/>
    <w:rsid w:val="00FD47CC"/>
  </w:style>
  <w:style w:type="character" w:customStyle="1" w:styleId="WW8Num11z3">
    <w:name w:val="WW8Num11z3"/>
    <w:rsid w:val="00FD47CC"/>
  </w:style>
  <w:style w:type="character" w:customStyle="1" w:styleId="WW8Num11z4">
    <w:name w:val="WW8Num11z4"/>
    <w:rsid w:val="00FD47CC"/>
  </w:style>
  <w:style w:type="character" w:customStyle="1" w:styleId="WW8Num11z5">
    <w:name w:val="WW8Num11z5"/>
    <w:rsid w:val="00FD47CC"/>
  </w:style>
  <w:style w:type="character" w:customStyle="1" w:styleId="WW8Num11z6">
    <w:name w:val="WW8Num11z6"/>
    <w:rsid w:val="00FD47CC"/>
  </w:style>
  <w:style w:type="character" w:customStyle="1" w:styleId="WW8Num11z7">
    <w:name w:val="WW8Num11z7"/>
    <w:rsid w:val="00FD47CC"/>
  </w:style>
  <w:style w:type="character" w:customStyle="1" w:styleId="WW8Num11z8">
    <w:name w:val="WW8Num11z8"/>
    <w:rsid w:val="00FD47CC"/>
  </w:style>
  <w:style w:type="character" w:customStyle="1" w:styleId="WW8Num12z0">
    <w:name w:val="WW8Num12z0"/>
    <w:rsid w:val="00FD47CC"/>
    <w:rPr>
      <w:rFonts w:ascii="Symbol" w:hAnsi="Symbo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2z1">
    <w:name w:val="WW8Num12z1"/>
    <w:rsid w:val="00FD47CC"/>
    <w:rPr>
      <w:rFonts w:ascii="Arial" w:hAnsi="Arial" w:cs="Arial"/>
      <w:sz w:val="24"/>
      <w:szCs w:val="24"/>
      <w:lang w:val="pl-PL"/>
    </w:rPr>
  </w:style>
  <w:style w:type="character" w:customStyle="1" w:styleId="WW8Num12z2">
    <w:name w:val="WW8Num12z2"/>
    <w:rsid w:val="00FD47CC"/>
  </w:style>
  <w:style w:type="character" w:customStyle="1" w:styleId="WW8Num12z3">
    <w:name w:val="WW8Num12z3"/>
    <w:rsid w:val="00FD47CC"/>
  </w:style>
  <w:style w:type="character" w:customStyle="1" w:styleId="WW8Num12z4">
    <w:name w:val="WW8Num12z4"/>
    <w:rsid w:val="00FD47CC"/>
  </w:style>
  <w:style w:type="character" w:customStyle="1" w:styleId="WW8Num12z5">
    <w:name w:val="WW8Num12z5"/>
    <w:rsid w:val="00FD47CC"/>
  </w:style>
  <w:style w:type="character" w:customStyle="1" w:styleId="WW8Num12z6">
    <w:name w:val="WW8Num12z6"/>
    <w:rsid w:val="00FD47CC"/>
  </w:style>
  <w:style w:type="character" w:customStyle="1" w:styleId="WW8Num12z7">
    <w:name w:val="WW8Num12z7"/>
    <w:rsid w:val="00FD47CC"/>
  </w:style>
  <w:style w:type="character" w:customStyle="1" w:styleId="WW8Num12z8">
    <w:name w:val="WW8Num12z8"/>
    <w:rsid w:val="00FD47CC"/>
  </w:style>
  <w:style w:type="character" w:customStyle="1" w:styleId="WW8Num13z0">
    <w:name w:val="WW8Num13z0"/>
    <w:rsid w:val="00FD47CC"/>
  </w:style>
  <w:style w:type="character" w:customStyle="1" w:styleId="WW8Num13z1">
    <w:name w:val="WW8Num13z1"/>
    <w:rsid w:val="00FD47CC"/>
  </w:style>
  <w:style w:type="character" w:customStyle="1" w:styleId="WW8Num13z2">
    <w:name w:val="WW8Num13z2"/>
    <w:rsid w:val="00FD47CC"/>
  </w:style>
  <w:style w:type="character" w:customStyle="1" w:styleId="WW8Num13z3">
    <w:name w:val="WW8Num13z3"/>
    <w:rsid w:val="00FD47CC"/>
  </w:style>
  <w:style w:type="character" w:customStyle="1" w:styleId="WW8Num13z4">
    <w:name w:val="WW8Num13z4"/>
    <w:rsid w:val="00FD47CC"/>
  </w:style>
  <w:style w:type="character" w:customStyle="1" w:styleId="WW8Num13z5">
    <w:name w:val="WW8Num13z5"/>
    <w:rsid w:val="00FD47CC"/>
  </w:style>
  <w:style w:type="character" w:customStyle="1" w:styleId="WW8Num13z6">
    <w:name w:val="WW8Num13z6"/>
    <w:rsid w:val="00FD47CC"/>
  </w:style>
  <w:style w:type="character" w:customStyle="1" w:styleId="WW8Num13z7">
    <w:name w:val="WW8Num13z7"/>
    <w:rsid w:val="00FD47CC"/>
  </w:style>
  <w:style w:type="character" w:customStyle="1" w:styleId="WW8Num13z8">
    <w:name w:val="WW8Num13z8"/>
    <w:rsid w:val="00FD47CC"/>
  </w:style>
  <w:style w:type="character" w:customStyle="1" w:styleId="WW8Num14z0">
    <w:name w:val="WW8Num14z0"/>
    <w:rsid w:val="00FD47CC"/>
    <w:rPr>
      <w:rFonts w:ascii="Arial" w:hAnsi="Arial" w:cs="Arial"/>
    </w:rPr>
  </w:style>
  <w:style w:type="character" w:customStyle="1" w:styleId="WW8Num14z1">
    <w:name w:val="WW8Num14z1"/>
    <w:rsid w:val="00FD47CC"/>
  </w:style>
  <w:style w:type="character" w:customStyle="1" w:styleId="WW8Num14z2">
    <w:name w:val="WW8Num14z2"/>
    <w:rsid w:val="00FD47CC"/>
  </w:style>
  <w:style w:type="character" w:customStyle="1" w:styleId="WW8Num14z3">
    <w:name w:val="WW8Num14z3"/>
    <w:rsid w:val="00FD47CC"/>
  </w:style>
  <w:style w:type="character" w:customStyle="1" w:styleId="WW8Num14z4">
    <w:name w:val="WW8Num14z4"/>
    <w:rsid w:val="00FD47CC"/>
    <w:rPr>
      <w:rFonts w:ascii="Arial" w:hAnsi="Arial" w:cs="Arial"/>
      <w:sz w:val="24"/>
      <w:szCs w:val="24"/>
    </w:rPr>
  </w:style>
  <w:style w:type="character" w:customStyle="1" w:styleId="WW8Num14z5">
    <w:name w:val="WW8Num14z5"/>
    <w:rsid w:val="00FD47CC"/>
  </w:style>
  <w:style w:type="character" w:customStyle="1" w:styleId="WW8Num14z6">
    <w:name w:val="WW8Num14z6"/>
    <w:rsid w:val="00FD47CC"/>
  </w:style>
  <w:style w:type="character" w:customStyle="1" w:styleId="WW8Num14z7">
    <w:name w:val="WW8Num14z7"/>
    <w:rsid w:val="00FD47CC"/>
  </w:style>
  <w:style w:type="character" w:customStyle="1" w:styleId="WW8Num14z8">
    <w:name w:val="WW8Num14z8"/>
    <w:rsid w:val="00FD47CC"/>
  </w:style>
  <w:style w:type="character" w:customStyle="1" w:styleId="WW8Num15z0">
    <w:name w:val="WW8Num15z0"/>
    <w:rsid w:val="00FD47CC"/>
    <w:rPr>
      <w:rFonts w:ascii="Times New Roman" w:hAnsi="Times New Roman"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5z1">
    <w:name w:val="WW8Num15z1"/>
    <w:rsid w:val="00FD47CC"/>
    <w:rPr>
      <w:rFonts w:ascii="Courier New" w:hAnsi="Courier New" w:cs="Courier New"/>
    </w:rPr>
  </w:style>
  <w:style w:type="character" w:customStyle="1" w:styleId="WW8Num15z2">
    <w:name w:val="WW8Num15z2"/>
    <w:rsid w:val="00FD47CC"/>
    <w:rPr>
      <w:rFonts w:ascii="Wingdings" w:hAnsi="Wingdings" w:cs="Wingdings"/>
    </w:rPr>
  </w:style>
  <w:style w:type="character" w:customStyle="1" w:styleId="WW8Num15z3">
    <w:name w:val="WW8Num15z3"/>
    <w:rsid w:val="00FD47CC"/>
    <w:rPr>
      <w:rFonts w:ascii="Symbol" w:hAnsi="Symbol" w:cs="Symbol"/>
      <w:sz w:val="24"/>
      <w:szCs w:val="24"/>
    </w:rPr>
  </w:style>
  <w:style w:type="character" w:customStyle="1" w:styleId="WW8Num15z4">
    <w:name w:val="WW8Num15z4"/>
    <w:rsid w:val="00FD47CC"/>
  </w:style>
  <w:style w:type="character" w:customStyle="1" w:styleId="WW8Num15z5">
    <w:name w:val="WW8Num15z5"/>
    <w:rsid w:val="00FD47CC"/>
  </w:style>
  <w:style w:type="character" w:customStyle="1" w:styleId="WW8Num15z6">
    <w:name w:val="WW8Num15z6"/>
    <w:rsid w:val="00FD47CC"/>
  </w:style>
  <w:style w:type="character" w:customStyle="1" w:styleId="WW8Num15z7">
    <w:name w:val="WW8Num15z7"/>
    <w:rsid w:val="00FD47CC"/>
  </w:style>
  <w:style w:type="character" w:customStyle="1" w:styleId="WW8Num15z8">
    <w:name w:val="WW8Num15z8"/>
    <w:rsid w:val="00FD47CC"/>
  </w:style>
  <w:style w:type="character" w:customStyle="1" w:styleId="WW8Num16z0">
    <w:name w:val="WW8Num16z0"/>
    <w:rsid w:val="00FD47CC"/>
    <w:rPr>
      <w:rFonts w:ascii="Symbol" w:hAnsi="Symbol" w:cs="Symbol"/>
    </w:rPr>
  </w:style>
  <w:style w:type="character" w:customStyle="1" w:styleId="WW8Num16z2">
    <w:name w:val="WW8Num16z2"/>
    <w:rsid w:val="00FD47CC"/>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6z6">
    <w:name w:val="WW8Num16z6"/>
    <w:rsid w:val="00FD47CC"/>
  </w:style>
  <w:style w:type="character" w:customStyle="1" w:styleId="WW8Num16z7">
    <w:name w:val="WW8Num16z7"/>
    <w:rsid w:val="00FD47CC"/>
  </w:style>
  <w:style w:type="character" w:customStyle="1" w:styleId="WW8Num16z8">
    <w:name w:val="WW8Num16z8"/>
    <w:rsid w:val="00FD47CC"/>
  </w:style>
  <w:style w:type="character" w:customStyle="1" w:styleId="WW8Num17z0">
    <w:name w:val="WW8Num17z0"/>
    <w:rsid w:val="00FD47CC"/>
    <w:rPr>
      <w:rFonts w:ascii="Symbol" w:hAnsi="Symbol" w:cs="Symbol"/>
      <w:sz w:val="24"/>
      <w:szCs w:val="24"/>
      <w:lang w:val="pl-PL"/>
    </w:rPr>
  </w:style>
  <w:style w:type="character" w:customStyle="1" w:styleId="WW8Num17z3">
    <w:name w:val="WW8Num17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17z4">
    <w:name w:val="WW8Num17z4"/>
    <w:rsid w:val="00FD47CC"/>
  </w:style>
  <w:style w:type="character" w:customStyle="1" w:styleId="WW8Num17z5">
    <w:name w:val="WW8Num17z5"/>
    <w:rsid w:val="00FD47CC"/>
  </w:style>
  <w:style w:type="character" w:customStyle="1" w:styleId="WW8Num17z6">
    <w:name w:val="WW8Num17z6"/>
    <w:rsid w:val="00FD47CC"/>
  </w:style>
  <w:style w:type="character" w:customStyle="1" w:styleId="WW8Num17z7">
    <w:name w:val="WW8Num17z7"/>
    <w:rsid w:val="00FD47CC"/>
  </w:style>
  <w:style w:type="character" w:customStyle="1" w:styleId="WW8Num17z8">
    <w:name w:val="WW8Num17z8"/>
    <w:rsid w:val="00FD47CC"/>
  </w:style>
  <w:style w:type="character" w:customStyle="1" w:styleId="WW8Num18z0">
    <w:name w:val="WW8Num18z0"/>
    <w:rsid w:val="00FD47CC"/>
    <w:rPr>
      <w:rFonts w:ascii="Times New Roman" w:hAnsi="Times New Roman" w:cs="Times New Roman"/>
      <w:b/>
      <w:i w:val="0"/>
      <w:sz w:val="28"/>
    </w:rPr>
  </w:style>
  <w:style w:type="character" w:customStyle="1" w:styleId="WW8Num18z1">
    <w:name w:val="WW8Num18z1"/>
    <w:rsid w:val="00FD47CC"/>
  </w:style>
  <w:style w:type="character" w:customStyle="1" w:styleId="WW8Num18z2">
    <w:name w:val="WW8Num18z2"/>
    <w:rsid w:val="00FD47CC"/>
  </w:style>
  <w:style w:type="character" w:customStyle="1" w:styleId="WW8Num18z3">
    <w:name w:val="WW8Num18z3"/>
    <w:rsid w:val="00FD47CC"/>
  </w:style>
  <w:style w:type="character" w:customStyle="1" w:styleId="WW8Num18z4">
    <w:name w:val="WW8Num18z4"/>
    <w:rsid w:val="00FD47CC"/>
  </w:style>
  <w:style w:type="character" w:customStyle="1" w:styleId="WW8Num18z5">
    <w:name w:val="WW8Num18z5"/>
    <w:rsid w:val="00FD47CC"/>
  </w:style>
  <w:style w:type="character" w:customStyle="1" w:styleId="WW8Num18z6">
    <w:name w:val="WW8Num18z6"/>
    <w:rsid w:val="00FD47CC"/>
  </w:style>
  <w:style w:type="character" w:customStyle="1" w:styleId="WW8Num18z7">
    <w:name w:val="WW8Num18z7"/>
    <w:rsid w:val="00FD47CC"/>
  </w:style>
  <w:style w:type="character" w:customStyle="1" w:styleId="WW8Num18z8">
    <w:name w:val="WW8Num18z8"/>
    <w:rsid w:val="00FD47CC"/>
  </w:style>
  <w:style w:type="character" w:customStyle="1" w:styleId="WW8Num19z0">
    <w:name w:val="WW8Num19z0"/>
    <w:rsid w:val="00FD47CC"/>
    <w:rPr>
      <w:sz w:val="24"/>
      <w:szCs w:val="24"/>
    </w:rPr>
  </w:style>
  <w:style w:type="character" w:customStyle="1" w:styleId="WW8Num20z0">
    <w:name w:val="WW8Num20z0"/>
    <w:rsid w:val="00FD47CC"/>
  </w:style>
  <w:style w:type="character" w:customStyle="1" w:styleId="WW8Num20z1">
    <w:name w:val="WW8Num20z1"/>
    <w:rsid w:val="00FD47CC"/>
  </w:style>
  <w:style w:type="character" w:customStyle="1" w:styleId="WW8Num20z2">
    <w:name w:val="WW8Num20z2"/>
    <w:rsid w:val="00FD47CC"/>
  </w:style>
  <w:style w:type="character" w:customStyle="1" w:styleId="WW8Num20z3">
    <w:name w:val="WW8Num20z3"/>
    <w:rsid w:val="00FD47CC"/>
  </w:style>
  <w:style w:type="character" w:customStyle="1" w:styleId="WW8Num20z4">
    <w:name w:val="WW8Num20z4"/>
    <w:rsid w:val="00FD47CC"/>
  </w:style>
  <w:style w:type="character" w:customStyle="1" w:styleId="WW8Num20z5">
    <w:name w:val="WW8Num20z5"/>
    <w:rsid w:val="00FD47CC"/>
  </w:style>
  <w:style w:type="character" w:customStyle="1" w:styleId="WW8Num20z6">
    <w:name w:val="WW8Num20z6"/>
    <w:rsid w:val="00FD47CC"/>
  </w:style>
  <w:style w:type="character" w:customStyle="1" w:styleId="WW8Num20z7">
    <w:name w:val="WW8Num20z7"/>
    <w:rsid w:val="00FD47CC"/>
  </w:style>
  <w:style w:type="character" w:customStyle="1" w:styleId="WW8Num20z8">
    <w:name w:val="WW8Num20z8"/>
    <w:rsid w:val="00FD47CC"/>
  </w:style>
  <w:style w:type="character" w:customStyle="1" w:styleId="WW8Num21z0">
    <w:name w:val="WW8Num21z0"/>
    <w:rsid w:val="00FD47CC"/>
  </w:style>
  <w:style w:type="character" w:customStyle="1" w:styleId="WW8Num22z0">
    <w:name w:val="WW8Num22z0"/>
    <w:rsid w:val="00FD47CC"/>
  </w:style>
  <w:style w:type="character" w:customStyle="1" w:styleId="WW8Num23z0">
    <w:name w:val="WW8Num23z0"/>
    <w:rsid w:val="00FD47CC"/>
  </w:style>
  <w:style w:type="character" w:customStyle="1" w:styleId="WW8Num24z0">
    <w:name w:val="WW8Num24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25z0">
    <w:name w:val="WW8Num25z0"/>
    <w:rsid w:val="00FD47CC"/>
    <w:rPr>
      <w:rFonts w:ascii="Arial" w:hAnsi="Arial" w:cs="Arial"/>
    </w:rPr>
  </w:style>
  <w:style w:type="character" w:customStyle="1" w:styleId="WW8Num26z0">
    <w:name w:val="WW8Num26z0"/>
    <w:rsid w:val="00FD47CC"/>
  </w:style>
  <w:style w:type="character" w:customStyle="1" w:styleId="WW8Num27z0">
    <w:name w:val="WW8Num27z0"/>
    <w:rsid w:val="00FD47CC"/>
  </w:style>
  <w:style w:type="character" w:customStyle="1" w:styleId="WW8Num28z0">
    <w:name w:val="WW8Num28z0"/>
    <w:rsid w:val="00FD47CC"/>
  </w:style>
  <w:style w:type="character" w:customStyle="1" w:styleId="WW8Num29z0">
    <w:name w:val="WW8Num29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0z0">
    <w:name w:val="WW8Num30z0"/>
    <w:rsid w:val="00FD47CC"/>
    <w:rPr>
      <w:b w:val="0"/>
    </w:rPr>
  </w:style>
  <w:style w:type="character" w:customStyle="1" w:styleId="WW8Num31z0">
    <w:name w:val="WW8Num31z0"/>
    <w:rsid w:val="00FD47CC"/>
  </w:style>
  <w:style w:type="character" w:customStyle="1" w:styleId="WW8Num32z0">
    <w:name w:val="WW8Num32z0"/>
    <w:rsid w:val="00FD47CC"/>
  </w:style>
  <w:style w:type="character" w:customStyle="1" w:styleId="WW8Num33z0">
    <w:name w:val="WW8Num33z0"/>
    <w:rsid w:val="00FD47CC"/>
  </w:style>
  <w:style w:type="character" w:customStyle="1" w:styleId="WW8Num34z0">
    <w:name w:val="WW8Num34z0"/>
    <w:rsid w:val="00FD47CC"/>
    <w:rPr>
      <w:rFonts w:ascii="Arial" w:hAnsi="Arial" w:cs="Arial"/>
    </w:rPr>
  </w:style>
  <w:style w:type="character" w:customStyle="1" w:styleId="WW8Num35z0">
    <w:name w:val="WW8Num35z0"/>
    <w:rsid w:val="00FD47CC"/>
    <w:rPr>
      <w:rFonts w:ascii="Symbol" w:hAnsi="Symbol" w:cs="Symbol"/>
    </w:rPr>
  </w:style>
  <w:style w:type="character" w:customStyle="1" w:styleId="WW8Num36z0">
    <w:name w:val="WW8Num36z0"/>
    <w:rsid w:val="00FD47CC"/>
  </w:style>
  <w:style w:type="character" w:customStyle="1" w:styleId="WW8Num36z1">
    <w:name w:val="WW8Num36z1"/>
    <w:rsid w:val="00FD47CC"/>
    <w:rPr>
      <w:rFonts w:ascii="Arial" w:hAnsi="Arial" w:cs="Arial"/>
      <w:sz w:val="24"/>
      <w:szCs w:val="24"/>
    </w:rPr>
  </w:style>
  <w:style w:type="character" w:customStyle="1" w:styleId="WW8Num36z2">
    <w:name w:val="WW8Num36z2"/>
    <w:rsid w:val="00FD47CC"/>
  </w:style>
  <w:style w:type="character" w:customStyle="1" w:styleId="WW8Num36z3">
    <w:name w:val="WW8Num36z3"/>
    <w:rsid w:val="00FD47CC"/>
  </w:style>
  <w:style w:type="character" w:customStyle="1" w:styleId="WW8Num36z4">
    <w:name w:val="WW8Num36z4"/>
    <w:rsid w:val="00FD47CC"/>
  </w:style>
  <w:style w:type="character" w:customStyle="1" w:styleId="WW8Num36z5">
    <w:name w:val="WW8Num36z5"/>
    <w:rsid w:val="00FD47CC"/>
  </w:style>
  <w:style w:type="character" w:customStyle="1" w:styleId="WW8Num36z6">
    <w:name w:val="WW8Num36z6"/>
    <w:rsid w:val="00FD47CC"/>
  </w:style>
  <w:style w:type="character" w:customStyle="1" w:styleId="WW8Num36z7">
    <w:name w:val="WW8Num36z7"/>
    <w:rsid w:val="00FD47CC"/>
  </w:style>
  <w:style w:type="character" w:customStyle="1" w:styleId="WW8Num36z8">
    <w:name w:val="WW8Num36z8"/>
    <w:rsid w:val="00FD47CC"/>
  </w:style>
  <w:style w:type="character" w:customStyle="1" w:styleId="WW8Num37z0">
    <w:name w:val="WW8Num37z0"/>
    <w:rsid w:val="00FD47CC"/>
  </w:style>
  <w:style w:type="character" w:customStyle="1" w:styleId="WW8Num37z1">
    <w:name w:val="WW8Num37z1"/>
    <w:rsid w:val="00FD47CC"/>
    <w:rPr>
      <w:rFonts w:ascii="Arial" w:hAnsi="Arial" w:cs="Arial"/>
      <w:sz w:val="24"/>
      <w:szCs w:val="24"/>
    </w:rPr>
  </w:style>
  <w:style w:type="character" w:customStyle="1" w:styleId="WW8Num37z2">
    <w:name w:val="WW8Num37z2"/>
    <w:rsid w:val="00FD47CC"/>
  </w:style>
  <w:style w:type="character" w:customStyle="1" w:styleId="WW8Num37z3">
    <w:name w:val="WW8Num37z3"/>
    <w:rsid w:val="00FD47CC"/>
  </w:style>
  <w:style w:type="character" w:customStyle="1" w:styleId="WW8Num37z4">
    <w:name w:val="WW8Num37z4"/>
    <w:rsid w:val="00FD47CC"/>
  </w:style>
  <w:style w:type="character" w:customStyle="1" w:styleId="WW8Num37z5">
    <w:name w:val="WW8Num37z5"/>
    <w:rsid w:val="00FD47CC"/>
  </w:style>
  <w:style w:type="character" w:customStyle="1" w:styleId="WW8Num37z6">
    <w:name w:val="WW8Num37z6"/>
    <w:rsid w:val="00FD47CC"/>
  </w:style>
  <w:style w:type="character" w:customStyle="1" w:styleId="WW8Num37z7">
    <w:name w:val="WW8Num37z7"/>
    <w:rsid w:val="00FD47CC"/>
  </w:style>
  <w:style w:type="character" w:customStyle="1" w:styleId="WW8Num37z8">
    <w:name w:val="WW8Num37z8"/>
    <w:rsid w:val="00FD47CC"/>
  </w:style>
  <w:style w:type="character" w:customStyle="1" w:styleId="Absatz-Standardschriftart">
    <w:name w:val="Absatz-Standardschriftart"/>
    <w:rsid w:val="00FD47CC"/>
  </w:style>
  <w:style w:type="character" w:customStyle="1" w:styleId="WW-Absatz-Standardschriftart">
    <w:name w:val="WW-Absatz-Standardschriftart"/>
    <w:rsid w:val="00FD47CC"/>
  </w:style>
  <w:style w:type="character" w:customStyle="1" w:styleId="WW8Num38z1">
    <w:name w:val="WW8Num38z1"/>
    <w:rsid w:val="00FD47CC"/>
    <w:rPr>
      <w:rFonts w:ascii="Arial" w:hAnsi="Arial" w:cs="Arial"/>
    </w:rPr>
  </w:style>
  <w:style w:type="character" w:customStyle="1" w:styleId="WW-Absatz-Standardschriftart1">
    <w:name w:val="WW-Absatz-Standardschriftart1"/>
    <w:rsid w:val="00FD47CC"/>
  </w:style>
  <w:style w:type="character" w:customStyle="1" w:styleId="WW-Absatz-Standardschriftart11">
    <w:name w:val="WW-Absatz-Standardschriftart11"/>
    <w:rsid w:val="00FD47CC"/>
  </w:style>
  <w:style w:type="character" w:customStyle="1" w:styleId="WW8Num26z3">
    <w:name w:val="WW8Num26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38z0">
    <w:name w:val="WW8Num38z0"/>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Domylnaczcionkaakapitu4">
    <w:name w:val="Domyślna czcionka akapitu4"/>
    <w:rsid w:val="00FD47CC"/>
  </w:style>
  <w:style w:type="character" w:customStyle="1" w:styleId="WW8Num4z5">
    <w:name w:val="WW8Num4z5"/>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9z2">
    <w:name w:val="WW8Num19z2"/>
    <w:rsid w:val="00FD47CC"/>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19z3">
    <w:name w:val="WW8Num19z3"/>
    <w:rsid w:val="00FD47CC"/>
    <w:rPr>
      <w:rFonts w:ascii="Arial" w:hAnsi="Arial" w:cs="Arial"/>
      <w:b/>
      <w:i w:val="0"/>
      <w:sz w:val="28"/>
      <w:szCs w:val="22"/>
    </w:rPr>
  </w:style>
  <w:style w:type="character" w:customStyle="1" w:styleId="WW8Num22z1">
    <w:name w:val="WW8Num22z1"/>
    <w:rsid w:val="00FD47CC"/>
    <w:rPr>
      <w:rFonts w:ascii="Courier New" w:hAnsi="Courier New" w:cs="Courier New"/>
    </w:rPr>
  </w:style>
  <w:style w:type="character" w:customStyle="1" w:styleId="WW8Num22z2">
    <w:name w:val="WW8Num22z2"/>
    <w:rsid w:val="00FD47CC"/>
    <w:rPr>
      <w:rFonts w:ascii="Wingdings" w:hAnsi="Wingdings" w:cs="Wingdings"/>
    </w:rPr>
  </w:style>
  <w:style w:type="character" w:customStyle="1" w:styleId="WW8Num22z3">
    <w:name w:val="WW8Num22z3"/>
    <w:rsid w:val="00FD47CC"/>
    <w:rPr>
      <w:rFonts w:ascii="Symbol" w:hAnsi="Symbol" w:cs="Symbol"/>
    </w:rPr>
  </w:style>
  <w:style w:type="character" w:customStyle="1" w:styleId="WW8Num23z2">
    <w:name w:val="WW8Num23z2"/>
    <w:rsid w:val="00FD47CC"/>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24z3">
    <w:name w:val="WW8Num24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28z2">
    <w:name w:val="WW8Num28z2"/>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28z3">
    <w:name w:val="WW8Num28z3"/>
    <w:rsid w:val="00FD47CC"/>
    <w:rPr>
      <w:rFonts w:ascii="Arial" w:eastAsia="Times New Roman" w:hAnsi="Arial" w:cs="Arial"/>
      <w:b/>
      <w:i w:val="0"/>
      <w:sz w:val="28"/>
      <w:szCs w:val="22"/>
    </w:rPr>
  </w:style>
  <w:style w:type="character" w:customStyle="1" w:styleId="WW8Num35z5">
    <w:name w:val="WW8Num35z5"/>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Domylnaczcionkaakapitu3">
    <w:name w:val="Domyślna czcionka akapitu3"/>
    <w:rsid w:val="00FD47CC"/>
  </w:style>
  <w:style w:type="character" w:customStyle="1" w:styleId="WW8Num19z1">
    <w:name w:val="WW8Num19z1"/>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Domylnaczcionkaakapitu2">
    <w:name w:val="Domyślna czcionka akapitu2"/>
    <w:rsid w:val="00FD47CC"/>
  </w:style>
  <w:style w:type="character" w:customStyle="1" w:styleId="WW8Num23z4">
    <w:name w:val="WW8Num23z4"/>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27z1">
    <w:name w:val="WW8Num27z1"/>
    <w:rsid w:val="00FD47CC"/>
    <w:rPr>
      <w:rFonts w:ascii="Courier New" w:hAnsi="Courier New" w:cs="Courier New"/>
    </w:rPr>
  </w:style>
  <w:style w:type="character" w:customStyle="1" w:styleId="WW8Num27z2">
    <w:name w:val="WW8Num27z2"/>
    <w:rsid w:val="00FD47CC"/>
    <w:rPr>
      <w:rFonts w:ascii="Wingdings" w:hAnsi="Wingdings" w:cs="Wingdings"/>
    </w:rPr>
  </w:style>
  <w:style w:type="character" w:customStyle="1" w:styleId="WW8Num30z2">
    <w:name w:val="WW8Num30z2"/>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2z1">
    <w:name w:val="WW8Num32z1"/>
    <w:rsid w:val="00FD47CC"/>
    <w:rPr>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2z2">
    <w:name w:val="WW8Num32z2"/>
    <w:rsid w:val="00FD47CC"/>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5z2">
    <w:name w:val="WW8Num35z2"/>
    <w:rsid w:val="00FD47CC"/>
    <w:rPr>
      <w:rFonts w:ascii="Arial" w:eastAsia="Times New Roman" w:hAnsi="Arial" w:cs="Arial"/>
      <w:b w:val="0"/>
      <w:bCs w:val="0"/>
      <w:i w:val="0"/>
      <w:iCs w:val="0"/>
      <w:caps w:val="0"/>
      <w:smallCaps w:val="0"/>
      <w:strike w:val="0"/>
      <w:dstrike w:val="0"/>
      <w:color w:val="000000"/>
      <w:spacing w:val="0"/>
      <w:w w:val="100"/>
      <w:position w:val="0"/>
      <w:sz w:val="24"/>
      <w:szCs w:val="21"/>
      <w:u w:val="none"/>
      <w:vertAlign w:val="baseline"/>
      <w:lang w:val="pl"/>
    </w:rPr>
  </w:style>
  <w:style w:type="character" w:customStyle="1" w:styleId="WW8Num38z2">
    <w:name w:val="WW8Num38z2"/>
    <w:rsid w:val="00FD47CC"/>
    <w:rPr>
      <w:rFonts w:ascii="Arial" w:eastAsia="Times New Roman" w:hAnsi="Arial" w:cs="Arial"/>
      <w:b w:val="0"/>
      <w:bCs w:val="0"/>
      <w:i w:val="0"/>
      <w:iCs w:val="0"/>
      <w:caps w:val="0"/>
      <w:smallCaps w:val="0"/>
      <w:strike w:val="0"/>
      <w:dstrike w:val="0"/>
      <w:color w:val="000000"/>
      <w:spacing w:val="0"/>
      <w:w w:val="100"/>
      <w:position w:val="0"/>
      <w:sz w:val="24"/>
      <w:szCs w:val="21"/>
      <w:u w:val="none"/>
      <w:vertAlign w:val="baseline"/>
      <w:lang w:val="pl"/>
    </w:rPr>
  </w:style>
  <w:style w:type="character" w:customStyle="1" w:styleId="WW8Num38z3">
    <w:name w:val="WW8Num38z3"/>
    <w:rsid w:val="00FD47CC"/>
    <w:rPr>
      <w:rFonts w:ascii="Arial" w:eastAsia="Times New Roman" w:hAnsi="Arial" w:cs="Arial"/>
      <w:b/>
      <w:bCs/>
      <w:i w:val="0"/>
      <w:iCs w:val="0"/>
      <w:caps w:val="0"/>
      <w:smallCaps w:val="0"/>
      <w:strike w:val="0"/>
      <w:dstrike w:val="0"/>
      <w:color w:val="000000"/>
      <w:spacing w:val="0"/>
      <w:w w:val="100"/>
      <w:position w:val="0"/>
      <w:sz w:val="24"/>
      <w:szCs w:val="23"/>
      <w:u w:val="none"/>
      <w:vertAlign w:val="baseline"/>
      <w:lang w:val="pl"/>
    </w:rPr>
  </w:style>
  <w:style w:type="character" w:customStyle="1" w:styleId="WW8Num39z0">
    <w:name w:val="WW8Num39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39z2">
    <w:name w:val="WW8Num39z2"/>
    <w:rsid w:val="00FD47CC"/>
    <w:rPr>
      <w:rFonts w:ascii="Symbol" w:hAnsi="Symbol" w:cs="Symbo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40z0">
    <w:name w:val="WW8Num40z0"/>
    <w:rsid w:val="00FD47CC"/>
    <w:rPr>
      <w:rFonts w:ascii="Arial" w:eastAsia="Times New Roman" w:hAnsi="Arial" w:cs="Arial"/>
      <w:b w:val="0"/>
      <w:bCs w:val="0"/>
      <w:i w:val="0"/>
      <w:iCs w:val="0"/>
      <w:caps w:val="0"/>
      <w:smallCaps w:val="0"/>
      <w:strike w:val="0"/>
      <w:dstrike w:val="0"/>
      <w:color w:val="000000"/>
      <w:spacing w:val="0"/>
      <w:w w:val="100"/>
      <w:position w:val="0"/>
      <w:sz w:val="22"/>
      <w:szCs w:val="21"/>
      <w:u w:val="none"/>
      <w:vertAlign w:val="baseline"/>
      <w:lang w:val="pl"/>
    </w:rPr>
  </w:style>
  <w:style w:type="character" w:customStyle="1" w:styleId="WW8Num40z3">
    <w:name w:val="WW8Num40z3"/>
    <w:rsid w:val="00FD47CC"/>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vertAlign w:val="baseline"/>
      <w:lang w:val="pl"/>
    </w:rPr>
  </w:style>
  <w:style w:type="character" w:customStyle="1" w:styleId="WW8Num41z0">
    <w:name w:val="WW8Num41z0"/>
    <w:rsid w:val="00FD47CC"/>
    <w:rPr>
      <w:b w:val="0"/>
      <w:bCs w:val="0"/>
      <w:i w:val="0"/>
      <w:iCs w:val="0"/>
      <w:caps w:val="0"/>
      <w:smallCaps w:val="0"/>
      <w:strike w:val="0"/>
      <w:dstrike w:val="0"/>
      <w:color w:val="000000"/>
      <w:spacing w:val="0"/>
      <w:w w:val="100"/>
      <w:position w:val="0"/>
      <w:sz w:val="24"/>
      <w:szCs w:val="24"/>
      <w:u w:val="none"/>
      <w:vertAlign w:val="baseline"/>
      <w:lang w:val="pl"/>
    </w:rPr>
  </w:style>
  <w:style w:type="character" w:customStyle="1" w:styleId="WW8Num42z0">
    <w:name w:val="WW8Num42z0"/>
    <w:rsid w:val="00FD47CC"/>
    <w:rPr>
      <w:b/>
    </w:rPr>
  </w:style>
  <w:style w:type="character" w:customStyle="1" w:styleId="Domylnaczcionkaakapitu1">
    <w:name w:val="Domyślna czcionka akapitu1"/>
    <w:rsid w:val="00FD47CC"/>
  </w:style>
  <w:style w:type="character" w:styleId="Hipercze">
    <w:name w:val="Hyperlink"/>
    <w:uiPriority w:val="99"/>
    <w:rsid w:val="00FD47CC"/>
    <w:rPr>
      <w:color w:val="000080"/>
      <w:u w:val="single"/>
    </w:rPr>
  </w:style>
  <w:style w:type="character" w:customStyle="1" w:styleId="Stopka">
    <w:name w:val="Stopka_"/>
    <w:rsid w:val="00FD47CC"/>
    <w:rPr>
      <w:rFonts w:ascii="Times New Roman" w:eastAsia="Times New Roman" w:hAnsi="Times New Roman" w:cs="Times New Roman"/>
      <w:b w:val="0"/>
      <w:bCs w:val="0"/>
      <w:i w:val="0"/>
      <w:iCs w:val="0"/>
      <w:caps w:val="0"/>
      <w:smallCaps w:val="0"/>
      <w:strike w:val="0"/>
      <w:dstrike w:val="0"/>
      <w:sz w:val="15"/>
      <w:szCs w:val="15"/>
    </w:rPr>
  </w:style>
  <w:style w:type="character" w:customStyle="1" w:styleId="Stopka2">
    <w:name w:val="Stopka (2)_"/>
    <w:rsid w:val="00FD47CC"/>
    <w:rPr>
      <w:rFonts w:ascii="Times New Roman" w:eastAsia="Times New Roman" w:hAnsi="Times New Roman" w:cs="Times New Roman"/>
      <w:b w:val="0"/>
      <w:bCs w:val="0"/>
      <w:i w:val="0"/>
      <w:iCs w:val="0"/>
      <w:caps w:val="0"/>
      <w:smallCaps w:val="0"/>
      <w:strike w:val="0"/>
      <w:dstrike w:val="0"/>
      <w:spacing w:val="0"/>
      <w:sz w:val="14"/>
      <w:szCs w:val="14"/>
    </w:rPr>
  </w:style>
  <w:style w:type="character" w:customStyle="1" w:styleId="Nagwek10">
    <w:name w:val="Nagłówek #1_"/>
    <w:rsid w:val="00FD47CC"/>
    <w:rPr>
      <w:rFonts w:ascii="Times New Roman" w:eastAsia="Times New Roman" w:hAnsi="Times New Roman" w:cs="Times New Roman"/>
      <w:b w:val="0"/>
      <w:bCs w:val="0"/>
      <w:i w:val="0"/>
      <w:iCs w:val="0"/>
      <w:caps w:val="0"/>
      <w:smallCaps w:val="0"/>
      <w:strike w:val="0"/>
      <w:dstrike w:val="0"/>
      <w:spacing w:val="100"/>
      <w:sz w:val="27"/>
      <w:szCs w:val="27"/>
    </w:rPr>
  </w:style>
  <w:style w:type="character" w:customStyle="1" w:styleId="Nagweklubstopka">
    <w:name w:val="Nagłówek lub stopka_"/>
    <w:rsid w:val="00FD47CC"/>
    <w:rPr>
      <w:rFonts w:ascii="Times New Roman" w:eastAsia="Times New Roman" w:hAnsi="Times New Roman" w:cs="Times New Roman"/>
      <w:b w:val="0"/>
      <w:bCs w:val="0"/>
      <w:i w:val="0"/>
      <w:iCs w:val="0"/>
      <w:caps w:val="0"/>
      <w:smallCaps w:val="0"/>
      <w:strike w:val="0"/>
      <w:dstrike w:val="0"/>
      <w:sz w:val="20"/>
      <w:szCs w:val="20"/>
    </w:rPr>
  </w:style>
  <w:style w:type="character" w:customStyle="1" w:styleId="Nagweklubstopka8pt">
    <w:name w:val="Nagłówek lub stopka + 8 pt"/>
    <w:rsid w:val="00FD47CC"/>
    <w:rPr>
      <w:rFonts w:ascii="Times New Roman" w:eastAsia="Times New Roman" w:hAnsi="Times New Roman" w:cs="Times New Roman"/>
      <w:b w:val="0"/>
      <w:bCs w:val="0"/>
      <w:i w:val="0"/>
      <w:iCs w:val="0"/>
      <w:caps w:val="0"/>
      <w:smallCaps w:val="0"/>
      <w:strike w:val="0"/>
      <w:dstrike w:val="0"/>
      <w:spacing w:val="0"/>
      <w:sz w:val="16"/>
      <w:szCs w:val="16"/>
    </w:rPr>
  </w:style>
  <w:style w:type="character" w:customStyle="1" w:styleId="Nagweklubstopka75pt">
    <w:name w:val="Nagłówek lub stopka + 7;5 pt"/>
    <w:rsid w:val="00FD47CC"/>
    <w:rPr>
      <w:rFonts w:ascii="Times New Roman" w:eastAsia="Times New Roman" w:hAnsi="Times New Roman" w:cs="Times New Roman"/>
      <w:b w:val="0"/>
      <w:bCs w:val="0"/>
      <w:i w:val="0"/>
      <w:iCs w:val="0"/>
      <w:caps w:val="0"/>
      <w:smallCaps w:val="0"/>
      <w:strike w:val="0"/>
      <w:dstrike w:val="0"/>
      <w:spacing w:val="0"/>
      <w:sz w:val="15"/>
      <w:szCs w:val="15"/>
    </w:rPr>
  </w:style>
  <w:style w:type="character" w:customStyle="1" w:styleId="Nagweklubstopka75ptOdstpy-1pt">
    <w:name w:val="Nagłówek lub stopka + 7;5 pt;Odstępy -1 pt"/>
    <w:rsid w:val="00FD47CC"/>
    <w:rPr>
      <w:rFonts w:ascii="Times New Roman" w:eastAsia="Times New Roman" w:hAnsi="Times New Roman" w:cs="Times New Roman"/>
      <w:b w:val="0"/>
      <w:bCs w:val="0"/>
      <w:i w:val="0"/>
      <w:iCs w:val="0"/>
      <w:caps w:val="0"/>
      <w:smallCaps w:val="0"/>
      <w:strike w:val="0"/>
      <w:dstrike w:val="0"/>
      <w:spacing w:val="-20"/>
      <w:sz w:val="15"/>
      <w:szCs w:val="15"/>
    </w:rPr>
  </w:style>
  <w:style w:type="character" w:customStyle="1" w:styleId="Teksttreci">
    <w:name w:val="Tekst treści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TeksttreciPogrubienie">
    <w:name w:val="Tekst treści + Pogrubienie"/>
    <w:rsid w:val="00FD47CC"/>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Teksttreci2">
    <w:name w:val="Tekst treści (2)_"/>
    <w:rsid w:val="00FD47CC"/>
    <w:rPr>
      <w:rFonts w:ascii="Times New Roman" w:eastAsia="Times New Roman" w:hAnsi="Times New Roman" w:cs="Times New Roman"/>
      <w:b w:val="0"/>
      <w:bCs w:val="0"/>
      <w:i w:val="0"/>
      <w:iCs w:val="0"/>
      <w:caps w:val="0"/>
      <w:smallCaps w:val="0"/>
      <w:strike w:val="0"/>
      <w:dstrike w:val="0"/>
      <w:sz w:val="20"/>
      <w:szCs w:val="20"/>
    </w:rPr>
  </w:style>
  <w:style w:type="character" w:customStyle="1" w:styleId="Teksttreci3">
    <w:name w:val="Tekst treści (3)_"/>
    <w:rsid w:val="00FD47CC"/>
    <w:rPr>
      <w:rFonts w:ascii="Times New Roman" w:eastAsia="Times New Roman" w:hAnsi="Times New Roman" w:cs="Times New Roman"/>
      <w:b w:val="0"/>
      <w:bCs w:val="0"/>
      <w:i w:val="0"/>
      <w:iCs w:val="0"/>
      <w:caps w:val="0"/>
      <w:smallCaps w:val="0"/>
      <w:strike w:val="0"/>
      <w:dstrike w:val="0"/>
      <w:spacing w:val="-20"/>
      <w:sz w:val="38"/>
      <w:szCs w:val="38"/>
    </w:rPr>
  </w:style>
  <w:style w:type="character" w:customStyle="1" w:styleId="Teksttreci310ptBezkursywyOdstpy0pt">
    <w:name w:val="Tekst treści (3) + 10 pt;Bez kursywy;Odstępy 0 pt"/>
    <w:rsid w:val="00FD47CC"/>
    <w:rPr>
      <w:rFonts w:ascii="Times New Roman" w:eastAsia="Times New Roman" w:hAnsi="Times New Roman" w:cs="Times New Roman"/>
      <w:b w:val="0"/>
      <w:bCs w:val="0"/>
      <w:i/>
      <w:iCs/>
      <w:caps w:val="0"/>
      <w:smallCaps w:val="0"/>
      <w:strike w:val="0"/>
      <w:dstrike w:val="0"/>
      <w:spacing w:val="0"/>
      <w:sz w:val="20"/>
      <w:szCs w:val="20"/>
    </w:rPr>
  </w:style>
  <w:style w:type="character" w:customStyle="1" w:styleId="Teksttreci4">
    <w:name w:val="Tekst treści (4)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Teksttreci4Bezpogrubienia">
    <w:name w:val="Tekst treści (4) + Bez pogrubienia"/>
    <w:rsid w:val="00FD47CC"/>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Nagwek30">
    <w:name w:val="Nagłówek #3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WW-TeksttreciPogrubienie">
    <w:name w:val="WW-Tekst treści + Pogrubienie"/>
    <w:rsid w:val="00FD47CC"/>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Podpisobrazu">
    <w:name w:val="Podpis obrazu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PodpisobrazuOdstpy1pt">
    <w:name w:val="Podpis obrazu + Odstępy 1 pt"/>
    <w:rsid w:val="00FD47CC"/>
    <w:rPr>
      <w:rFonts w:ascii="Times New Roman" w:eastAsia="Times New Roman" w:hAnsi="Times New Roman" w:cs="Times New Roman"/>
      <w:b w:val="0"/>
      <w:bCs w:val="0"/>
      <w:i w:val="0"/>
      <w:iCs w:val="0"/>
      <w:caps w:val="0"/>
      <w:smallCaps w:val="0"/>
      <w:strike w:val="0"/>
      <w:dstrike w:val="0"/>
      <w:spacing w:val="30"/>
      <w:sz w:val="21"/>
      <w:szCs w:val="21"/>
    </w:rPr>
  </w:style>
  <w:style w:type="character" w:customStyle="1" w:styleId="Podpisobrazu2">
    <w:name w:val="Podpis obrazu (2)_"/>
    <w:rsid w:val="00FD47CC"/>
    <w:rPr>
      <w:rFonts w:ascii="Arial" w:eastAsia="Arial" w:hAnsi="Arial" w:cs="Arial"/>
      <w:b w:val="0"/>
      <w:bCs w:val="0"/>
      <w:i w:val="0"/>
      <w:iCs w:val="0"/>
      <w:caps w:val="0"/>
      <w:smallCaps w:val="0"/>
      <w:strike w:val="0"/>
      <w:dstrike w:val="0"/>
      <w:spacing w:val="0"/>
      <w:sz w:val="18"/>
      <w:szCs w:val="18"/>
    </w:rPr>
  </w:style>
  <w:style w:type="character" w:customStyle="1" w:styleId="Podpisobrazu2TimesNewRoman105ptBezkursywyOdstpy1pt">
    <w:name w:val="Podpis obrazu (2) + Times New Roman;10;5 pt;Bez kursywy;Odstępy 1 pt"/>
    <w:rsid w:val="00FD47CC"/>
    <w:rPr>
      <w:rFonts w:ascii="Times New Roman" w:eastAsia="Times New Roman" w:hAnsi="Times New Roman" w:cs="Times New Roman"/>
      <w:b w:val="0"/>
      <w:bCs w:val="0"/>
      <w:i/>
      <w:iCs/>
      <w:caps w:val="0"/>
      <w:smallCaps w:val="0"/>
      <w:strike w:val="0"/>
      <w:dstrike w:val="0"/>
      <w:spacing w:val="30"/>
      <w:sz w:val="21"/>
      <w:szCs w:val="21"/>
    </w:rPr>
  </w:style>
  <w:style w:type="character" w:customStyle="1" w:styleId="Podpisobrazu2TimesNewRoman105ptBezkursywy">
    <w:name w:val="Podpis obrazu (2) + Times New Roman;10;5 pt;Bez kursywy"/>
    <w:rsid w:val="00FD47CC"/>
    <w:rPr>
      <w:rFonts w:ascii="Times New Roman" w:eastAsia="Times New Roman" w:hAnsi="Times New Roman" w:cs="Times New Roman"/>
      <w:b w:val="0"/>
      <w:bCs w:val="0"/>
      <w:i/>
      <w:iCs/>
      <w:caps w:val="0"/>
      <w:smallCaps w:val="0"/>
      <w:strike w:val="0"/>
      <w:dstrike w:val="0"/>
      <w:spacing w:val="0"/>
      <w:sz w:val="21"/>
      <w:szCs w:val="21"/>
    </w:rPr>
  </w:style>
  <w:style w:type="character" w:customStyle="1" w:styleId="Teksttreci8">
    <w:name w:val="Tekst treści (8)_"/>
    <w:rsid w:val="00FD47CC"/>
    <w:rPr>
      <w:rFonts w:ascii="Arial" w:eastAsia="Arial" w:hAnsi="Arial" w:cs="Arial"/>
      <w:b w:val="0"/>
      <w:bCs w:val="0"/>
      <w:i w:val="0"/>
      <w:iCs w:val="0"/>
      <w:caps w:val="0"/>
      <w:smallCaps w:val="0"/>
      <w:strike w:val="0"/>
      <w:dstrike w:val="0"/>
      <w:spacing w:val="20"/>
      <w:sz w:val="18"/>
      <w:szCs w:val="18"/>
    </w:rPr>
  </w:style>
  <w:style w:type="character" w:customStyle="1" w:styleId="Teksttreci8TimesNewRoman105ptOdstpy0pt">
    <w:name w:val="Tekst treści (8) + Times New Roman;10;5 pt;Odstępy 0 pt"/>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Teksttreci9">
    <w:name w:val="Tekst treści (9)_"/>
    <w:rsid w:val="00FD47CC"/>
    <w:rPr>
      <w:rFonts w:ascii="Times New Roman" w:eastAsia="Times New Roman" w:hAnsi="Times New Roman" w:cs="Times New Roman"/>
      <w:b w:val="0"/>
      <w:bCs w:val="0"/>
      <w:i w:val="0"/>
      <w:iCs w:val="0"/>
      <w:caps w:val="0"/>
      <w:smallCaps w:val="0"/>
      <w:strike w:val="0"/>
      <w:dstrike w:val="0"/>
      <w:spacing w:val="100"/>
      <w:sz w:val="27"/>
      <w:szCs w:val="27"/>
    </w:rPr>
  </w:style>
  <w:style w:type="character" w:customStyle="1" w:styleId="Teksttreci9Odstpy1pt">
    <w:name w:val="Tekst treści (9) + Odstępy 1 pt"/>
    <w:rsid w:val="00FD47CC"/>
    <w:rPr>
      <w:rFonts w:ascii="Times New Roman" w:eastAsia="Times New Roman" w:hAnsi="Times New Roman" w:cs="Times New Roman"/>
      <w:b w:val="0"/>
      <w:bCs w:val="0"/>
      <w:i w:val="0"/>
      <w:iCs w:val="0"/>
      <w:caps w:val="0"/>
      <w:smallCaps w:val="0"/>
      <w:strike w:val="0"/>
      <w:dstrike w:val="0"/>
      <w:spacing w:val="20"/>
      <w:sz w:val="27"/>
      <w:szCs w:val="27"/>
    </w:rPr>
  </w:style>
  <w:style w:type="character" w:customStyle="1" w:styleId="Teksttreci10">
    <w:name w:val="Tekst treści (10)_"/>
    <w:rsid w:val="00FD47CC"/>
    <w:rPr>
      <w:rFonts w:ascii="Arial" w:eastAsia="Arial" w:hAnsi="Arial" w:cs="Arial"/>
      <w:b w:val="0"/>
      <w:bCs w:val="0"/>
      <w:i w:val="0"/>
      <w:iCs w:val="0"/>
      <w:caps w:val="0"/>
      <w:smallCaps w:val="0"/>
      <w:strike w:val="0"/>
      <w:dstrike w:val="0"/>
      <w:spacing w:val="0"/>
      <w:sz w:val="18"/>
      <w:szCs w:val="18"/>
    </w:rPr>
  </w:style>
  <w:style w:type="character" w:customStyle="1" w:styleId="Teksttreci5">
    <w:name w:val="Tekst treści (5)_"/>
    <w:rsid w:val="00FD47CC"/>
    <w:rPr>
      <w:rFonts w:ascii="Times New Roman" w:eastAsia="Times New Roman" w:hAnsi="Times New Roman" w:cs="Times New Roman"/>
      <w:b w:val="0"/>
      <w:bCs w:val="0"/>
      <w:i w:val="0"/>
      <w:iCs w:val="0"/>
      <w:caps w:val="0"/>
      <w:smallCaps w:val="0"/>
      <w:strike w:val="0"/>
      <w:dstrike w:val="0"/>
      <w:spacing w:val="0"/>
      <w:sz w:val="23"/>
      <w:szCs w:val="23"/>
    </w:rPr>
  </w:style>
  <w:style w:type="character" w:customStyle="1" w:styleId="Teksttreci6">
    <w:name w:val="Tekst treści (6)_"/>
    <w:rsid w:val="00FD47CC"/>
    <w:rPr>
      <w:rFonts w:ascii="Trebuchet MS" w:eastAsia="Trebuchet MS" w:hAnsi="Trebuchet MS" w:cs="Trebuchet MS"/>
      <w:b w:val="0"/>
      <w:bCs w:val="0"/>
      <w:i w:val="0"/>
      <w:iCs w:val="0"/>
      <w:caps w:val="0"/>
      <w:smallCaps w:val="0"/>
      <w:strike w:val="0"/>
      <w:dstrike w:val="0"/>
      <w:spacing w:val="0"/>
      <w:w w:val="100"/>
      <w:sz w:val="16"/>
      <w:szCs w:val="16"/>
    </w:rPr>
  </w:style>
  <w:style w:type="character" w:customStyle="1" w:styleId="Teksttreci7">
    <w:name w:val="Tekst treści (7)_"/>
    <w:rsid w:val="00FD47CC"/>
    <w:rPr>
      <w:rFonts w:ascii="Arial" w:eastAsia="Arial" w:hAnsi="Arial" w:cs="Arial"/>
      <w:b w:val="0"/>
      <w:bCs w:val="0"/>
      <w:i w:val="0"/>
      <w:iCs w:val="0"/>
      <w:caps w:val="0"/>
      <w:smallCaps w:val="0"/>
      <w:strike w:val="0"/>
      <w:dstrike w:val="0"/>
      <w:spacing w:val="0"/>
      <w:sz w:val="15"/>
      <w:szCs w:val="15"/>
    </w:rPr>
  </w:style>
  <w:style w:type="character" w:customStyle="1" w:styleId="Teksttreci11">
    <w:name w:val="Tekst treści (11)_"/>
    <w:rsid w:val="00FD47CC"/>
    <w:rPr>
      <w:rFonts w:ascii="Times New Roman" w:eastAsia="Times New Roman" w:hAnsi="Times New Roman" w:cs="Times New Roman"/>
      <w:b w:val="0"/>
      <w:bCs w:val="0"/>
      <w:i w:val="0"/>
      <w:iCs w:val="0"/>
      <w:caps w:val="0"/>
      <w:smallCaps w:val="0"/>
      <w:strike w:val="0"/>
      <w:dstrike w:val="0"/>
      <w:sz w:val="15"/>
      <w:szCs w:val="15"/>
    </w:rPr>
  </w:style>
  <w:style w:type="character" w:customStyle="1" w:styleId="Teksttreci14">
    <w:name w:val="Tekst treści (14)_"/>
    <w:rsid w:val="00FD47CC"/>
    <w:rPr>
      <w:rFonts w:ascii="Times New Roman" w:eastAsia="Times New Roman" w:hAnsi="Times New Roman" w:cs="Times New Roman"/>
      <w:b w:val="0"/>
      <w:bCs w:val="0"/>
      <w:i w:val="0"/>
      <w:iCs w:val="0"/>
      <w:caps w:val="0"/>
      <w:smallCaps w:val="0"/>
      <w:strike w:val="0"/>
      <w:dstrike w:val="0"/>
      <w:spacing w:val="0"/>
      <w:sz w:val="22"/>
      <w:szCs w:val="22"/>
    </w:rPr>
  </w:style>
  <w:style w:type="character" w:customStyle="1" w:styleId="Teksttreci0">
    <w:name w:val="Tekst treści"/>
    <w:rsid w:val="00FD47CC"/>
    <w:rPr>
      <w:rFonts w:ascii="Times New Roman" w:eastAsia="Times New Roman" w:hAnsi="Times New Roman" w:cs="Times New Roman"/>
      <w:b w:val="0"/>
      <w:bCs w:val="0"/>
      <w:i w:val="0"/>
      <w:iCs w:val="0"/>
      <w:caps w:val="0"/>
      <w:smallCaps w:val="0"/>
      <w:strike w:val="0"/>
      <w:dstrike w:val="0"/>
      <w:spacing w:val="0"/>
      <w:sz w:val="21"/>
      <w:szCs w:val="21"/>
      <w:u w:val="single"/>
    </w:rPr>
  </w:style>
  <w:style w:type="character" w:customStyle="1" w:styleId="Teksttreci12">
    <w:name w:val="Tekst treści (12)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PogrubienieTeksttreci1211pt">
    <w:name w:val="Pogrubienie;Tekst treści (12) + 11 pt"/>
    <w:rsid w:val="00FD47CC"/>
    <w:rPr>
      <w:rFonts w:ascii="Times New Roman" w:eastAsia="Times New Roman" w:hAnsi="Times New Roman" w:cs="Times New Roman"/>
      <w:b/>
      <w:bCs/>
      <w:i w:val="0"/>
      <w:iCs w:val="0"/>
      <w:caps w:val="0"/>
      <w:smallCaps w:val="0"/>
      <w:strike w:val="0"/>
      <w:dstrike w:val="0"/>
      <w:spacing w:val="0"/>
      <w:sz w:val="22"/>
      <w:szCs w:val="22"/>
      <w:u w:val="single"/>
    </w:rPr>
  </w:style>
  <w:style w:type="character" w:customStyle="1" w:styleId="Teksttreci13">
    <w:name w:val="Tekst treści (13)_"/>
    <w:rsid w:val="00FD47CC"/>
    <w:rPr>
      <w:rFonts w:ascii="Times New Roman" w:eastAsia="Times New Roman" w:hAnsi="Times New Roman" w:cs="Times New Roman"/>
      <w:b w:val="0"/>
      <w:bCs w:val="0"/>
      <w:i w:val="0"/>
      <w:iCs w:val="0"/>
      <w:caps w:val="0"/>
      <w:smallCaps w:val="0"/>
      <w:strike w:val="0"/>
      <w:dstrike w:val="0"/>
      <w:spacing w:val="0"/>
      <w:sz w:val="14"/>
      <w:szCs w:val="14"/>
    </w:rPr>
  </w:style>
  <w:style w:type="character" w:customStyle="1" w:styleId="Teksttreci138pt">
    <w:name w:val="Tekst treści (13) + 8 pt"/>
    <w:rsid w:val="00FD47CC"/>
    <w:rPr>
      <w:rFonts w:ascii="Times New Roman" w:eastAsia="Times New Roman" w:hAnsi="Times New Roman" w:cs="Times New Roman"/>
      <w:b w:val="0"/>
      <w:bCs w:val="0"/>
      <w:i w:val="0"/>
      <w:iCs w:val="0"/>
      <w:caps w:val="0"/>
      <w:smallCaps w:val="0"/>
      <w:strike w:val="0"/>
      <w:dstrike w:val="0"/>
      <w:spacing w:val="0"/>
      <w:sz w:val="16"/>
      <w:szCs w:val="16"/>
    </w:rPr>
  </w:style>
  <w:style w:type="character" w:customStyle="1" w:styleId="Teksttreci15">
    <w:name w:val="Tekst treści (15)_"/>
    <w:rsid w:val="00FD47CC"/>
    <w:rPr>
      <w:rFonts w:ascii="Times New Roman" w:eastAsia="Times New Roman" w:hAnsi="Times New Roman" w:cs="Times New Roman"/>
      <w:b w:val="0"/>
      <w:bCs w:val="0"/>
      <w:i w:val="0"/>
      <w:iCs w:val="0"/>
      <w:caps w:val="0"/>
      <w:smallCaps w:val="0"/>
      <w:strike w:val="0"/>
      <w:dstrike w:val="0"/>
      <w:spacing w:val="0"/>
      <w:sz w:val="16"/>
      <w:szCs w:val="16"/>
    </w:rPr>
  </w:style>
  <w:style w:type="character" w:customStyle="1" w:styleId="Nagwek20">
    <w:name w:val="Nagłówek #2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Nagwek32">
    <w:name w:val="Nagłówek #3 (2)_"/>
    <w:rsid w:val="00FD47CC"/>
    <w:rPr>
      <w:rFonts w:ascii="Times New Roman" w:eastAsia="Times New Roman" w:hAnsi="Times New Roman" w:cs="Times New Roman"/>
      <w:b w:val="0"/>
      <w:bCs w:val="0"/>
      <w:i w:val="0"/>
      <w:iCs w:val="0"/>
      <w:caps w:val="0"/>
      <w:smallCaps w:val="0"/>
      <w:strike w:val="0"/>
      <w:dstrike w:val="0"/>
      <w:spacing w:val="0"/>
      <w:sz w:val="23"/>
      <w:szCs w:val="23"/>
    </w:rPr>
  </w:style>
  <w:style w:type="character" w:customStyle="1" w:styleId="Teksttreci16">
    <w:name w:val="Tekst treści (16)_"/>
    <w:rsid w:val="00FD47CC"/>
    <w:rPr>
      <w:rFonts w:ascii="Times New Roman" w:eastAsia="Times New Roman" w:hAnsi="Times New Roman" w:cs="Times New Roman"/>
      <w:b w:val="0"/>
      <w:bCs w:val="0"/>
      <w:i w:val="0"/>
      <w:iCs w:val="0"/>
      <w:caps w:val="0"/>
      <w:smallCaps w:val="0"/>
      <w:strike w:val="0"/>
      <w:dstrike w:val="0"/>
      <w:spacing w:val="0"/>
      <w:sz w:val="23"/>
      <w:szCs w:val="23"/>
    </w:rPr>
  </w:style>
  <w:style w:type="character" w:customStyle="1" w:styleId="Teksttreci5Pogrubienie">
    <w:name w:val="Tekst treści (5) + Pogrubienie"/>
    <w:rsid w:val="00FD47CC"/>
    <w:rPr>
      <w:rFonts w:ascii="Times New Roman" w:eastAsia="Times New Roman" w:hAnsi="Times New Roman" w:cs="Times New Roman"/>
      <w:b/>
      <w:bCs/>
      <w:i w:val="0"/>
      <w:iCs w:val="0"/>
      <w:caps w:val="0"/>
      <w:smallCaps w:val="0"/>
      <w:strike w:val="0"/>
      <w:dstrike w:val="0"/>
      <w:spacing w:val="0"/>
      <w:sz w:val="23"/>
      <w:szCs w:val="23"/>
    </w:rPr>
  </w:style>
  <w:style w:type="character" w:customStyle="1" w:styleId="Nagwek22">
    <w:name w:val="Nagłówek #2 (2)_"/>
    <w:rsid w:val="00FD47CC"/>
    <w:rPr>
      <w:rFonts w:ascii="Times New Roman" w:eastAsia="Times New Roman" w:hAnsi="Times New Roman" w:cs="Times New Roman"/>
      <w:b w:val="0"/>
      <w:bCs w:val="0"/>
      <w:i w:val="0"/>
      <w:iCs w:val="0"/>
      <w:caps w:val="0"/>
      <w:smallCaps w:val="0"/>
      <w:strike w:val="0"/>
      <w:dstrike w:val="0"/>
      <w:spacing w:val="0"/>
      <w:sz w:val="23"/>
      <w:szCs w:val="23"/>
    </w:rPr>
  </w:style>
  <w:style w:type="character" w:customStyle="1" w:styleId="Teksttreci15105pt">
    <w:name w:val="Tekst treści (15) + 10;5 pt"/>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Podpistabeli">
    <w:name w:val="Podpis tabeli_"/>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Podpisobrazu3">
    <w:name w:val="Podpis obrazu (3)_"/>
    <w:rsid w:val="00FD47CC"/>
    <w:rPr>
      <w:rFonts w:ascii="Arial" w:eastAsia="Arial" w:hAnsi="Arial" w:cs="Arial"/>
      <w:b w:val="0"/>
      <w:bCs w:val="0"/>
      <w:i w:val="0"/>
      <w:iCs w:val="0"/>
      <w:caps w:val="0"/>
      <w:smallCaps w:val="0"/>
      <w:strike w:val="0"/>
      <w:dstrike w:val="0"/>
      <w:spacing w:val="20"/>
      <w:sz w:val="18"/>
      <w:szCs w:val="18"/>
    </w:rPr>
  </w:style>
  <w:style w:type="character" w:customStyle="1" w:styleId="PogrubieniePodpisobrazu3TimesNewRoman105ptOdstpy0pt">
    <w:name w:val="Pogrubienie;Podpis obrazu (3) + Times New Roman;10;5 pt;Odstępy 0 pt"/>
    <w:rsid w:val="00FD47CC"/>
    <w:rPr>
      <w:rFonts w:ascii="Times New Roman" w:eastAsia="Times New Roman" w:hAnsi="Times New Roman" w:cs="Times New Roman"/>
      <w:b/>
      <w:bCs/>
      <w:i w:val="0"/>
      <w:iCs w:val="0"/>
      <w:caps w:val="0"/>
      <w:smallCaps w:val="0"/>
      <w:strike w:val="0"/>
      <w:dstrike w:val="0"/>
      <w:spacing w:val="0"/>
      <w:sz w:val="21"/>
      <w:szCs w:val="21"/>
    </w:rPr>
  </w:style>
  <w:style w:type="character" w:customStyle="1" w:styleId="Podpisobrazu4">
    <w:name w:val="Podpis obrazu (4)_"/>
    <w:rsid w:val="00FD47CC"/>
    <w:rPr>
      <w:rFonts w:ascii="Arial" w:eastAsia="Arial" w:hAnsi="Arial" w:cs="Arial"/>
      <w:b w:val="0"/>
      <w:bCs w:val="0"/>
      <w:i w:val="0"/>
      <w:iCs w:val="0"/>
      <w:caps w:val="0"/>
      <w:smallCaps w:val="0"/>
      <w:strike w:val="0"/>
      <w:dstrike w:val="0"/>
      <w:spacing w:val="30"/>
      <w:sz w:val="20"/>
      <w:szCs w:val="20"/>
    </w:rPr>
  </w:style>
  <w:style w:type="character" w:customStyle="1" w:styleId="Podpisobrazu4Odstpy0pt">
    <w:name w:val="Podpis obrazu (4) + Odstępy 0 pt"/>
    <w:rsid w:val="00FD47CC"/>
    <w:rPr>
      <w:rFonts w:ascii="Arial" w:eastAsia="Arial" w:hAnsi="Arial" w:cs="Arial"/>
      <w:b w:val="0"/>
      <w:bCs w:val="0"/>
      <w:i w:val="0"/>
      <w:iCs w:val="0"/>
      <w:caps w:val="0"/>
      <w:smallCaps w:val="0"/>
      <w:strike w:val="0"/>
      <w:dstrike w:val="0"/>
      <w:spacing w:val="0"/>
      <w:sz w:val="20"/>
      <w:szCs w:val="20"/>
    </w:rPr>
  </w:style>
  <w:style w:type="character" w:customStyle="1" w:styleId="Podpisobrazu4TimesNewRoman105ptOdstpy0pt">
    <w:name w:val="Podpis obrazu (4) + Times New Roman;10;5 pt;Odstępy 0 pt"/>
    <w:rsid w:val="00FD47CC"/>
    <w:rPr>
      <w:rFonts w:ascii="Times New Roman" w:eastAsia="Times New Roman" w:hAnsi="Times New Roman" w:cs="Times New Roman"/>
      <w:b w:val="0"/>
      <w:bCs w:val="0"/>
      <w:i w:val="0"/>
      <w:iCs w:val="0"/>
      <w:caps w:val="0"/>
      <w:smallCaps w:val="0"/>
      <w:strike w:val="0"/>
      <w:dstrike w:val="0"/>
      <w:spacing w:val="0"/>
      <w:sz w:val="21"/>
      <w:szCs w:val="21"/>
    </w:rPr>
  </w:style>
  <w:style w:type="character" w:customStyle="1" w:styleId="Teksttreci17">
    <w:name w:val="Tekst treści (17)_"/>
    <w:rsid w:val="00FD47CC"/>
    <w:rPr>
      <w:rFonts w:ascii="Arial" w:eastAsia="Arial" w:hAnsi="Arial" w:cs="Arial"/>
      <w:b w:val="0"/>
      <w:bCs w:val="0"/>
      <w:i w:val="0"/>
      <w:iCs w:val="0"/>
      <w:caps w:val="0"/>
      <w:smallCaps w:val="0"/>
      <w:strike w:val="0"/>
      <w:dstrike w:val="0"/>
      <w:spacing w:val="30"/>
      <w:sz w:val="20"/>
      <w:szCs w:val="20"/>
    </w:rPr>
  </w:style>
  <w:style w:type="character" w:customStyle="1" w:styleId="Teksttreci17TimesNewRoman105ptKursywaOdstpy0pt">
    <w:name w:val="Tekst treści (17) + Times New Roman;10;5 pt;Kursywa;Odstępy 0 pt"/>
    <w:rsid w:val="00FD47CC"/>
    <w:rPr>
      <w:rFonts w:ascii="Times New Roman" w:eastAsia="Times New Roman" w:hAnsi="Times New Roman" w:cs="Times New Roman"/>
      <w:b w:val="0"/>
      <w:bCs w:val="0"/>
      <w:i/>
      <w:iCs/>
      <w:caps w:val="0"/>
      <w:smallCaps w:val="0"/>
      <w:strike w:val="0"/>
      <w:dstrike w:val="0"/>
      <w:spacing w:val="0"/>
      <w:sz w:val="21"/>
      <w:szCs w:val="21"/>
    </w:rPr>
  </w:style>
  <w:style w:type="character" w:customStyle="1" w:styleId="NagwekZnak">
    <w:name w:val="Nagłówek Znak"/>
    <w:rsid w:val="00FD47CC"/>
    <w:rPr>
      <w:color w:val="000000"/>
      <w:sz w:val="24"/>
      <w:szCs w:val="24"/>
      <w:lang w:val="pl"/>
    </w:rPr>
  </w:style>
  <w:style w:type="character" w:customStyle="1" w:styleId="StopkaZnak">
    <w:name w:val="Stopka Znak"/>
    <w:uiPriority w:val="99"/>
    <w:rsid w:val="00FD47CC"/>
    <w:rPr>
      <w:rFonts w:ascii="Calibri" w:eastAsia="Times New Roman" w:hAnsi="Calibri" w:cs="Times New Roman"/>
      <w:sz w:val="22"/>
      <w:szCs w:val="22"/>
    </w:rPr>
  </w:style>
  <w:style w:type="character" w:customStyle="1" w:styleId="AkapitzlistZnak">
    <w:name w:val="Akapit z listą Znak"/>
    <w:aliases w:val="Data wydania Znak,List Paragraph Znak,CW_Lista Znak,1_literowka Znak Znak,Literowanie Znak Znak,Preambuła Znak Znak,lp1 Znak,Bulleted Text Znak,Llista wielopoziomowa Znak,Akapit z listą3 Znak"/>
    <w:uiPriority w:val="34"/>
    <w:qFormat/>
    <w:rsid w:val="00FD47CC"/>
    <w:rPr>
      <w:rFonts w:ascii="Calibri" w:eastAsia="Calibri" w:hAnsi="Calibri" w:cs="Times New Roman"/>
      <w:sz w:val="22"/>
      <w:szCs w:val="22"/>
    </w:rPr>
  </w:style>
  <w:style w:type="character" w:customStyle="1" w:styleId="Znakiprzypiswdolnych">
    <w:name w:val="Znaki przypisów dolnych"/>
    <w:rsid w:val="00FD47CC"/>
  </w:style>
  <w:style w:type="character" w:customStyle="1" w:styleId="Odwoanieprzypisudolnego1">
    <w:name w:val="Odwołanie przypisu dolnego1"/>
    <w:rsid w:val="00FD47CC"/>
    <w:rPr>
      <w:vertAlign w:val="superscript"/>
    </w:rPr>
  </w:style>
  <w:style w:type="character" w:customStyle="1" w:styleId="Znakiprzypiswkocowych">
    <w:name w:val="Znaki przypisów końcowych"/>
    <w:rsid w:val="00FD47CC"/>
    <w:rPr>
      <w:vertAlign w:val="superscript"/>
    </w:rPr>
  </w:style>
  <w:style w:type="character" w:customStyle="1" w:styleId="WW-Znakiprzypiswkocowych">
    <w:name w:val="WW-Znaki przypisów końcowych"/>
    <w:rsid w:val="00FD47CC"/>
  </w:style>
  <w:style w:type="character" w:customStyle="1" w:styleId="TekstdymkaZnak">
    <w:name w:val="Tekst dymka Znak"/>
    <w:uiPriority w:val="99"/>
    <w:rsid w:val="00FD47CC"/>
    <w:rPr>
      <w:rFonts w:ascii="Tahoma" w:eastAsia="Arial Unicode MS" w:hAnsi="Tahoma" w:cs="Tahoma"/>
      <w:color w:val="000000"/>
      <w:sz w:val="16"/>
      <w:szCs w:val="16"/>
      <w:lang w:val="pl"/>
    </w:rPr>
  </w:style>
  <w:style w:type="character" w:customStyle="1" w:styleId="Odwoaniedokomentarza1">
    <w:name w:val="Odwołanie do komentarza1"/>
    <w:rsid w:val="00FD47CC"/>
    <w:rPr>
      <w:sz w:val="16"/>
      <w:szCs w:val="16"/>
    </w:rPr>
  </w:style>
  <w:style w:type="character" w:customStyle="1" w:styleId="TekstkomentarzaZnak">
    <w:name w:val="Tekst komentarza Znak"/>
    <w:uiPriority w:val="99"/>
    <w:rsid w:val="00FD47CC"/>
    <w:rPr>
      <w:rFonts w:ascii="Arial Unicode MS" w:eastAsia="Arial Unicode MS" w:hAnsi="Arial Unicode MS" w:cs="Arial Unicode MS"/>
      <w:color w:val="000000"/>
      <w:lang w:val="pl"/>
    </w:rPr>
  </w:style>
  <w:style w:type="character" w:customStyle="1" w:styleId="TematkomentarzaZnak">
    <w:name w:val="Temat komentarza Znak"/>
    <w:uiPriority w:val="99"/>
    <w:rsid w:val="00FD47CC"/>
    <w:rPr>
      <w:rFonts w:ascii="Arial Unicode MS" w:eastAsia="Arial Unicode MS" w:hAnsi="Arial Unicode MS" w:cs="Arial Unicode MS"/>
      <w:b/>
      <w:bCs/>
      <w:color w:val="000000"/>
      <w:lang w:val="pl"/>
    </w:rPr>
  </w:style>
  <w:style w:type="character" w:customStyle="1" w:styleId="TekstprzypisukocowegoZnak">
    <w:name w:val="Tekst przypisu końcowego Znak"/>
    <w:uiPriority w:val="99"/>
    <w:rsid w:val="00FD47CC"/>
    <w:rPr>
      <w:rFonts w:ascii="Arial Unicode MS" w:eastAsia="Arial Unicode MS" w:hAnsi="Arial Unicode MS" w:cs="Arial Unicode MS"/>
      <w:color w:val="000000"/>
      <w:lang w:val="pl"/>
    </w:rPr>
  </w:style>
  <w:style w:type="character" w:customStyle="1" w:styleId="Odwoanieprzypisudolnego2">
    <w:name w:val="Odwołanie przypisu dolnego2"/>
    <w:rsid w:val="00FD47CC"/>
    <w:rPr>
      <w:vertAlign w:val="superscript"/>
    </w:rPr>
  </w:style>
  <w:style w:type="character" w:customStyle="1" w:styleId="Odwoanieprzypisukocowego1">
    <w:name w:val="Odwołanie przypisu końcowego1"/>
    <w:rsid w:val="00FD47CC"/>
    <w:rPr>
      <w:vertAlign w:val="superscript"/>
    </w:rPr>
  </w:style>
  <w:style w:type="character" w:customStyle="1" w:styleId="Tekstpodstawowy2Znak">
    <w:name w:val="Tekst podstawowy 2 Znak"/>
    <w:rsid w:val="00FD47CC"/>
    <w:rPr>
      <w:rFonts w:ascii="Arial Unicode MS" w:eastAsia="Arial Unicode MS" w:hAnsi="Arial Unicode MS" w:cs="Arial Unicode MS"/>
      <w:color w:val="000000"/>
      <w:sz w:val="24"/>
      <w:szCs w:val="24"/>
      <w:lang w:val="pl"/>
    </w:rPr>
  </w:style>
  <w:style w:type="character" w:customStyle="1" w:styleId="Odwoanieprzypisudolnego3">
    <w:name w:val="Odwołanie przypisu dolnego3"/>
    <w:rsid w:val="00FD47CC"/>
    <w:rPr>
      <w:vertAlign w:val="superscript"/>
    </w:rPr>
  </w:style>
  <w:style w:type="character" w:customStyle="1" w:styleId="Odwoanieprzypisukocowego2">
    <w:name w:val="Odwołanie przypisu końcowego2"/>
    <w:rsid w:val="00FD47CC"/>
    <w:rPr>
      <w:vertAlign w:val="superscript"/>
    </w:rPr>
  </w:style>
  <w:style w:type="character" w:styleId="Odwoanieprzypisudolnego">
    <w:name w:val="footnote reference"/>
    <w:rsid w:val="00FD47CC"/>
    <w:rPr>
      <w:vertAlign w:val="superscript"/>
    </w:rPr>
  </w:style>
  <w:style w:type="character" w:styleId="Odwoanieprzypisukocowego">
    <w:name w:val="endnote reference"/>
    <w:uiPriority w:val="99"/>
    <w:rsid w:val="00FD47CC"/>
    <w:rPr>
      <w:vertAlign w:val="superscript"/>
    </w:rPr>
  </w:style>
  <w:style w:type="character" w:customStyle="1" w:styleId="Symbolewypunktowania">
    <w:name w:val="Symbole wypunktowania"/>
    <w:rsid w:val="00FD47CC"/>
    <w:rPr>
      <w:rFonts w:ascii="OpenSymbol" w:eastAsia="OpenSymbol" w:hAnsi="OpenSymbol" w:cs="OpenSymbol"/>
    </w:rPr>
  </w:style>
  <w:style w:type="character" w:customStyle="1" w:styleId="Znakinumeracji">
    <w:name w:val="Znaki numeracji"/>
    <w:rsid w:val="00FD47CC"/>
    <w:rPr>
      <w:rFonts w:ascii="Arial" w:hAnsi="Arial" w:cs="Arial"/>
    </w:rPr>
  </w:style>
  <w:style w:type="character" w:customStyle="1" w:styleId="WW8Num38z4">
    <w:name w:val="WW8Num38z4"/>
    <w:rsid w:val="00FD47CC"/>
  </w:style>
  <w:style w:type="character" w:customStyle="1" w:styleId="WW8Num38z5">
    <w:name w:val="WW8Num38z5"/>
    <w:rsid w:val="00FD47CC"/>
  </w:style>
  <w:style w:type="character" w:customStyle="1" w:styleId="WW8Num38z6">
    <w:name w:val="WW8Num38z6"/>
    <w:rsid w:val="00FD47CC"/>
  </w:style>
  <w:style w:type="character" w:customStyle="1" w:styleId="WW8Num38z7">
    <w:name w:val="WW8Num38z7"/>
    <w:rsid w:val="00FD47CC"/>
  </w:style>
  <w:style w:type="character" w:customStyle="1" w:styleId="WW8Num38z8">
    <w:name w:val="WW8Num38z8"/>
    <w:rsid w:val="00FD47CC"/>
  </w:style>
  <w:style w:type="paragraph" w:customStyle="1" w:styleId="Nagwek40">
    <w:name w:val="Nagłówek4"/>
    <w:basedOn w:val="Normalny"/>
    <w:next w:val="Tekstpodstawowy"/>
    <w:rsid w:val="00FD47CC"/>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FD47CC"/>
    <w:pPr>
      <w:spacing w:after="120"/>
    </w:pPr>
  </w:style>
  <w:style w:type="character" w:customStyle="1" w:styleId="TekstpodstawowyZnak">
    <w:name w:val="Tekst podstawowy Znak"/>
    <w:basedOn w:val="Domylnaczcionkaakapitu"/>
    <w:link w:val="Tekstpodstawowy"/>
    <w:rsid w:val="00FD47CC"/>
    <w:rPr>
      <w:rFonts w:ascii="Arial Unicode MS" w:eastAsia="Arial Unicode MS" w:hAnsi="Arial Unicode MS" w:cs="Arial Unicode MS"/>
      <w:color w:val="000000"/>
      <w:sz w:val="24"/>
      <w:szCs w:val="24"/>
      <w:lang w:val="pl" w:eastAsia="zh-CN"/>
    </w:rPr>
  </w:style>
  <w:style w:type="paragraph" w:styleId="Lista">
    <w:name w:val="List"/>
    <w:basedOn w:val="Tekstpodstawowy"/>
    <w:rsid w:val="00FD47CC"/>
    <w:rPr>
      <w:rFonts w:cs="Mangal"/>
    </w:rPr>
  </w:style>
  <w:style w:type="paragraph" w:styleId="Legenda">
    <w:name w:val="caption"/>
    <w:basedOn w:val="Normalny"/>
    <w:qFormat/>
    <w:rsid w:val="00FD47CC"/>
    <w:pPr>
      <w:suppressLineNumbers/>
      <w:spacing w:before="120" w:after="120"/>
    </w:pPr>
    <w:rPr>
      <w:rFonts w:cs="Mangal"/>
      <w:i/>
      <w:iCs/>
    </w:rPr>
  </w:style>
  <w:style w:type="paragraph" w:customStyle="1" w:styleId="Indeks">
    <w:name w:val="Indeks"/>
    <w:basedOn w:val="Normalny"/>
    <w:rsid w:val="00FD47CC"/>
    <w:pPr>
      <w:suppressLineNumbers/>
    </w:pPr>
    <w:rPr>
      <w:rFonts w:cs="Mangal"/>
    </w:rPr>
  </w:style>
  <w:style w:type="paragraph" w:customStyle="1" w:styleId="Nagwek31">
    <w:name w:val="Nagłówek3"/>
    <w:basedOn w:val="Normalny"/>
    <w:next w:val="Tekstpodstawowy"/>
    <w:rsid w:val="00FD47CC"/>
    <w:pPr>
      <w:keepNext/>
      <w:spacing w:before="240" w:after="120"/>
    </w:pPr>
    <w:rPr>
      <w:rFonts w:ascii="Arial" w:eastAsia="Microsoft YaHei" w:hAnsi="Arial" w:cs="Mangal"/>
      <w:sz w:val="28"/>
      <w:szCs w:val="28"/>
    </w:rPr>
  </w:style>
  <w:style w:type="paragraph" w:customStyle="1" w:styleId="Podpis2">
    <w:name w:val="Podpis2"/>
    <w:basedOn w:val="Normalny"/>
    <w:rsid w:val="00FD47CC"/>
    <w:pPr>
      <w:suppressLineNumbers/>
      <w:spacing w:before="120" w:after="120"/>
    </w:pPr>
    <w:rPr>
      <w:rFonts w:cs="Mangal"/>
      <w:i/>
      <w:iCs/>
    </w:rPr>
  </w:style>
  <w:style w:type="paragraph" w:customStyle="1" w:styleId="Nagwek21">
    <w:name w:val="Nagłówek2"/>
    <w:basedOn w:val="Normalny"/>
    <w:next w:val="Tekstpodstawowy"/>
    <w:rsid w:val="00FD47CC"/>
    <w:pPr>
      <w:keepNext/>
      <w:spacing w:before="240" w:after="120"/>
    </w:pPr>
    <w:rPr>
      <w:rFonts w:ascii="Arial" w:eastAsia="Microsoft YaHei" w:hAnsi="Arial" w:cs="Mangal"/>
      <w:sz w:val="28"/>
      <w:szCs w:val="28"/>
    </w:rPr>
  </w:style>
  <w:style w:type="paragraph" w:customStyle="1" w:styleId="Podpis1">
    <w:name w:val="Podpis1"/>
    <w:basedOn w:val="Normalny"/>
    <w:rsid w:val="00FD47CC"/>
    <w:pPr>
      <w:suppressLineNumbers/>
      <w:spacing w:before="120" w:after="120"/>
    </w:pPr>
    <w:rPr>
      <w:rFonts w:cs="Mangal"/>
      <w:i/>
      <w:iCs/>
    </w:rPr>
  </w:style>
  <w:style w:type="paragraph" w:customStyle="1" w:styleId="Nagwek11">
    <w:name w:val="Nagłówek1"/>
    <w:basedOn w:val="Normalny"/>
    <w:next w:val="Tekstpodstawowy"/>
    <w:rsid w:val="00FD47CC"/>
    <w:pPr>
      <w:keepNext/>
      <w:spacing w:before="240" w:after="120"/>
    </w:pPr>
    <w:rPr>
      <w:rFonts w:ascii="Arial" w:eastAsia="Microsoft YaHei" w:hAnsi="Arial" w:cs="Mangal"/>
      <w:sz w:val="28"/>
      <w:szCs w:val="28"/>
    </w:rPr>
  </w:style>
  <w:style w:type="paragraph" w:customStyle="1" w:styleId="Legenda1">
    <w:name w:val="Legenda1"/>
    <w:basedOn w:val="Normalny"/>
    <w:rsid w:val="00FD47CC"/>
    <w:pPr>
      <w:suppressLineNumbers/>
      <w:spacing w:before="120" w:after="120"/>
    </w:pPr>
    <w:rPr>
      <w:rFonts w:cs="Mangal"/>
      <w:i/>
      <w:iCs/>
    </w:rPr>
  </w:style>
  <w:style w:type="paragraph" w:customStyle="1" w:styleId="Stopka1">
    <w:name w:val="Stopka1"/>
    <w:basedOn w:val="Normalny"/>
    <w:rsid w:val="00FD47CC"/>
    <w:pPr>
      <w:shd w:val="clear" w:color="auto" w:fill="FFFFFF"/>
      <w:spacing w:line="173" w:lineRule="exact"/>
    </w:pPr>
    <w:rPr>
      <w:rFonts w:ascii="Times New Roman" w:eastAsia="Times New Roman" w:hAnsi="Times New Roman" w:cs="Times New Roman"/>
      <w:i/>
      <w:iCs/>
      <w:sz w:val="15"/>
      <w:szCs w:val="15"/>
    </w:rPr>
  </w:style>
  <w:style w:type="paragraph" w:customStyle="1" w:styleId="Stopka20">
    <w:name w:val="Stopka (2)"/>
    <w:basedOn w:val="Normalny"/>
    <w:rsid w:val="00FD47CC"/>
    <w:pPr>
      <w:shd w:val="clear" w:color="auto" w:fill="FFFFFF"/>
      <w:spacing w:line="0" w:lineRule="atLeast"/>
    </w:pPr>
    <w:rPr>
      <w:rFonts w:ascii="Times New Roman" w:eastAsia="Times New Roman" w:hAnsi="Times New Roman" w:cs="Times New Roman"/>
      <w:sz w:val="14"/>
      <w:szCs w:val="14"/>
    </w:rPr>
  </w:style>
  <w:style w:type="paragraph" w:customStyle="1" w:styleId="Nagwek12">
    <w:name w:val="Nagłówek #1"/>
    <w:basedOn w:val="Normalny"/>
    <w:rsid w:val="00FD47CC"/>
    <w:pPr>
      <w:shd w:val="clear" w:color="auto" w:fill="FFFFFF"/>
      <w:spacing w:after="600" w:line="0" w:lineRule="atLeast"/>
    </w:pPr>
    <w:rPr>
      <w:rFonts w:ascii="Times New Roman" w:eastAsia="Times New Roman" w:hAnsi="Times New Roman" w:cs="Times New Roman"/>
      <w:spacing w:val="100"/>
      <w:sz w:val="27"/>
      <w:szCs w:val="27"/>
    </w:rPr>
  </w:style>
  <w:style w:type="paragraph" w:customStyle="1" w:styleId="Nagweklubstopka0">
    <w:name w:val="Nagłówek lub stopka"/>
    <w:basedOn w:val="Normalny"/>
    <w:rsid w:val="00FD47CC"/>
    <w:pPr>
      <w:shd w:val="clear" w:color="auto" w:fill="FFFFFF"/>
    </w:pPr>
    <w:rPr>
      <w:rFonts w:ascii="Times New Roman" w:eastAsia="Times New Roman" w:hAnsi="Times New Roman" w:cs="Times New Roman"/>
      <w:sz w:val="20"/>
      <w:szCs w:val="20"/>
    </w:rPr>
  </w:style>
  <w:style w:type="paragraph" w:customStyle="1" w:styleId="Teksttreci20">
    <w:name w:val="Tekst treści (2)"/>
    <w:basedOn w:val="Normalny"/>
    <w:rsid w:val="00FD47CC"/>
    <w:pPr>
      <w:shd w:val="clear" w:color="auto" w:fill="FFFFFF"/>
      <w:spacing w:line="0" w:lineRule="atLeast"/>
    </w:pPr>
    <w:rPr>
      <w:rFonts w:ascii="Times New Roman" w:eastAsia="Times New Roman" w:hAnsi="Times New Roman" w:cs="Times New Roman"/>
      <w:sz w:val="20"/>
      <w:szCs w:val="20"/>
    </w:rPr>
  </w:style>
  <w:style w:type="paragraph" w:customStyle="1" w:styleId="Teksttreci30">
    <w:name w:val="Tekst treści (3)"/>
    <w:basedOn w:val="Normalny"/>
    <w:rsid w:val="00FD47CC"/>
    <w:pPr>
      <w:shd w:val="clear" w:color="auto" w:fill="FFFFFF"/>
      <w:spacing w:line="331" w:lineRule="exact"/>
      <w:ind w:firstLine="840"/>
      <w:jc w:val="both"/>
    </w:pPr>
    <w:rPr>
      <w:rFonts w:ascii="Times New Roman" w:eastAsia="Times New Roman" w:hAnsi="Times New Roman" w:cs="Times New Roman"/>
      <w:i/>
      <w:iCs/>
      <w:spacing w:val="-20"/>
      <w:sz w:val="38"/>
      <w:szCs w:val="38"/>
    </w:rPr>
  </w:style>
  <w:style w:type="paragraph" w:customStyle="1" w:styleId="Teksttreci40">
    <w:name w:val="Tekst treści (4)"/>
    <w:basedOn w:val="Normalny"/>
    <w:rsid w:val="00FD47CC"/>
    <w:pPr>
      <w:shd w:val="clear" w:color="auto" w:fill="FFFFFF"/>
      <w:spacing w:line="331" w:lineRule="exact"/>
      <w:ind w:hanging="1000"/>
    </w:pPr>
    <w:rPr>
      <w:rFonts w:ascii="Times New Roman" w:eastAsia="Times New Roman" w:hAnsi="Times New Roman" w:cs="Times New Roman"/>
      <w:b/>
      <w:bCs/>
      <w:sz w:val="21"/>
      <w:szCs w:val="21"/>
    </w:rPr>
  </w:style>
  <w:style w:type="paragraph" w:customStyle="1" w:styleId="Nagwek33">
    <w:name w:val="Nagłówek #3"/>
    <w:basedOn w:val="Normalny"/>
    <w:rsid w:val="00FD47CC"/>
    <w:pPr>
      <w:shd w:val="clear" w:color="auto" w:fill="FFFFFF"/>
      <w:spacing w:before="600" w:after="120" w:line="0" w:lineRule="atLeast"/>
      <w:ind w:hanging="400"/>
    </w:pPr>
    <w:rPr>
      <w:rFonts w:ascii="Times New Roman" w:eastAsia="Times New Roman" w:hAnsi="Times New Roman" w:cs="Times New Roman"/>
      <w:b/>
      <w:bCs/>
      <w:sz w:val="21"/>
      <w:szCs w:val="21"/>
    </w:rPr>
  </w:style>
  <w:style w:type="paragraph" w:customStyle="1" w:styleId="Podpisobrazu0">
    <w:name w:val="Podpis obrazu"/>
    <w:basedOn w:val="Normalny"/>
    <w:rsid w:val="00FD47CC"/>
    <w:pPr>
      <w:shd w:val="clear" w:color="auto" w:fill="FFFFFF"/>
      <w:spacing w:line="371" w:lineRule="exact"/>
    </w:pPr>
    <w:rPr>
      <w:rFonts w:ascii="Times New Roman" w:eastAsia="Times New Roman" w:hAnsi="Times New Roman" w:cs="Times New Roman"/>
      <w:sz w:val="21"/>
      <w:szCs w:val="21"/>
    </w:rPr>
  </w:style>
  <w:style w:type="paragraph" w:customStyle="1" w:styleId="Podpisobrazu20">
    <w:name w:val="Podpis obrazu (2)"/>
    <w:basedOn w:val="Normalny"/>
    <w:rsid w:val="00FD47CC"/>
    <w:pPr>
      <w:shd w:val="clear" w:color="auto" w:fill="FFFFFF"/>
      <w:spacing w:line="598" w:lineRule="exact"/>
      <w:ind w:firstLine="400"/>
    </w:pPr>
    <w:rPr>
      <w:rFonts w:ascii="Arial" w:eastAsia="Arial" w:hAnsi="Arial" w:cs="Arial"/>
      <w:i/>
      <w:iCs/>
      <w:sz w:val="18"/>
      <w:szCs w:val="18"/>
    </w:rPr>
  </w:style>
  <w:style w:type="paragraph" w:customStyle="1" w:styleId="Teksttreci80">
    <w:name w:val="Tekst treści (8)"/>
    <w:basedOn w:val="Normalny"/>
    <w:rsid w:val="00FD47CC"/>
    <w:pPr>
      <w:shd w:val="clear" w:color="auto" w:fill="FFFFFF"/>
      <w:spacing w:after="180" w:line="202" w:lineRule="exact"/>
      <w:jc w:val="center"/>
    </w:pPr>
    <w:rPr>
      <w:rFonts w:ascii="Arial" w:eastAsia="Arial" w:hAnsi="Arial" w:cs="Arial"/>
      <w:spacing w:val="20"/>
      <w:sz w:val="18"/>
      <w:szCs w:val="18"/>
    </w:rPr>
  </w:style>
  <w:style w:type="paragraph" w:customStyle="1" w:styleId="Teksttreci90">
    <w:name w:val="Tekst treści (9)"/>
    <w:basedOn w:val="Normalny"/>
    <w:rsid w:val="00FD47CC"/>
    <w:pPr>
      <w:shd w:val="clear" w:color="auto" w:fill="FFFFFF"/>
      <w:spacing w:before="180" w:line="0" w:lineRule="atLeast"/>
      <w:jc w:val="center"/>
    </w:pPr>
    <w:rPr>
      <w:rFonts w:ascii="Times New Roman" w:eastAsia="Times New Roman" w:hAnsi="Times New Roman" w:cs="Times New Roman"/>
      <w:spacing w:val="100"/>
      <w:sz w:val="27"/>
      <w:szCs w:val="27"/>
    </w:rPr>
  </w:style>
  <w:style w:type="paragraph" w:customStyle="1" w:styleId="Teksttreci100">
    <w:name w:val="Tekst treści (10)"/>
    <w:basedOn w:val="Normalny"/>
    <w:rsid w:val="00FD47CC"/>
    <w:pPr>
      <w:shd w:val="clear" w:color="auto" w:fill="FFFFFF"/>
      <w:spacing w:after="2700" w:line="0" w:lineRule="atLeast"/>
      <w:jc w:val="center"/>
    </w:pPr>
    <w:rPr>
      <w:rFonts w:ascii="Arial" w:eastAsia="Arial" w:hAnsi="Arial" w:cs="Arial"/>
      <w:i/>
      <w:iCs/>
      <w:sz w:val="18"/>
      <w:szCs w:val="18"/>
    </w:rPr>
  </w:style>
  <w:style w:type="paragraph" w:customStyle="1" w:styleId="Teksttreci50">
    <w:name w:val="Tekst treści (5)"/>
    <w:basedOn w:val="Normalny"/>
    <w:rsid w:val="00FD47CC"/>
    <w:pPr>
      <w:shd w:val="clear" w:color="auto" w:fill="FFFFFF"/>
      <w:spacing w:after="840" w:line="0" w:lineRule="atLeast"/>
    </w:pPr>
    <w:rPr>
      <w:rFonts w:ascii="Times New Roman" w:eastAsia="Times New Roman" w:hAnsi="Times New Roman" w:cs="Times New Roman"/>
      <w:sz w:val="23"/>
      <w:szCs w:val="23"/>
    </w:rPr>
  </w:style>
  <w:style w:type="paragraph" w:customStyle="1" w:styleId="Teksttreci60">
    <w:name w:val="Tekst treści (6)"/>
    <w:basedOn w:val="Normalny"/>
    <w:rsid w:val="00FD47CC"/>
    <w:pPr>
      <w:shd w:val="clear" w:color="auto" w:fill="FFFFFF"/>
      <w:spacing w:before="840" w:line="0" w:lineRule="atLeast"/>
    </w:pPr>
    <w:rPr>
      <w:rFonts w:ascii="Trebuchet MS" w:eastAsia="Trebuchet MS" w:hAnsi="Trebuchet MS" w:cs="Trebuchet MS"/>
      <w:sz w:val="16"/>
      <w:szCs w:val="16"/>
    </w:rPr>
  </w:style>
  <w:style w:type="paragraph" w:customStyle="1" w:styleId="Teksttreci70">
    <w:name w:val="Tekst treści (7)"/>
    <w:basedOn w:val="Normalny"/>
    <w:rsid w:val="00FD47CC"/>
    <w:pPr>
      <w:shd w:val="clear" w:color="auto" w:fill="FFFFFF"/>
      <w:spacing w:after="300" w:line="0" w:lineRule="atLeast"/>
    </w:pPr>
    <w:rPr>
      <w:rFonts w:ascii="Arial" w:eastAsia="Arial" w:hAnsi="Arial" w:cs="Arial"/>
      <w:sz w:val="15"/>
      <w:szCs w:val="15"/>
    </w:rPr>
  </w:style>
  <w:style w:type="paragraph" w:customStyle="1" w:styleId="Teksttreci110">
    <w:name w:val="Tekst treści (11)"/>
    <w:basedOn w:val="Normalny"/>
    <w:rsid w:val="00FD47CC"/>
    <w:pPr>
      <w:shd w:val="clear" w:color="auto" w:fill="FFFFFF"/>
      <w:spacing w:before="360" w:after="540" w:line="0" w:lineRule="atLeast"/>
    </w:pPr>
    <w:rPr>
      <w:rFonts w:ascii="Times New Roman" w:eastAsia="Times New Roman" w:hAnsi="Times New Roman" w:cs="Times New Roman"/>
      <w:i/>
      <w:iCs/>
      <w:sz w:val="15"/>
      <w:szCs w:val="15"/>
    </w:rPr>
  </w:style>
  <w:style w:type="paragraph" w:customStyle="1" w:styleId="Teksttreci140">
    <w:name w:val="Tekst treści (14)"/>
    <w:basedOn w:val="Normalny"/>
    <w:rsid w:val="00FD47CC"/>
    <w:pPr>
      <w:shd w:val="clear" w:color="auto" w:fill="FFFFFF"/>
      <w:spacing w:line="0" w:lineRule="atLeast"/>
    </w:pPr>
    <w:rPr>
      <w:rFonts w:ascii="Times New Roman" w:eastAsia="Times New Roman" w:hAnsi="Times New Roman" w:cs="Times New Roman"/>
      <w:b/>
      <w:bCs/>
      <w:i/>
      <w:iCs/>
      <w:sz w:val="22"/>
      <w:szCs w:val="22"/>
    </w:rPr>
  </w:style>
  <w:style w:type="paragraph" w:customStyle="1" w:styleId="Teksttreci120">
    <w:name w:val="Tekst treści (12)"/>
    <w:basedOn w:val="Normalny"/>
    <w:rsid w:val="00FD47CC"/>
    <w:pPr>
      <w:shd w:val="clear" w:color="auto" w:fill="FFFFFF"/>
      <w:spacing w:before="720" w:after="300" w:line="0" w:lineRule="atLeast"/>
    </w:pPr>
    <w:rPr>
      <w:rFonts w:ascii="Times New Roman" w:eastAsia="Times New Roman" w:hAnsi="Times New Roman" w:cs="Times New Roman"/>
      <w:i/>
      <w:iCs/>
      <w:sz w:val="21"/>
      <w:szCs w:val="21"/>
    </w:rPr>
  </w:style>
  <w:style w:type="paragraph" w:customStyle="1" w:styleId="Teksttreci130">
    <w:name w:val="Tekst treści (13)"/>
    <w:basedOn w:val="Normalny"/>
    <w:rsid w:val="00FD47CC"/>
    <w:pPr>
      <w:shd w:val="clear" w:color="auto" w:fill="FFFFFF"/>
      <w:spacing w:before="720" w:after="720" w:line="284" w:lineRule="exact"/>
      <w:jc w:val="right"/>
    </w:pPr>
    <w:rPr>
      <w:rFonts w:ascii="Times New Roman" w:eastAsia="Times New Roman" w:hAnsi="Times New Roman" w:cs="Times New Roman"/>
      <w:sz w:val="14"/>
      <w:szCs w:val="14"/>
    </w:rPr>
  </w:style>
  <w:style w:type="paragraph" w:customStyle="1" w:styleId="Teksttreci150">
    <w:name w:val="Tekst treści (15)"/>
    <w:basedOn w:val="Normalny"/>
    <w:rsid w:val="00FD47CC"/>
    <w:pPr>
      <w:shd w:val="clear" w:color="auto" w:fill="FFFFFF"/>
      <w:spacing w:after="240" w:line="475" w:lineRule="exact"/>
      <w:ind w:hanging="380"/>
      <w:jc w:val="right"/>
    </w:pPr>
    <w:rPr>
      <w:rFonts w:ascii="Times New Roman" w:eastAsia="Times New Roman" w:hAnsi="Times New Roman" w:cs="Times New Roman"/>
      <w:sz w:val="16"/>
      <w:szCs w:val="16"/>
    </w:rPr>
  </w:style>
  <w:style w:type="paragraph" w:customStyle="1" w:styleId="Nagwek23">
    <w:name w:val="Nagłówek #2"/>
    <w:basedOn w:val="Normalny"/>
    <w:rsid w:val="00FD47CC"/>
    <w:pPr>
      <w:shd w:val="clear" w:color="auto" w:fill="FFFFFF"/>
      <w:spacing w:after="180" w:line="0" w:lineRule="atLeast"/>
    </w:pPr>
    <w:rPr>
      <w:rFonts w:ascii="Times New Roman" w:eastAsia="Times New Roman" w:hAnsi="Times New Roman" w:cs="Times New Roman"/>
      <w:b/>
      <w:bCs/>
      <w:sz w:val="21"/>
      <w:szCs w:val="21"/>
    </w:rPr>
  </w:style>
  <w:style w:type="paragraph" w:customStyle="1" w:styleId="Nagwek320">
    <w:name w:val="Nagłówek #3 (2)"/>
    <w:basedOn w:val="Normalny"/>
    <w:rsid w:val="00FD47CC"/>
    <w:pPr>
      <w:shd w:val="clear" w:color="auto" w:fill="FFFFFF"/>
      <w:spacing w:before="1440" w:after="360" w:line="0" w:lineRule="atLeast"/>
    </w:pPr>
    <w:rPr>
      <w:rFonts w:ascii="Times New Roman" w:eastAsia="Times New Roman" w:hAnsi="Times New Roman" w:cs="Times New Roman"/>
      <w:b/>
      <w:bCs/>
      <w:sz w:val="23"/>
      <w:szCs w:val="23"/>
    </w:rPr>
  </w:style>
  <w:style w:type="paragraph" w:customStyle="1" w:styleId="Teksttreci160">
    <w:name w:val="Tekst treści (16)"/>
    <w:basedOn w:val="Normalny"/>
    <w:rsid w:val="00FD47CC"/>
    <w:pPr>
      <w:shd w:val="clear" w:color="auto" w:fill="FFFFFF"/>
      <w:spacing w:before="720" w:after="180" w:line="0" w:lineRule="atLeast"/>
      <w:ind w:hanging="360"/>
    </w:pPr>
    <w:rPr>
      <w:rFonts w:ascii="Times New Roman" w:eastAsia="Times New Roman" w:hAnsi="Times New Roman" w:cs="Times New Roman"/>
      <w:b/>
      <w:bCs/>
      <w:sz w:val="23"/>
      <w:szCs w:val="23"/>
    </w:rPr>
  </w:style>
  <w:style w:type="paragraph" w:customStyle="1" w:styleId="Nagwek220">
    <w:name w:val="Nagłówek #2 (2)"/>
    <w:basedOn w:val="Normalny"/>
    <w:rsid w:val="00FD47CC"/>
    <w:pPr>
      <w:shd w:val="clear" w:color="auto" w:fill="FFFFFF"/>
      <w:spacing w:after="180" w:line="0" w:lineRule="atLeast"/>
    </w:pPr>
    <w:rPr>
      <w:rFonts w:ascii="Times New Roman" w:eastAsia="Times New Roman" w:hAnsi="Times New Roman" w:cs="Times New Roman"/>
      <w:b/>
      <w:bCs/>
      <w:sz w:val="23"/>
      <w:szCs w:val="23"/>
    </w:rPr>
  </w:style>
  <w:style w:type="paragraph" w:customStyle="1" w:styleId="Podpistabeli0">
    <w:name w:val="Podpis tabeli"/>
    <w:basedOn w:val="Normalny"/>
    <w:rsid w:val="00FD47CC"/>
    <w:pPr>
      <w:shd w:val="clear" w:color="auto" w:fill="FFFFFF"/>
      <w:spacing w:line="0" w:lineRule="atLeast"/>
    </w:pPr>
    <w:rPr>
      <w:rFonts w:ascii="Times New Roman" w:eastAsia="Times New Roman" w:hAnsi="Times New Roman" w:cs="Times New Roman"/>
      <w:b/>
      <w:bCs/>
      <w:sz w:val="21"/>
      <w:szCs w:val="21"/>
    </w:rPr>
  </w:style>
  <w:style w:type="paragraph" w:customStyle="1" w:styleId="Podpisobrazu30">
    <w:name w:val="Podpis obrazu (3)"/>
    <w:basedOn w:val="Normalny"/>
    <w:rsid w:val="00FD47CC"/>
    <w:pPr>
      <w:shd w:val="clear" w:color="auto" w:fill="FFFFFF"/>
      <w:spacing w:line="194" w:lineRule="exact"/>
      <w:jc w:val="both"/>
    </w:pPr>
    <w:rPr>
      <w:rFonts w:ascii="Arial" w:eastAsia="Arial" w:hAnsi="Arial" w:cs="Arial"/>
      <w:spacing w:val="20"/>
      <w:sz w:val="18"/>
      <w:szCs w:val="18"/>
    </w:rPr>
  </w:style>
  <w:style w:type="paragraph" w:customStyle="1" w:styleId="Podpisobrazu40">
    <w:name w:val="Podpis obrazu (4)"/>
    <w:basedOn w:val="Normalny"/>
    <w:rsid w:val="00FD47CC"/>
    <w:pPr>
      <w:shd w:val="clear" w:color="auto" w:fill="FFFFFF"/>
      <w:spacing w:line="482" w:lineRule="exact"/>
      <w:jc w:val="both"/>
    </w:pPr>
    <w:rPr>
      <w:rFonts w:ascii="Arial" w:eastAsia="Arial" w:hAnsi="Arial" w:cs="Arial"/>
      <w:spacing w:val="30"/>
      <w:sz w:val="20"/>
      <w:szCs w:val="20"/>
    </w:rPr>
  </w:style>
  <w:style w:type="paragraph" w:customStyle="1" w:styleId="Teksttreci170">
    <w:name w:val="Tekst treści (17)"/>
    <w:basedOn w:val="Normalny"/>
    <w:rsid w:val="00FD47CC"/>
    <w:pPr>
      <w:shd w:val="clear" w:color="auto" w:fill="FFFFFF"/>
      <w:spacing w:after="4020" w:line="706" w:lineRule="exact"/>
    </w:pPr>
    <w:rPr>
      <w:rFonts w:ascii="Arial" w:eastAsia="Arial" w:hAnsi="Arial" w:cs="Arial"/>
      <w:spacing w:val="30"/>
      <w:sz w:val="20"/>
      <w:szCs w:val="20"/>
    </w:rPr>
  </w:style>
  <w:style w:type="paragraph" w:customStyle="1" w:styleId="Teksttreci1">
    <w:name w:val="Tekst treści1"/>
    <w:basedOn w:val="Normalny"/>
    <w:rsid w:val="00FD47CC"/>
    <w:pPr>
      <w:shd w:val="clear" w:color="auto" w:fill="FFFFFF"/>
      <w:spacing w:after="600" w:line="240" w:lineRule="atLeast"/>
      <w:ind w:hanging="380"/>
    </w:pPr>
    <w:rPr>
      <w:rFonts w:ascii="Arial" w:eastAsia="Calibri" w:hAnsi="Arial" w:cs="Arial"/>
      <w:color w:val="auto"/>
      <w:spacing w:val="-20"/>
      <w:sz w:val="25"/>
      <w:szCs w:val="25"/>
      <w:lang w:val="pl-PL"/>
    </w:rPr>
  </w:style>
  <w:style w:type="paragraph" w:styleId="Nagwek">
    <w:name w:val="header"/>
    <w:basedOn w:val="Normalny"/>
    <w:link w:val="NagwekZnak1"/>
    <w:rsid w:val="00FD47CC"/>
    <w:pPr>
      <w:tabs>
        <w:tab w:val="center" w:pos="4536"/>
        <w:tab w:val="right" w:pos="9072"/>
      </w:tabs>
    </w:pPr>
  </w:style>
  <w:style w:type="character" w:customStyle="1" w:styleId="NagwekZnak1">
    <w:name w:val="Nagłówek Znak1"/>
    <w:basedOn w:val="Domylnaczcionkaakapitu"/>
    <w:link w:val="Nagwek"/>
    <w:rsid w:val="00FD47CC"/>
    <w:rPr>
      <w:rFonts w:ascii="Arial Unicode MS" w:eastAsia="Arial Unicode MS" w:hAnsi="Arial Unicode MS" w:cs="Arial Unicode MS"/>
      <w:color w:val="000000"/>
      <w:sz w:val="24"/>
      <w:szCs w:val="24"/>
      <w:lang w:val="pl" w:eastAsia="zh-CN"/>
    </w:rPr>
  </w:style>
  <w:style w:type="paragraph" w:styleId="Stopka0">
    <w:name w:val="footer"/>
    <w:basedOn w:val="Normalny"/>
    <w:link w:val="StopkaZnak1"/>
    <w:uiPriority w:val="99"/>
    <w:rsid w:val="00FD47CC"/>
    <w:pPr>
      <w:tabs>
        <w:tab w:val="center" w:pos="4320"/>
        <w:tab w:val="right" w:pos="8640"/>
      </w:tabs>
      <w:spacing w:after="200" w:line="276" w:lineRule="auto"/>
    </w:pPr>
    <w:rPr>
      <w:rFonts w:ascii="Calibri" w:eastAsia="Times New Roman" w:hAnsi="Calibri" w:cs="Times New Roman"/>
      <w:color w:val="auto"/>
      <w:sz w:val="22"/>
      <w:szCs w:val="22"/>
      <w:lang w:val="pl-PL"/>
    </w:rPr>
  </w:style>
  <w:style w:type="character" w:customStyle="1" w:styleId="StopkaZnak1">
    <w:name w:val="Stopka Znak1"/>
    <w:basedOn w:val="Domylnaczcionkaakapitu"/>
    <w:link w:val="Stopka0"/>
    <w:uiPriority w:val="99"/>
    <w:rsid w:val="00FD47CC"/>
    <w:rPr>
      <w:rFonts w:ascii="Calibri" w:eastAsia="Times New Roman" w:hAnsi="Calibri" w:cs="Times New Roman"/>
      <w:lang w:eastAsia="zh-CN"/>
    </w:rPr>
  </w:style>
  <w:style w:type="paragraph" w:styleId="Akapitzlist">
    <w:name w:val="List Paragraph"/>
    <w:aliases w:val="Data wydania,List Paragraph,CW_Lista,1_literowka Znak,Literowanie Znak,Preambuła Znak,lp1,Bulleted Text,Llista wielopoziomowa,Akapit z listą3"/>
    <w:basedOn w:val="Normalny"/>
    <w:uiPriority w:val="34"/>
    <w:qFormat/>
    <w:rsid w:val="00FD47CC"/>
    <w:pPr>
      <w:spacing w:line="360" w:lineRule="auto"/>
      <w:ind w:left="720" w:right="1559" w:hanging="709"/>
      <w:jc w:val="right"/>
    </w:pPr>
    <w:rPr>
      <w:rFonts w:ascii="Calibri" w:eastAsia="Calibri" w:hAnsi="Calibri" w:cs="Times New Roman"/>
      <w:color w:val="auto"/>
      <w:sz w:val="22"/>
      <w:szCs w:val="22"/>
      <w:lang w:val="x-none"/>
    </w:rPr>
  </w:style>
  <w:style w:type="paragraph" w:styleId="Tekstprzypisudolnego">
    <w:name w:val="footnote text"/>
    <w:basedOn w:val="Normalny"/>
    <w:link w:val="TekstprzypisudolnegoZnak"/>
    <w:rsid w:val="00FD47CC"/>
    <w:pPr>
      <w:suppressLineNumbers/>
      <w:ind w:left="339" w:hanging="339"/>
    </w:pPr>
    <w:rPr>
      <w:sz w:val="20"/>
      <w:szCs w:val="20"/>
    </w:rPr>
  </w:style>
  <w:style w:type="character" w:customStyle="1" w:styleId="TekstprzypisudolnegoZnak">
    <w:name w:val="Tekst przypisu dolnego Znak"/>
    <w:basedOn w:val="Domylnaczcionkaakapitu"/>
    <w:link w:val="Tekstprzypisudolnego"/>
    <w:rsid w:val="00FD47CC"/>
    <w:rPr>
      <w:rFonts w:ascii="Arial Unicode MS" w:eastAsia="Arial Unicode MS" w:hAnsi="Arial Unicode MS" w:cs="Arial Unicode MS"/>
      <w:color w:val="000000"/>
      <w:sz w:val="20"/>
      <w:szCs w:val="20"/>
      <w:lang w:val="pl" w:eastAsia="zh-CN"/>
    </w:rPr>
  </w:style>
  <w:style w:type="paragraph" w:styleId="Tekstdymka">
    <w:name w:val="Balloon Text"/>
    <w:basedOn w:val="Normalny"/>
    <w:link w:val="TekstdymkaZnak1"/>
    <w:uiPriority w:val="99"/>
    <w:rsid w:val="00FD47CC"/>
    <w:rPr>
      <w:rFonts w:ascii="Tahoma" w:hAnsi="Tahoma" w:cs="Times New Roman"/>
      <w:sz w:val="16"/>
      <w:szCs w:val="16"/>
    </w:rPr>
  </w:style>
  <w:style w:type="character" w:customStyle="1" w:styleId="TekstdymkaZnak1">
    <w:name w:val="Tekst dymka Znak1"/>
    <w:basedOn w:val="Domylnaczcionkaakapitu"/>
    <w:link w:val="Tekstdymka"/>
    <w:rsid w:val="00FD47CC"/>
    <w:rPr>
      <w:rFonts w:ascii="Tahoma" w:eastAsia="Arial Unicode MS" w:hAnsi="Tahoma" w:cs="Times New Roman"/>
      <w:color w:val="000000"/>
      <w:sz w:val="16"/>
      <w:szCs w:val="16"/>
      <w:lang w:val="pl" w:eastAsia="zh-CN"/>
    </w:rPr>
  </w:style>
  <w:style w:type="paragraph" w:customStyle="1" w:styleId="Tekstkomentarza1">
    <w:name w:val="Tekst komentarza1"/>
    <w:basedOn w:val="Normalny"/>
    <w:rsid w:val="00FD47CC"/>
    <w:rPr>
      <w:rFonts w:cs="Times New Roman"/>
      <w:sz w:val="20"/>
      <w:szCs w:val="20"/>
    </w:rPr>
  </w:style>
  <w:style w:type="paragraph" w:styleId="Tekstkomentarza">
    <w:name w:val="annotation text"/>
    <w:basedOn w:val="Normalny"/>
    <w:link w:val="TekstkomentarzaZnak1"/>
    <w:uiPriority w:val="99"/>
    <w:semiHidden/>
    <w:unhideWhenUsed/>
    <w:rsid w:val="00FD47CC"/>
    <w:rPr>
      <w:sz w:val="20"/>
      <w:szCs w:val="20"/>
    </w:rPr>
  </w:style>
  <w:style w:type="character" w:customStyle="1" w:styleId="TekstkomentarzaZnak1">
    <w:name w:val="Tekst komentarza Znak1"/>
    <w:basedOn w:val="Domylnaczcionkaakapitu"/>
    <w:link w:val="Tekstkomentarza"/>
    <w:uiPriority w:val="99"/>
    <w:semiHidden/>
    <w:rsid w:val="00FD47CC"/>
    <w:rPr>
      <w:rFonts w:ascii="Arial Unicode MS" w:eastAsia="Arial Unicode MS" w:hAnsi="Arial Unicode MS" w:cs="Arial Unicode MS"/>
      <w:color w:val="000000"/>
      <w:sz w:val="20"/>
      <w:szCs w:val="20"/>
      <w:lang w:val="pl" w:eastAsia="zh-CN"/>
    </w:rPr>
  </w:style>
  <w:style w:type="paragraph" w:styleId="Tematkomentarza">
    <w:name w:val="annotation subject"/>
    <w:basedOn w:val="Tekstkomentarza1"/>
    <w:next w:val="Tekstkomentarza1"/>
    <w:link w:val="TematkomentarzaZnak1"/>
    <w:uiPriority w:val="99"/>
    <w:rsid w:val="00FD47CC"/>
    <w:rPr>
      <w:b/>
      <w:bCs/>
    </w:rPr>
  </w:style>
  <w:style w:type="character" w:customStyle="1" w:styleId="TematkomentarzaZnak1">
    <w:name w:val="Temat komentarza Znak1"/>
    <w:basedOn w:val="TekstkomentarzaZnak1"/>
    <w:link w:val="Tematkomentarza"/>
    <w:rsid w:val="00FD47CC"/>
    <w:rPr>
      <w:rFonts w:ascii="Arial Unicode MS" w:eastAsia="Arial Unicode MS" w:hAnsi="Arial Unicode MS" w:cs="Times New Roman"/>
      <w:b/>
      <w:bCs/>
      <w:color w:val="000000"/>
      <w:sz w:val="20"/>
      <w:szCs w:val="20"/>
      <w:lang w:val="pl" w:eastAsia="zh-CN"/>
    </w:rPr>
  </w:style>
  <w:style w:type="paragraph" w:styleId="Tekstprzypisukocowego">
    <w:name w:val="endnote text"/>
    <w:basedOn w:val="Normalny"/>
    <w:link w:val="TekstprzypisukocowegoZnak1"/>
    <w:uiPriority w:val="99"/>
    <w:rsid w:val="00FD47CC"/>
    <w:rPr>
      <w:rFonts w:cs="Times New Roman"/>
      <w:sz w:val="20"/>
      <w:szCs w:val="20"/>
    </w:rPr>
  </w:style>
  <w:style w:type="character" w:customStyle="1" w:styleId="TekstprzypisukocowegoZnak1">
    <w:name w:val="Tekst przypisu końcowego Znak1"/>
    <w:basedOn w:val="Domylnaczcionkaakapitu"/>
    <w:link w:val="Tekstprzypisukocowego"/>
    <w:rsid w:val="00FD47CC"/>
    <w:rPr>
      <w:rFonts w:ascii="Arial Unicode MS" w:eastAsia="Arial Unicode MS" w:hAnsi="Arial Unicode MS" w:cs="Times New Roman"/>
      <w:color w:val="000000"/>
      <w:sz w:val="20"/>
      <w:szCs w:val="20"/>
      <w:lang w:val="pl" w:eastAsia="zh-CN"/>
    </w:rPr>
  </w:style>
  <w:style w:type="paragraph" w:customStyle="1" w:styleId="Tekstpodstawowy21">
    <w:name w:val="Tekst podstawowy 21"/>
    <w:basedOn w:val="Normalny"/>
    <w:rsid w:val="00FD47CC"/>
    <w:pPr>
      <w:spacing w:after="120" w:line="480" w:lineRule="auto"/>
    </w:pPr>
    <w:rPr>
      <w:rFonts w:cs="Times New Roman"/>
    </w:rPr>
  </w:style>
  <w:style w:type="paragraph" w:customStyle="1" w:styleId="Akapitzlist1">
    <w:name w:val="Akapit z listą1"/>
    <w:basedOn w:val="Normalny"/>
    <w:rsid w:val="00FD47CC"/>
    <w:pPr>
      <w:ind w:left="720"/>
    </w:pPr>
    <w:rPr>
      <w:rFonts w:ascii="Times New Roman" w:eastAsia="SimSun" w:hAnsi="Times New Roman" w:cs="Mangal"/>
      <w:color w:val="auto"/>
      <w:kern w:val="1"/>
      <w:lang w:val="pl-PL" w:bidi="hi-IN"/>
    </w:rPr>
  </w:style>
  <w:style w:type="paragraph" w:customStyle="1" w:styleId="Zawartotabeli">
    <w:name w:val="Zawartość tabeli"/>
    <w:basedOn w:val="Normalny"/>
    <w:rsid w:val="00FD47CC"/>
    <w:pPr>
      <w:suppressLineNumbers/>
    </w:pPr>
  </w:style>
  <w:style w:type="paragraph" w:customStyle="1" w:styleId="Nagwektabeli">
    <w:name w:val="Nagłówek tabeli"/>
    <w:basedOn w:val="Zawartotabeli"/>
    <w:rsid w:val="00FD47CC"/>
    <w:pPr>
      <w:jc w:val="center"/>
    </w:pPr>
    <w:rPr>
      <w:b/>
      <w:bCs/>
    </w:rPr>
  </w:style>
  <w:style w:type="paragraph" w:customStyle="1" w:styleId="Tabela">
    <w:name w:val="Tabela"/>
    <w:basedOn w:val="Podpis2"/>
    <w:rsid w:val="00FD47CC"/>
  </w:style>
  <w:style w:type="paragraph" w:customStyle="1" w:styleId="Akapitzlist2">
    <w:name w:val="Akapit z listą2"/>
    <w:basedOn w:val="Normalny"/>
    <w:rsid w:val="00FD47CC"/>
    <w:pPr>
      <w:ind w:left="708"/>
    </w:pPr>
  </w:style>
  <w:style w:type="paragraph" w:customStyle="1" w:styleId="F5podpis">
    <w:name w:val="F5_podpis"/>
    <w:basedOn w:val="Normalny"/>
    <w:rsid w:val="003868A7"/>
    <w:pPr>
      <w:suppressAutoHyphens w:val="0"/>
      <w:ind w:left="3969"/>
      <w:jc w:val="center"/>
    </w:pPr>
    <w:rPr>
      <w:rFonts w:ascii="Times New Roman" w:eastAsia="Times New Roman" w:hAnsi="Times New Roman" w:cs="Times New Roman"/>
      <w:color w:val="auto"/>
      <w:szCs w:val="20"/>
      <w:lang w:val="pl-PL" w:eastAsia="pl-PL"/>
    </w:rPr>
  </w:style>
  <w:style w:type="paragraph" w:customStyle="1" w:styleId="Default">
    <w:name w:val="Default"/>
    <w:rsid w:val="000A0D2A"/>
    <w:pPr>
      <w:autoSpaceDE w:val="0"/>
      <w:autoSpaceDN w:val="0"/>
      <w:adjustRightInd w:val="0"/>
      <w:spacing w:after="0" w:line="240" w:lineRule="auto"/>
    </w:pPr>
    <w:rPr>
      <w:rFonts w:ascii="Arial" w:eastAsia="Calibri" w:hAnsi="Arial" w:cs="Arial"/>
      <w:color w:val="000000"/>
      <w:sz w:val="24"/>
      <w:szCs w:val="24"/>
    </w:rPr>
  </w:style>
  <w:style w:type="character" w:customStyle="1" w:styleId="Tekstpodstawowywcity2Znak">
    <w:name w:val="Tekst podstawowy wcięty 2 Znak"/>
    <w:basedOn w:val="Domylnaczcionkaakapitu"/>
    <w:link w:val="Tekstpodstawowywcity2"/>
    <w:uiPriority w:val="99"/>
    <w:semiHidden/>
    <w:rsid w:val="000A0D2A"/>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0A0D2A"/>
    <w:pPr>
      <w:suppressAutoHyphens w:val="0"/>
      <w:spacing w:after="120" w:line="480" w:lineRule="auto"/>
      <w:ind w:left="283"/>
    </w:pPr>
    <w:rPr>
      <w:rFonts w:ascii="Calibri" w:eastAsia="Calibri" w:hAnsi="Calibri" w:cs="Times New Roman"/>
      <w:color w:val="auto"/>
      <w:sz w:val="22"/>
      <w:szCs w:val="22"/>
      <w:lang w:val="pl-PL" w:eastAsia="en-US"/>
    </w:rPr>
  </w:style>
  <w:style w:type="paragraph" w:styleId="NormalnyWeb">
    <w:name w:val="Normal (Web)"/>
    <w:basedOn w:val="Normalny"/>
    <w:rsid w:val="000A0D2A"/>
    <w:pPr>
      <w:suppressAutoHyphens w:val="0"/>
      <w:spacing w:before="100" w:beforeAutospacing="1" w:after="100" w:afterAutospacing="1"/>
    </w:pPr>
    <w:rPr>
      <w:rFonts w:ascii="Times New Roman" w:eastAsia="Times New Roman" w:hAnsi="Times New Roman" w:cs="Times New Roman"/>
      <w:color w:val="auto"/>
      <w:lang w:val="pl-PL" w:eastAsia="pl-PL"/>
    </w:rPr>
  </w:style>
  <w:style w:type="paragraph" w:styleId="Tytu">
    <w:name w:val="Title"/>
    <w:basedOn w:val="Normalny"/>
    <w:link w:val="TytuZnak"/>
    <w:uiPriority w:val="10"/>
    <w:qFormat/>
    <w:rsid w:val="000A0D2A"/>
    <w:pPr>
      <w:suppressAutoHyphens w:val="0"/>
      <w:jc w:val="center"/>
    </w:pPr>
    <w:rPr>
      <w:rFonts w:ascii="Times New Roman" w:eastAsia="Times New Roman" w:hAnsi="Times New Roman" w:cs="Times New Roman"/>
      <w:color w:val="auto"/>
      <w:szCs w:val="20"/>
      <w:lang w:val="pl-PL" w:eastAsia="pl-PL"/>
    </w:rPr>
  </w:style>
  <w:style w:type="character" w:customStyle="1" w:styleId="TytuZnak">
    <w:name w:val="Tytuł Znak"/>
    <w:basedOn w:val="Domylnaczcionkaakapitu"/>
    <w:link w:val="Tytu"/>
    <w:uiPriority w:val="10"/>
    <w:rsid w:val="000A0D2A"/>
    <w:rPr>
      <w:rFonts w:ascii="Times New Roman" w:eastAsia="Times New Roman" w:hAnsi="Times New Roman" w:cs="Times New Roman"/>
      <w:sz w:val="24"/>
      <w:szCs w:val="20"/>
      <w:lang w:eastAsia="pl-PL"/>
    </w:rPr>
  </w:style>
  <w:style w:type="paragraph" w:customStyle="1" w:styleId="TABELKI">
    <w:name w:val="TABELKI"/>
    <w:basedOn w:val="Normalny"/>
    <w:qFormat/>
    <w:rsid w:val="000A0D2A"/>
    <w:pPr>
      <w:keepLines/>
      <w:suppressAutoHyphens w:val="0"/>
      <w:spacing w:before="120" w:after="120"/>
    </w:pPr>
    <w:rPr>
      <w:rFonts w:ascii="Arial" w:eastAsia="Times New Roman" w:hAnsi="Arial" w:cs="Arial"/>
      <w:color w:val="auto"/>
      <w:sz w:val="20"/>
      <w:lang w:val="pl-PL" w:eastAsia="pl-PL"/>
    </w:rPr>
  </w:style>
  <w:style w:type="character" w:customStyle="1" w:styleId="Teksttreci22">
    <w:name w:val="Tekst treści (2)2"/>
    <w:uiPriority w:val="99"/>
    <w:rsid w:val="000A0D2A"/>
    <w:rPr>
      <w:sz w:val="22"/>
      <w:szCs w:val="22"/>
      <w:shd w:val="clear" w:color="auto" w:fill="FFFFFF"/>
    </w:rPr>
  </w:style>
  <w:style w:type="paragraph" w:styleId="Bezodstpw">
    <w:name w:val="No Spacing"/>
    <w:uiPriority w:val="1"/>
    <w:qFormat/>
    <w:rsid w:val="00871F7D"/>
    <w:pPr>
      <w:spacing w:after="0" w:line="240" w:lineRule="auto"/>
    </w:pPr>
    <w:rPr>
      <w:rFonts w:ascii="Calibri" w:eastAsia="Times New Roman" w:hAnsi="Calibri" w:cs="Times New Roman"/>
      <w:lang w:eastAsia="pl-PL"/>
    </w:rPr>
  </w:style>
  <w:style w:type="table" w:styleId="Tabela-Siatka">
    <w:name w:val="Table Grid"/>
    <w:basedOn w:val="Standardowy"/>
    <w:uiPriority w:val="59"/>
    <w:rsid w:val="00C26E57"/>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woaniedokomentarza">
    <w:name w:val="annotation reference"/>
    <w:semiHidden/>
    <w:rsid w:val="00C26E57"/>
    <w:rPr>
      <w:sz w:val="16"/>
      <w:szCs w:val="16"/>
    </w:rPr>
  </w:style>
  <w:style w:type="paragraph" w:styleId="Tekstpodstawowy2">
    <w:name w:val="Body Text 2"/>
    <w:basedOn w:val="Normalny"/>
    <w:link w:val="Tekstpodstawowy2Znak1"/>
    <w:uiPriority w:val="99"/>
    <w:semiHidden/>
    <w:unhideWhenUsed/>
    <w:rsid w:val="00002951"/>
    <w:pPr>
      <w:spacing w:after="120" w:line="480" w:lineRule="auto"/>
    </w:pPr>
  </w:style>
  <w:style w:type="character" w:customStyle="1" w:styleId="Tekstpodstawowy2Znak1">
    <w:name w:val="Tekst podstawowy 2 Znak1"/>
    <w:basedOn w:val="Domylnaczcionkaakapitu"/>
    <w:link w:val="Tekstpodstawowy2"/>
    <w:uiPriority w:val="99"/>
    <w:semiHidden/>
    <w:rsid w:val="00002951"/>
    <w:rPr>
      <w:rFonts w:ascii="Arial Unicode MS" w:eastAsia="Arial Unicode MS" w:hAnsi="Arial Unicode MS" w:cs="Arial Unicode MS"/>
      <w:color w:val="000000"/>
      <w:sz w:val="24"/>
      <w:szCs w:val="24"/>
      <w:lang w:val="pl" w:eastAsia="zh-CN"/>
    </w:rPr>
  </w:style>
  <w:style w:type="paragraph" w:styleId="Tekstpodstawowy3">
    <w:name w:val="Body Text 3"/>
    <w:basedOn w:val="Normalny"/>
    <w:link w:val="Tekstpodstawowy3Znak"/>
    <w:uiPriority w:val="99"/>
    <w:semiHidden/>
    <w:unhideWhenUsed/>
    <w:rsid w:val="00002951"/>
    <w:pPr>
      <w:spacing w:after="120"/>
    </w:pPr>
    <w:rPr>
      <w:sz w:val="16"/>
      <w:szCs w:val="16"/>
    </w:rPr>
  </w:style>
  <w:style w:type="character" w:customStyle="1" w:styleId="Tekstpodstawowy3Znak">
    <w:name w:val="Tekst podstawowy 3 Znak"/>
    <w:basedOn w:val="Domylnaczcionkaakapitu"/>
    <w:link w:val="Tekstpodstawowy3"/>
    <w:uiPriority w:val="99"/>
    <w:semiHidden/>
    <w:rsid w:val="00002951"/>
    <w:rPr>
      <w:rFonts w:ascii="Arial Unicode MS" w:eastAsia="Arial Unicode MS" w:hAnsi="Arial Unicode MS" w:cs="Arial Unicode MS"/>
      <w:color w:val="000000"/>
      <w:sz w:val="16"/>
      <w:szCs w:val="16"/>
      <w:lang w:val="pl" w:eastAsia="zh-CN"/>
    </w:rPr>
  </w:style>
  <w:style w:type="paragraph" w:styleId="Poprawka">
    <w:name w:val="Revision"/>
    <w:hidden/>
    <w:uiPriority w:val="99"/>
    <w:semiHidden/>
    <w:rsid w:val="001C73AC"/>
    <w:pPr>
      <w:spacing w:after="0" w:line="240" w:lineRule="auto"/>
    </w:pPr>
    <w:rPr>
      <w:rFonts w:ascii="Arial Unicode MS" w:eastAsia="Arial Unicode MS" w:hAnsi="Arial Unicode MS" w:cs="Arial Unicode MS"/>
      <w:color w:val="000000"/>
      <w:sz w:val="24"/>
      <w:szCs w:val="24"/>
      <w:lang w:val="pl" w:eastAsia="zh-CN"/>
    </w:rPr>
  </w:style>
  <w:style w:type="character" w:styleId="Nierozpoznanawzmianka">
    <w:name w:val="Unresolved Mention"/>
    <w:basedOn w:val="Domylnaczcionkaakapitu"/>
    <w:uiPriority w:val="99"/>
    <w:semiHidden/>
    <w:unhideWhenUsed/>
    <w:rsid w:val="001F4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808841">
      <w:bodyDiv w:val="1"/>
      <w:marLeft w:val="0"/>
      <w:marRight w:val="0"/>
      <w:marTop w:val="0"/>
      <w:marBottom w:val="0"/>
      <w:divBdr>
        <w:top w:val="none" w:sz="0" w:space="0" w:color="auto"/>
        <w:left w:val="none" w:sz="0" w:space="0" w:color="auto"/>
        <w:bottom w:val="none" w:sz="0" w:space="0" w:color="auto"/>
        <w:right w:val="none" w:sz="0" w:space="0" w:color="auto"/>
      </w:divBdr>
    </w:div>
    <w:div w:id="843399864">
      <w:bodyDiv w:val="1"/>
      <w:marLeft w:val="0"/>
      <w:marRight w:val="0"/>
      <w:marTop w:val="0"/>
      <w:marBottom w:val="0"/>
      <w:divBdr>
        <w:top w:val="none" w:sz="0" w:space="0" w:color="auto"/>
        <w:left w:val="none" w:sz="0" w:space="0" w:color="auto"/>
        <w:bottom w:val="none" w:sz="0" w:space="0" w:color="auto"/>
        <w:right w:val="none" w:sz="0" w:space="0" w:color="auto"/>
      </w:divBdr>
    </w:div>
    <w:div w:id="1010059343">
      <w:bodyDiv w:val="1"/>
      <w:marLeft w:val="0"/>
      <w:marRight w:val="0"/>
      <w:marTop w:val="0"/>
      <w:marBottom w:val="0"/>
      <w:divBdr>
        <w:top w:val="none" w:sz="0" w:space="0" w:color="auto"/>
        <w:left w:val="none" w:sz="0" w:space="0" w:color="auto"/>
        <w:bottom w:val="none" w:sz="0" w:space="0" w:color="auto"/>
        <w:right w:val="none" w:sz="0" w:space="0" w:color="auto"/>
      </w:divBdr>
    </w:div>
    <w:div w:id="1237320496">
      <w:bodyDiv w:val="1"/>
      <w:marLeft w:val="0"/>
      <w:marRight w:val="0"/>
      <w:marTop w:val="0"/>
      <w:marBottom w:val="0"/>
      <w:divBdr>
        <w:top w:val="none" w:sz="0" w:space="0" w:color="auto"/>
        <w:left w:val="none" w:sz="0" w:space="0" w:color="auto"/>
        <w:bottom w:val="none" w:sz="0" w:space="0" w:color="auto"/>
        <w:right w:val="none" w:sz="0" w:space="0" w:color="auto"/>
      </w:divBdr>
    </w:div>
    <w:div w:id="1533032602">
      <w:bodyDiv w:val="1"/>
      <w:marLeft w:val="0"/>
      <w:marRight w:val="0"/>
      <w:marTop w:val="0"/>
      <w:marBottom w:val="0"/>
      <w:divBdr>
        <w:top w:val="none" w:sz="0" w:space="0" w:color="auto"/>
        <w:left w:val="none" w:sz="0" w:space="0" w:color="auto"/>
        <w:bottom w:val="none" w:sz="0" w:space="0" w:color="auto"/>
        <w:right w:val="none" w:sz="0" w:space="0" w:color="auto"/>
      </w:divBdr>
    </w:div>
    <w:div w:id="1571191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mailto:3rblog.kancelaria@ron.mil.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iod@ron.mil.pl"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3rblog.kancelaria@ron.mil.pl"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GSHAvZ0FmMnFNSU9YQUthWlIwbWtQRWhBQzB1c1lJc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o8eSv+oWyFp+9+S+EdVbFM/kytmzvdzPNzKn3LCqWNs=</DigestValue>
      </Reference>
      <Reference URI="#INFO">
        <DigestMethod Algorithm="http://www.w3.org/2001/04/xmlenc#sha256"/>
        <DigestValue>A05hvgdxnVEaNRJ4D6jx1yX/DQ2lEyGcu5D6BgN0/KM=</DigestValue>
      </Reference>
    </SignedInfo>
    <SignatureValue>D4+ACptP/uxiD0ZxU0Ql5ynsdPkmzF/PZKGY+3/xcmeejck+QY+xEjuW4fF2xBODcQ64miGkxJ5AtW2QylP2kQ==</SignatureValue>
    <Object Id="INFO">
      <ArrayOfString xmlns:xsd="http://www.w3.org/2001/XMLSchema" xmlns:xsi="http://www.w3.org/2001/XMLSchema-instance" xmlns="">
        <string>FHp/gAf2qMIOXAKaZR0mkPEhAC0usYIs</string>
      </ArrayOfString>
    </Object>
  </Signature>
</WrappedLabelInfo>
</file>

<file path=customXml/itemProps1.xml><?xml version="1.0" encoding="utf-8"?>
<ds:datastoreItem xmlns:ds="http://schemas.openxmlformats.org/officeDocument/2006/customXml" ds:itemID="{F1E7271A-F320-4195-A389-DE77403349C0}">
  <ds:schemaRefs>
    <ds:schemaRef ds:uri="http://schemas.openxmlformats.org/officeDocument/2006/bibliography"/>
  </ds:schemaRefs>
</ds:datastoreItem>
</file>

<file path=customXml/itemProps2.xml><?xml version="1.0" encoding="utf-8"?>
<ds:datastoreItem xmlns:ds="http://schemas.openxmlformats.org/officeDocument/2006/customXml" ds:itemID="{A7DD4972-EAFB-423F-98B4-0664D6F76FA1}">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0DE7D71A-478A-4097-836B-B9049E26D52B}">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7257</Words>
  <Characters>46960</Characters>
  <Application>Microsoft Office Word</Application>
  <DocSecurity>0</DocSecurity>
  <Lines>869</Lines>
  <Paragraphs>387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Znowiec Renata</dc:creator>
  <cp:keywords/>
  <dc:description/>
  <cp:lastModifiedBy>KWIECKA Karolina</cp:lastModifiedBy>
  <cp:revision>12</cp:revision>
  <cp:lastPrinted>2026-04-23T08:13:00Z</cp:lastPrinted>
  <dcterms:created xsi:type="dcterms:W3CDTF">2026-04-22T14:09:00Z</dcterms:created>
  <dcterms:modified xsi:type="dcterms:W3CDTF">2026-06-02T10:43:00Z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e43b3157-d9a8-44ad-a77e-90dd9a82ff68</vt:lpwstr>
  </property>
  <property fmtid="{D5CDD505-2E9C-101B-9397-08002B2CF9AE}" pid="3" name="bjSaver">
    <vt:lpwstr>T2NQ4P8+gBCvfW6dNFVpiuKbhGWUfQL6</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Znowiec Renata</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10.80.28.98</vt:lpwstr>
  </property>
  <property fmtid="{D5CDD505-2E9C-101B-9397-08002B2CF9AE}" pid="12" name="bjPortionMark">
    <vt:lpwstr>[]</vt:lpwstr>
  </property>
</Properties>
</file>